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B15001" w14:textId="77777777" w:rsidR="00CA2ECE" w:rsidRPr="00E63111" w:rsidRDefault="00CA2ECE" w:rsidP="00CA2ECE">
      <w:pPr>
        <w:spacing w:before="100" w:after="0"/>
        <w:jc w:val="center"/>
      </w:pPr>
      <w:r>
        <w:rPr>
          <w:noProof/>
          <w:lang w:val="de-DE"/>
        </w:rPr>
        <mc:AlternateContent>
          <mc:Choice Requires="wps">
            <w:drawing>
              <wp:anchor distT="0" distB="0" distL="114300" distR="114300" simplePos="0" relativeHeight="251716608" behindDoc="1" locked="0" layoutInCell="1" allowOverlap="1" wp14:anchorId="58EFAC21" wp14:editId="7DAB461A">
                <wp:simplePos x="0" y="0"/>
                <wp:positionH relativeFrom="column">
                  <wp:posOffset>-899795</wp:posOffset>
                </wp:positionH>
                <wp:positionV relativeFrom="paragraph">
                  <wp:posOffset>-886345</wp:posOffset>
                </wp:positionV>
                <wp:extent cx="7563485" cy="21515705"/>
                <wp:effectExtent l="0" t="0" r="18415" b="10795"/>
                <wp:wrapNone/>
                <wp:docPr id="19" name="Rechteck 19"/>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rect id="Rechteck 19" o:spid="_x0000_s1026" style="position:absolute;margin-left:-70.85pt;margin-top:-69.8pt;width:595.55pt;height:1694.15pt;z-index:-251599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BTLW0p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E63111">
        <w:rPr>
          <w:color w:val="FFFFFF" w:themeColor="background1"/>
        </w:rPr>
        <w:t xml:space="preserve">Alexander Redlich - Mariska Kappmeier - Catarina Barrios - Alexander </w:t>
      </w:r>
      <w:proofErr w:type="spellStart"/>
      <w:r w:rsidRPr="00E63111">
        <w:rPr>
          <w:color w:val="FFFFFF" w:themeColor="background1"/>
        </w:rPr>
        <w:t>Förster</w:t>
      </w:r>
      <w:proofErr w:type="spellEnd"/>
    </w:p>
    <w:p w14:paraId="6556E604" w14:textId="2B909533" w:rsidR="00CA2ECE" w:rsidRDefault="00CA2ECE" w:rsidP="00CA2ECE">
      <w:pPr>
        <w:spacing w:after="0"/>
        <w:jc w:val="center"/>
        <w:rPr>
          <w:color w:val="FFFFFF" w:themeColor="background1"/>
        </w:rPr>
      </w:pPr>
      <w:r w:rsidRPr="00E63111">
        <w:rPr>
          <w:color w:val="FFFFFF" w:themeColor="background1"/>
        </w:rPr>
        <w:t xml:space="preserve">Mandy </w:t>
      </w:r>
      <w:proofErr w:type="spellStart"/>
      <w:r w:rsidRPr="00E63111">
        <w:rPr>
          <w:color w:val="FFFFFF" w:themeColor="background1"/>
        </w:rPr>
        <w:t>Fütterer</w:t>
      </w:r>
      <w:proofErr w:type="spellEnd"/>
      <w:r w:rsidRPr="00E63111">
        <w:rPr>
          <w:color w:val="FFFFFF" w:themeColor="background1"/>
        </w:rPr>
        <w:t xml:space="preserve"> - Lidia </w:t>
      </w:r>
      <w:proofErr w:type="spellStart"/>
      <w:r w:rsidRPr="00E63111">
        <w:rPr>
          <w:color w:val="FFFFFF" w:themeColor="background1"/>
        </w:rPr>
        <w:t>Evchenko</w:t>
      </w:r>
      <w:proofErr w:type="spellEnd"/>
      <w:r w:rsidR="00432600">
        <w:rPr>
          <w:color w:val="FFFFFF" w:themeColor="background1"/>
        </w:rPr>
        <w:t xml:space="preserve"> - Julia </w:t>
      </w:r>
      <w:proofErr w:type="spellStart"/>
      <w:r w:rsidR="00432600">
        <w:rPr>
          <w:color w:val="FFFFFF" w:themeColor="background1"/>
        </w:rPr>
        <w:t>Magaard</w:t>
      </w:r>
      <w:proofErr w:type="spellEnd"/>
      <w:r w:rsidR="000C3690">
        <w:rPr>
          <w:color w:val="FFFFFF" w:themeColor="background1"/>
        </w:rPr>
        <w:t xml:space="preserve"> - Claire Chong</w:t>
      </w:r>
    </w:p>
    <w:p w14:paraId="51C3155F" w14:textId="77777777" w:rsidR="00CA2ECE" w:rsidRDefault="00CA2ECE" w:rsidP="00CA2ECE">
      <w:pPr>
        <w:spacing w:after="0"/>
        <w:jc w:val="center"/>
        <w:rPr>
          <w:color w:val="FFFFFF" w:themeColor="background1"/>
        </w:rPr>
      </w:pPr>
      <w:r w:rsidRPr="00163A1E">
        <w:rPr>
          <w:b/>
          <w:bCs/>
          <w:noProof/>
          <w:color w:val="FFFFFF" w:themeColor="background1"/>
          <w:sz w:val="48"/>
          <w:szCs w:val="48"/>
          <w:lang w:val="de-DE"/>
        </w:rPr>
        <w:drawing>
          <wp:anchor distT="0" distB="0" distL="114300" distR="114300" simplePos="0" relativeHeight="251717632" behindDoc="1" locked="0" layoutInCell="1" allowOverlap="1" wp14:anchorId="2EAD44AA" wp14:editId="482FF2EB">
            <wp:simplePos x="0" y="0"/>
            <wp:positionH relativeFrom="column">
              <wp:posOffset>-387177</wp:posOffset>
            </wp:positionH>
            <wp:positionV relativeFrom="paragraph">
              <wp:posOffset>100850</wp:posOffset>
            </wp:positionV>
            <wp:extent cx="6539230" cy="4322445"/>
            <wp:effectExtent l="0" t="0" r="0" b="1905"/>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14:paraId="4417C942" w14:textId="77777777" w:rsidR="00CA2ECE" w:rsidRDefault="00CA2ECE" w:rsidP="00CA2ECE">
      <w:pPr>
        <w:spacing w:after="0"/>
        <w:jc w:val="center"/>
        <w:rPr>
          <w:color w:val="FFFFFF" w:themeColor="background1"/>
        </w:rPr>
      </w:pPr>
    </w:p>
    <w:p w14:paraId="5F90CA75" w14:textId="77777777" w:rsidR="00CA2ECE" w:rsidRPr="00E63111" w:rsidRDefault="00CA2ECE" w:rsidP="00CA2ECE">
      <w:pPr>
        <w:spacing w:after="0"/>
        <w:jc w:val="center"/>
        <w:rPr>
          <w:color w:val="FFFFFF" w:themeColor="background1"/>
        </w:rPr>
      </w:pPr>
    </w:p>
    <w:p w14:paraId="50B3D068" w14:textId="77777777" w:rsidR="00CA2ECE" w:rsidRDefault="00CA2ECE" w:rsidP="00CA2ECE">
      <w:pPr>
        <w:spacing w:after="0"/>
        <w:jc w:val="left"/>
        <w:rPr>
          <w:rFonts w:eastAsia="Times New Roman" w:cs="Times New Roman"/>
          <w:b/>
          <w:bCs/>
          <w:sz w:val="28"/>
          <w:szCs w:val="28"/>
        </w:rPr>
      </w:pPr>
    </w:p>
    <w:p w14:paraId="1D4F00D2" w14:textId="77777777" w:rsidR="00CA2ECE" w:rsidRDefault="00CA2ECE" w:rsidP="00CA2ECE">
      <w:pPr>
        <w:spacing w:after="0"/>
        <w:jc w:val="left"/>
        <w:rPr>
          <w:rFonts w:eastAsia="Times New Roman" w:cs="Times New Roman"/>
          <w:b/>
          <w:bCs/>
          <w:sz w:val="28"/>
          <w:szCs w:val="28"/>
        </w:rPr>
      </w:pPr>
    </w:p>
    <w:p w14:paraId="7ADF465C" w14:textId="77777777" w:rsidR="00CA2ECE" w:rsidRDefault="00CA2ECE" w:rsidP="00CA2ECE">
      <w:pPr>
        <w:spacing w:after="0"/>
        <w:jc w:val="left"/>
        <w:rPr>
          <w:rFonts w:eastAsia="Times New Roman" w:cs="Times New Roman"/>
          <w:b/>
          <w:bCs/>
          <w:sz w:val="28"/>
          <w:szCs w:val="28"/>
        </w:rPr>
      </w:pPr>
    </w:p>
    <w:p w14:paraId="629B41F6" w14:textId="77777777" w:rsidR="00CA2ECE" w:rsidRDefault="00CA2ECE" w:rsidP="00CA2ECE">
      <w:pPr>
        <w:spacing w:after="0"/>
        <w:jc w:val="left"/>
        <w:rPr>
          <w:rFonts w:eastAsia="Times New Roman" w:cs="Times New Roman"/>
          <w:b/>
          <w:bCs/>
          <w:sz w:val="28"/>
          <w:szCs w:val="28"/>
        </w:rPr>
      </w:pPr>
    </w:p>
    <w:p w14:paraId="793E7506" w14:textId="77777777" w:rsidR="00CA2ECE" w:rsidRDefault="00CA2ECE" w:rsidP="00CA2ECE">
      <w:pPr>
        <w:spacing w:after="0"/>
        <w:jc w:val="left"/>
        <w:rPr>
          <w:rFonts w:eastAsia="Times New Roman" w:cs="Times New Roman"/>
          <w:b/>
          <w:bCs/>
          <w:sz w:val="28"/>
          <w:szCs w:val="28"/>
        </w:rPr>
      </w:pPr>
    </w:p>
    <w:p w14:paraId="6C1C4E47" w14:textId="77777777" w:rsidR="00CA2ECE" w:rsidRDefault="00CA2ECE" w:rsidP="00CA2ECE">
      <w:pPr>
        <w:spacing w:after="0"/>
        <w:jc w:val="left"/>
        <w:rPr>
          <w:rFonts w:eastAsia="Times New Roman" w:cs="Times New Roman"/>
          <w:b/>
          <w:bCs/>
          <w:sz w:val="28"/>
          <w:szCs w:val="28"/>
        </w:rPr>
      </w:pPr>
    </w:p>
    <w:p w14:paraId="14F3F79A" w14:textId="77777777" w:rsidR="00CA2ECE" w:rsidRDefault="00CA2ECE" w:rsidP="00CA2ECE">
      <w:pPr>
        <w:spacing w:after="0"/>
        <w:jc w:val="left"/>
        <w:rPr>
          <w:rFonts w:eastAsia="Times New Roman" w:cs="Times New Roman"/>
          <w:b/>
          <w:bCs/>
          <w:sz w:val="28"/>
          <w:szCs w:val="28"/>
        </w:rPr>
      </w:pPr>
    </w:p>
    <w:p w14:paraId="6E6E8185" w14:textId="77777777" w:rsidR="00CA2ECE" w:rsidRDefault="00CA2ECE" w:rsidP="00CA2ECE">
      <w:pPr>
        <w:spacing w:after="0"/>
        <w:jc w:val="left"/>
        <w:rPr>
          <w:rFonts w:eastAsia="Times New Roman" w:cs="Times New Roman"/>
          <w:b/>
          <w:bCs/>
          <w:sz w:val="28"/>
          <w:szCs w:val="28"/>
        </w:rPr>
      </w:pPr>
    </w:p>
    <w:p w14:paraId="206BBC76" w14:textId="77777777" w:rsidR="00CA2ECE" w:rsidRDefault="00CA2ECE" w:rsidP="00CA2ECE">
      <w:pPr>
        <w:spacing w:after="0"/>
        <w:jc w:val="left"/>
        <w:rPr>
          <w:rFonts w:eastAsia="Times New Roman" w:cs="Times New Roman"/>
          <w:b/>
          <w:bCs/>
          <w:sz w:val="28"/>
          <w:szCs w:val="28"/>
        </w:rPr>
      </w:pPr>
    </w:p>
    <w:p w14:paraId="6029B922" w14:textId="77777777" w:rsidR="00CA2ECE" w:rsidRDefault="00CA2ECE" w:rsidP="00CA2ECE">
      <w:pPr>
        <w:spacing w:after="0"/>
        <w:jc w:val="left"/>
        <w:rPr>
          <w:rFonts w:eastAsia="Times New Roman" w:cs="Times New Roman"/>
          <w:b/>
          <w:bCs/>
          <w:sz w:val="28"/>
          <w:szCs w:val="28"/>
        </w:rPr>
      </w:pPr>
    </w:p>
    <w:p w14:paraId="3BB02505" w14:textId="77777777" w:rsidR="00CA2ECE" w:rsidRDefault="00CA2ECE" w:rsidP="00CA2ECE">
      <w:pPr>
        <w:spacing w:after="0"/>
        <w:jc w:val="left"/>
        <w:rPr>
          <w:rFonts w:eastAsia="Times New Roman" w:cs="Times New Roman"/>
          <w:b/>
          <w:bCs/>
          <w:sz w:val="28"/>
          <w:szCs w:val="28"/>
        </w:rPr>
      </w:pPr>
    </w:p>
    <w:p w14:paraId="6F88F838" w14:textId="77777777" w:rsidR="00CA2ECE" w:rsidRDefault="00CA2ECE" w:rsidP="00CA2ECE">
      <w:pPr>
        <w:spacing w:after="0"/>
        <w:jc w:val="left"/>
        <w:rPr>
          <w:rFonts w:eastAsia="Times New Roman" w:cs="Times New Roman"/>
          <w:b/>
          <w:bCs/>
          <w:sz w:val="28"/>
          <w:szCs w:val="28"/>
        </w:rPr>
      </w:pPr>
    </w:p>
    <w:p w14:paraId="74A78084" w14:textId="77777777" w:rsidR="00CA2ECE" w:rsidRDefault="00CA2ECE" w:rsidP="00CA2ECE">
      <w:pPr>
        <w:spacing w:after="0"/>
        <w:jc w:val="left"/>
        <w:rPr>
          <w:rFonts w:eastAsia="Times New Roman" w:cs="Times New Roman"/>
          <w:b/>
          <w:bCs/>
          <w:sz w:val="28"/>
          <w:szCs w:val="28"/>
        </w:rPr>
      </w:pPr>
    </w:p>
    <w:p w14:paraId="58FA31AD" w14:textId="77777777" w:rsidR="00CA2ECE" w:rsidRDefault="00CA2ECE" w:rsidP="00CA2ECE">
      <w:pPr>
        <w:spacing w:after="0"/>
        <w:jc w:val="left"/>
        <w:rPr>
          <w:rFonts w:eastAsia="Times New Roman" w:cs="Times New Roman"/>
          <w:b/>
          <w:bCs/>
          <w:sz w:val="28"/>
          <w:szCs w:val="28"/>
        </w:rPr>
      </w:pPr>
    </w:p>
    <w:p w14:paraId="11509F14" w14:textId="77777777" w:rsidR="00CA2ECE" w:rsidRDefault="00CA2ECE" w:rsidP="00CA2ECE">
      <w:pPr>
        <w:spacing w:after="0"/>
        <w:jc w:val="left"/>
        <w:rPr>
          <w:rFonts w:eastAsia="Times New Roman" w:cs="Times New Roman"/>
          <w:b/>
          <w:bCs/>
          <w:sz w:val="28"/>
          <w:szCs w:val="28"/>
        </w:rPr>
      </w:pPr>
    </w:p>
    <w:p w14:paraId="5CF384F3" w14:textId="77777777" w:rsidR="00CA2ECE" w:rsidRDefault="00CA2ECE" w:rsidP="00CA2ECE">
      <w:pPr>
        <w:spacing w:after="0"/>
        <w:jc w:val="left"/>
        <w:rPr>
          <w:rFonts w:eastAsia="Times New Roman" w:cs="Times New Roman"/>
          <w:b/>
          <w:bCs/>
          <w:sz w:val="28"/>
          <w:szCs w:val="28"/>
        </w:rPr>
      </w:pPr>
    </w:p>
    <w:p w14:paraId="05405172" w14:textId="77777777" w:rsidR="00CA2ECE" w:rsidRDefault="00CA2ECE" w:rsidP="00CA2ECE">
      <w:pPr>
        <w:spacing w:after="0"/>
        <w:jc w:val="left"/>
        <w:rPr>
          <w:rFonts w:eastAsia="Times New Roman" w:cs="Times New Roman"/>
          <w:b/>
          <w:bCs/>
          <w:sz w:val="28"/>
          <w:szCs w:val="28"/>
        </w:rPr>
      </w:pPr>
    </w:p>
    <w:p w14:paraId="0F813CDD" w14:textId="77777777" w:rsidR="00CA2ECE" w:rsidRDefault="00CA2ECE" w:rsidP="00CA2ECE">
      <w:pPr>
        <w:spacing w:after="0"/>
        <w:jc w:val="left"/>
        <w:rPr>
          <w:rFonts w:eastAsia="Times New Roman" w:cs="Times New Roman"/>
          <w:b/>
          <w:bCs/>
          <w:sz w:val="28"/>
          <w:szCs w:val="28"/>
        </w:rPr>
      </w:pPr>
    </w:p>
    <w:p w14:paraId="6C089178" w14:textId="77777777" w:rsidR="00CA2ECE" w:rsidRDefault="00CA2ECE" w:rsidP="00CA2ECE">
      <w:pPr>
        <w:spacing w:after="0"/>
        <w:jc w:val="left"/>
        <w:rPr>
          <w:rFonts w:eastAsia="Times New Roman" w:cs="Times New Roman"/>
          <w:b/>
          <w:bCs/>
          <w:sz w:val="28"/>
          <w:szCs w:val="28"/>
        </w:rPr>
      </w:pPr>
    </w:p>
    <w:p w14:paraId="1FC1A8B9" w14:textId="77777777" w:rsidR="00CA2ECE" w:rsidRDefault="00CA2ECE" w:rsidP="00CA2ECE">
      <w:pPr>
        <w:spacing w:after="0"/>
        <w:jc w:val="left"/>
        <w:rPr>
          <w:rFonts w:eastAsia="Times New Roman" w:cs="Times New Roman"/>
          <w:b/>
          <w:bCs/>
          <w:sz w:val="28"/>
          <w:szCs w:val="28"/>
        </w:rPr>
      </w:pPr>
    </w:p>
    <w:p w14:paraId="63728C0F" w14:textId="77777777" w:rsidR="00CA2ECE" w:rsidRDefault="00CA2ECE" w:rsidP="00CA2ECE">
      <w:pPr>
        <w:pStyle w:val="Titel"/>
        <w:spacing w:before="0" w:after="0"/>
        <w:contextualSpacing w:val="0"/>
        <w:rPr>
          <w:color w:val="FFFFFF" w:themeColor="background1"/>
          <w:sz w:val="54"/>
          <w:szCs w:val="54"/>
        </w:rPr>
      </w:pPr>
      <w:r w:rsidRPr="00971F2E">
        <w:rPr>
          <w:color w:val="FFFFFF" w:themeColor="background1"/>
          <w:sz w:val="54"/>
          <w:szCs w:val="54"/>
        </w:rPr>
        <w:t>Training</w:t>
      </w:r>
    </w:p>
    <w:p w14:paraId="3C7406E6" w14:textId="77777777" w:rsidR="00CA2ECE" w:rsidRPr="00E63111" w:rsidRDefault="00CA2ECE" w:rsidP="00CA2ECE"/>
    <w:p w14:paraId="4A396B2A" w14:textId="77777777" w:rsidR="00CA2ECE" w:rsidRDefault="00CA2ECE" w:rsidP="00CA2ECE">
      <w:pPr>
        <w:spacing w:after="0"/>
        <w:jc w:val="center"/>
        <w:rPr>
          <w:b/>
          <w:bCs/>
          <w:color w:val="FFFFFF" w:themeColor="background1"/>
          <w:sz w:val="54"/>
          <w:szCs w:val="54"/>
        </w:rPr>
      </w:pPr>
      <w:r w:rsidRPr="00E63111">
        <w:rPr>
          <w:b/>
          <w:bCs/>
          <w:color w:val="FFFFFF" w:themeColor="background1"/>
          <w:sz w:val="54"/>
          <w:szCs w:val="54"/>
        </w:rPr>
        <w:t>Intercultural Multi-Party Mediation in Communities and Organizations</w:t>
      </w:r>
    </w:p>
    <w:p w14:paraId="17D0FA49" w14:textId="77777777" w:rsidR="00CA2ECE" w:rsidRDefault="00CA2ECE" w:rsidP="00CA2ECE">
      <w:pPr>
        <w:spacing w:after="0"/>
        <w:jc w:val="center"/>
        <w:rPr>
          <w:b/>
          <w:bCs/>
          <w:color w:val="FFFFFF" w:themeColor="background1"/>
          <w:sz w:val="54"/>
          <w:szCs w:val="54"/>
        </w:rPr>
      </w:pPr>
    </w:p>
    <w:p w14:paraId="471E75B2" w14:textId="77777777" w:rsidR="00CA2ECE" w:rsidRDefault="00CA2ECE" w:rsidP="00CA2ECE">
      <w:pPr>
        <w:spacing w:after="0"/>
        <w:jc w:val="center"/>
        <w:rPr>
          <w:b/>
          <w:bCs/>
          <w:color w:val="FFFFFF" w:themeColor="background1"/>
          <w:sz w:val="54"/>
          <w:szCs w:val="54"/>
        </w:rPr>
      </w:pPr>
    </w:p>
    <w:p w14:paraId="769609D3" w14:textId="77777777" w:rsidR="00CA2ECE" w:rsidRPr="003C3F4F" w:rsidRDefault="00CA2ECE" w:rsidP="00CA2ECE">
      <w:pPr>
        <w:spacing w:after="0"/>
        <w:jc w:val="center"/>
        <w:rPr>
          <w:b/>
          <w:bCs/>
          <w:color w:val="FFFFFF" w:themeColor="background1"/>
          <w:sz w:val="48"/>
          <w:szCs w:val="48"/>
        </w:rPr>
      </w:pPr>
      <w:r>
        <w:rPr>
          <w:b/>
          <w:bCs/>
          <w:color w:val="FFFFFF" w:themeColor="background1"/>
          <w:sz w:val="48"/>
          <w:szCs w:val="48"/>
        </w:rPr>
        <w:t>Chapter 9</w:t>
      </w:r>
    </w:p>
    <w:p w14:paraId="7503CD86" w14:textId="77777777" w:rsidR="00CA2ECE" w:rsidRPr="003C3F4F" w:rsidRDefault="00CA2ECE" w:rsidP="00CA2ECE">
      <w:pPr>
        <w:spacing w:after="0"/>
        <w:jc w:val="center"/>
        <w:rPr>
          <w:rFonts w:eastAsia="Times New Roman" w:cs="Times New Roman"/>
          <w:b/>
          <w:bCs/>
          <w:sz w:val="48"/>
          <w:szCs w:val="48"/>
        </w:rPr>
      </w:pPr>
      <w:r w:rsidRPr="003C3F4F">
        <w:rPr>
          <w:b/>
          <w:bCs/>
          <w:noProof/>
          <w:lang w:val="de-DE"/>
        </w:rPr>
        <mc:AlternateContent>
          <mc:Choice Requires="wps">
            <w:drawing>
              <wp:anchor distT="0" distB="0" distL="114300" distR="114300" simplePos="0" relativeHeight="251718656" behindDoc="0" locked="0" layoutInCell="1" allowOverlap="1" wp14:anchorId="7286EDF2" wp14:editId="3D634F2E">
                <wp:simplePos x="0" y="0"/>
                <wp:positionH relativeFrom="column">
                  <wp:posOffset>-124575</wp:posOffset>
                </wp:positionH>
                <wp:positionV relativeFrom="paragraph">
                  <wp:posOffset>1584325</wp:posOffset>
                </wp:positionV>
                <wp:extent cx="1517650" cy="29083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151765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DEE144" w14:textId="77777777" w:rsidR="00616FC1" w:rsidRPr="00E761F7" w:rsidRDefault="00616FC1" w:rsidP="00CA2ECE">
                            <w:pPr>
                              <w:rPr>
                                <w:color w:val="FFFFFF" w:themeColor="background1"/>
                              </w:rPr>
                            </w:pPr>
                            <w:r w:rsidRPr="00E761F7">
                              <w:rPr>
                                <w:color w:val="FFFFFF" w:themeColor="background1"/>
                              </w:rPr>
                              <w:t>Manual for public use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0" o:spid="_x0000_s1026" type="#_x0000_t202" style="position:absolute;left:0;text-align:left;margin-left:-9.8pt;margin-top:124.75pt;width:119.5pt;height:22.9pt;z-index:2517186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" filled="f" stroked="f" strokeweight=".5pt">
                <v:textbox>
                  <w:txbxContent>
                    <w:p w14:paraId="51DEE144" w14:textId="77777777" w:rsidR="00616FC1" w:rsidRPr="00E761F7" w:rsidRDefault="00616FC1" w:rsidP="00CA2ECE">
                      <w:pPr>
                        <w:rPr>
                          <w:color w:val="FFFFFF" w:themeColor="background1"/>
                        </w:rPr>
                      </w:pPr>
                      <w:r w:rsidRPr="00E761F7">
                        <w:rPr>
                          <w:color w:val="FFFFFF" w:themeColor="background1"/>
                        </w:rPr>
                        <w:t>Manual for public use</w:t>
                      </w:r>
                    </w:p>
                  </w:txbxContent>
                </v:textbox>
              </v:shape>
            </w:pict>
          </mc:Fallback>
        </mc:AlternateContent>
      </w:r>
      <w:r w:rsidRPr="003C3F4F">
        <w:rPr>
          <w:b/>
          <w:bCs/>
          <w:noProof/>
          <w:lang w:val="de-DE"/>
        </w:rPr>
        <mc:AlternateContent>
          <mc:Choice Requires="wpg">
            <w:drawing>
              <wp:anchor distT="0" distB="0" distL="114300" distR="114300" simplePos="0" relativeHeight="251719680" behindDoc="0" locked="0" layoutInCell="1" allowOverlap="1" wp14:anchorId="25E171B4" wp14:editId="54D3BFA3">
                <wp:simplePos x="0" y="0"/>
                <wp:positionH relativeFrom="column">
                  <wp:posOffset>-20320</wp:posOffset>
                </wp:positionH>
                <wp:positionV relativeFrom="paragraph">
                  <wp:posOffset>864870</wp:posOffset>
                </wp:positionV>
                <wp:extent cx="5784215" cy="636905"/>
                <wp:effectExtent l="0" t="0" r="6985" b="0"/>
                <wp:wrapNone/>
                <wp:docPr id="13"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14"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15" name="Gruppierung 7"/>
                        <wpg:cNvGrpSpPr/>
                        <wpg:grpSpPr>
                          <a:xfrm>
                            <a:off x="2685126" y="0"/>
                            <a:ext cx="3113563" cy="929912"/>
                            <a:chOff x="2499269" y="0"/>
                            <a:chExt cx="4720007" cy="1409700"/>
                          </a:xfrm>
                        </wpg:grpSpPr>
                        <wps:wsp>
                          <wps:cNvPr id="16" name="Rechteck 16"/>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14:paraId="1031FB84" w14:textId="77777777" w:rsidR="00616FC1" w:rsidRDefault="00616FC1" w:rsidP="00CA2ECE">
                                <w:pPr>
                                  <w:rPr>
                                    <w:rFonts w:eastAsia="Times New Roman"/>
                                  </w:rPr>
                                </w:pPr>
                              </w:p>
                            </w:txbxContent>
                          </wps:txbx>
                          <wps:bodyPr rtlCol="0" anchor="ctr"/>
                        </wps:wsp>
                        <pic:pic xmlns:pic="http://schemas.openxmlformats.org/drawingml/2006/picture">
                          <pic:nvPicPr>
                            <pic:cNvPr id="17"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18"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6pt;margin-top:68.1pt;width:455.45pt;height:50.15pt;z-index:251719680;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&#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f/dDDAAAA2wAAAA8AAABkcnMvZG93bnJldi54bWxET01rwkAQvRf8D8sIvRTdWNqiqauIktIe&#10;PDTqfciOSWh2NmZHk/77bqHQ2zze5yzXg2vUjbpQezYwmyagiAtvay4NHA/ZZA4qCLLFxjMZ+KYA&#10;69Xobomp9T1/0i2XUsUQDikaqETaVOtQVOQwTH1LHLmz7xxKhF2pbYd9DHeNfkySF+2w5thQYUvb&#10;ioqv/OoMvG32l+dt1kgu52z3seivl1P2YMz9eNi8ghIa5F/85363cf4T/P4SD9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Z/90MMAAADbAAAADwAAAAAAAAAAAAAAAACf&#10;AgAAZHJzL2Rvd25yZXYueG1sUEsFBgAAAAAEAAQA9wAAAI8DA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ect id="Rechteck 16"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68AA&#10;AADbAAAADwAAAGRycy9kb3ducmV2LnhtbERPzYrCMBC+L/gOYQRva+IiZalGEUFYL+rWPsDQjG2x&#10;mZQm2urTG2Fhb/Px/c5yPdhG3KnztWMNs6kCQVw4U3OpIT/vPr9B+IBssHFMGh7kYb0afSwxNa7n&#10;X7pnoRQxhH2KGqoQ2lRKX1Rk0U9dSxy5i+sshgi7UpoO+xhuG/mlVCIt1hwbKmxpW1FxzW5Ww/F0&#10;3Odqrp635LE3fXa6Hhqfaz0ZD5sFiEBD+Bf/uX9MnJ/A+5d4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Ia+68AAAADbAAAADwAAAAAAAAAAAAAAAACYAgAAZHJzL2Rvd25y&#10;ZXYueG1sUEsFBgAAAAAEAAQA9QAAAIUDAAAAAA==&#10;" stroked="f">
                    <v:textbox>
                      <w:txbxContent>
                        <w:p w14:paraId="1031FB84" w14:textId="77777777" w:rsidR="00616FC1" w:rsidRDefault="00616FC1" w:rsidP="00CA2ECE">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5Ig/BAAAA2wAAAA8AAABkcnMvZG93bnJldi54bWxET01rAjEQvRf6H8IUvNVsFVRWo1RREIoH&#10;1x56HDbjZtvNZNlEN/77RhC8zeN9zmIVbSOu1PnasYKPYQaCuHS65krB92n3PgPhA7LGxjEpuJGH&#10;1fL1ZYG5dj0f6VqESqQQ9jkqMCG0uZS+NGTRD11LnLiz6yyGBLtK6g77FG4bOcqyibRYc2ow2NLG&#10;UPlXXKyC/su0xWZd94fDOMrtJeqfX9JKDd7i5xxEoBie4od7r9P8Kdx/SQfI5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x5Ig/BAAAA2wAAAA8AAAAAAAAAAAAAAAAAnwIA&#10;AGRycy9kb3ducmV2LnhtbFBLBQYAAAAABAAEAPcAAACNAw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7/fCAAAA2wAAAA8AAABkcnMvZG93bnJldi54bWxEj0FrwzAMhe+D/Qejwm6r0x22kdUtZaVQ&#10;2GlZ6FnEWhway5ntNu6/nw6D3STe03uf1tviR3WlmIbABlbLChRxF+zAvYH26/D4CiplZItjYDJw&#10;owTbzf3dGmsbZv6ka5N7JSGcajTgcp5qrVPnyGNaholYtO8QPWZZY69txFnC/aifqupZexxYGhxO&#10;9O6oOzcXb6B8zM3+5bIv9hB9i0Opfk6uNeZhUXZvoDKV/G/+uz5awRdY+UUG0J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j+/3wgAAANsAAAAPAAAAAAAAAAAAAAAAAJ8C&#10;AABkcnMvZG93bnJldi54bWxQSwUGAAAAAAQABAD3AAAAjgMAAAAA&#10;">
                  <v:imagedata r:id="rId15" o:title="ulim2"/>
                  <v:path arrowok="t"/>
                </v:shape>
              </v:group>
            </w:pict>
          </mc:Fallback>
        </mc:AlternateContent>
      </w:r>
      <w:r>
        <w:rPr>
          <w:rFonts w:eastAsia="Times New Roman" w:cs="Times New Roman"/>
          <w:b/>
          <w:bCs/>
          <w:color w:val="FFFFFF" w:themeColor="background1"/>
          <w:sz w:val="48"/>
          <w:szCs w:val="48"/>
        </w:rPr>
        <w:t>Self-Clarification</w:t>
      </w:r>
    </w:p>
    <w:p w14:paraId="2DF080D9" w14:textId="77777777" w:rsidR="00D3743E" w:rsidRPr="00E761F7" w:rsidRDefault="00D3743E" w:rsidP="006D3300">
      <w:pPr>
        <w:sectPr w:rsidR="00D3743E" w:rsidRPr="00E761F7" w:rsidSect="00F33D38">
          <w:headerReference w:type="even" r:id="rId16"/>
          <w:headerReference w:type="default" r:id="rId17"/>
          <w:pgSz w:w="11906" w:h="16838"/>
          <w:pgMar w:top="1417" w:right="1417" w:bottom="1134" w:left="1417" w:header="708" w:footer="708" w:gutter="0"/>
          <w:cols w:space="708"/>
          <w:docGrid w:linePitch="360"/>
        </w:sectPr>
      </w:pPr>
    </w:p>
    <w:p w14:paraId="7E8BBF59" w14:textId="77777777" w:rsidR="00E761F7" w:rsidRPr="00CA2ECE" w:rsidRDefault="004B4122" w:rsidP="00CA2ECE">
      <w:pPr>
        <w:pStyle w:val="Verzeichnis1"/>
      </w:pPr>
      <w:r w:rsidRPr="00CA2ECE">
        <w:lastRenderedPageBreak/>
        <w:t xml:space="preserve">Table of </w:t>
      </w:r>
      <w:r w:rsidR="00E761F7" w:rsidRPr="00CA2ECE">
        <w:t>Content</w:t>
      </w:r>
      <w:r w:rsidRPr="00CA2ECE">
        <w:t>s</w:t>
      </w:r>
    </w:p>
    <w:p w14:paraId="5238B437" w14:textId="77777777" w:rsidR="00CA2ECE" w:rsidRDefault="00CA2ECE" w:rsidP="00CA2ECE">
      <w:pPr>
        <w:pStyle w:val="Verzeichnis1"/>
      </w:pPr>
    </w:p>
    <w:p w14:paraId="6466779F" w14:textId="77777777" w:rsidR="005A6990" w:rsidRPr="00CA2ECE" w:rsidRDefault="005A6990" w:rsidP="00CA2ECE">
      <w:pPr>
        <w:pStyle w:val="Verzeichnis1"/>
        <w:rPr>
          <w:rFonts w:asciiTheme="minorHAnsi" w:eastAsiaTheme="minorEastAsia" w:hAnsiTheme="minorHAnsi" w:cstheme="minorBidi"/>
          <w:sz w:val="22"/>
          <w:szCs w:val="22"/>
          <w:lang w:val="de-DE"/>
        </w:rPr>
      </w:pPr>
      <w:r>
        <w:fldChar w:fldCharType="begin"/>
      </w:r>
      <w:r>
        <w:instrText xml:space="preserve"> TOC \o "1-5" \h \z \u </w:instrText>
      </w:r>
      <w:r>
        <w:fldChar w:fldCharType="separate"/>
      </w:r>
      <w:hyperlink w:anchor="_Toc383154593" w:history="1">
        <w:r w:rsidRPr="00CA2ECE">
          <w:rPr>
            <w:rStyle w:val="Hyperlink"/>
          </w:rPr>
          <w:t>Self-Clarification: Cultural Value Orientation in Mediation</w:t>
        </w:r>
        <w:r w:rsidRPr="00CA2ECE">
          <w:rPr>
            <w:webHidden/>
          </w:rPr>
          <w:tab/>
        </w:r>
        <w:r w:rsidRPr="00CA2ECE">
          <w:rPr>
            <w:webHidden/>
          </w:rPr>
          <w:fldChar w:fldCharType="begin"/>
        </w:r>
        <w:r w:rsidRPr="00CA2ECE">
          <w:rPr>
            <w:webHidden/>
          </w:rPr>
          <w:instrText xml:space="preserve"> PAGEREF _Toc383154593 \h </w:instrText>
        </w:r>
        <w:r w:rsidRPr="00CA2ECE">
          <w:rPr>
            <w:webHidden/>
          </w:rPr>
        </w:r>
        <w:r w:rsidRPr="00CA2ECE">
          <w:rPr>
            <w:webHidden/>
          </w:rPr>
          <w:fldChar w:fldCharType="separate"/>
        </w:r>
        <w:r w:rsidRPr="00CA2ECE">
          <w:rPr>
            <w:webHidden/>
          </w:rPr>
          <w:t>4</w:t>
        </w:r>
        <w:r w:rsidRPr="00CA2ECE">
          <w:rPr>
            <w:webHidden/>
          </w:rPr>
          <w:fldChar w:fldCharType="end"/>
        </w:r>
      </w:hyperlink>
    </w:p>
    <w:p w14:paraId="4A080034" w14:textId="77777777" w:rsidR="005A6990" w:rsidRPr="00001C68" w:rsidRDefault="00616FC1" w:rsidP="005A6990">
      <w:pPr>
        <w:pStyle w:val="Verzeichnis3"/>
        <w:rPr>
          <w:rFonts w:asciiTheme="minorHAnsi" w:eastAsiaTheme="minorEastAsia" w:hAnsiTheme="minorHAnsi" w:cstheme="minorBidi"/>
          <w:b w:val="0"/>
          <w:bCs w:val="0"/>
          <w:lang w:val="de-DE"/>
        </w:rPr>
      </w:pPr>
      <w:hyperlink w:anchor="_Toc383154594" w:history="1">
        <w:r w:rsidR="005A6990" w:rsidRPr="00001C68">
          <w:rPr>
            <w:rStyle w:val="Hyperlink"/>
            <w:b w:val="0"/>
            <w:bCs w:val="0"/>
          </w:rPr>
          <w:t>Clarification of values in mediation</w:t>
        </w:r>
        <w:r w:rsidR="005A6990" w:rsidRPr="00001C68">
          <w:rPr>
            <w:b w:val="0"/>
            <w:bCs w:val="0"/>
            <w:webHidden/>
          </w:rPr>
          <w:tab/>
        </w:r>
        <w:r w:rsidR="005A6990" w:rsidRPr="00001C68">
          <w:rPr>
            <w:b w:val="0"/>
            <w:bCs w:val="0"/>
            <w:webHidden/>
          </w:rPr>
          <w:fldChar w:fldCharType="begin"/>
        </w:r>
        <w:r w:rsidR="005A6990" w:rsidRPr="00001C68">
          <w:rPr>
            <w:b w:val="0"/>
            <w:bCs w:val="0"/>
            <w:webHidden/>
          </w:rPr>
          <w:instrText xml:space="preserve"> PAGEREF _Toc383154594 \h </w:instrText>
        </w:r>
        <w:r w:rsidR="005A6990" w:rsidRPr="00001C68">
          <w:rPr>
            <w:b w:val="0"/>
            <w:bCs w:val="0"/>
            <w:webHidden/>
          </w:rPr>
        </w:r>
        <w:r w:rsidR="005A6990" w:rsidRPr="00001C68">
          <w:rPr>
            <w:b w:val="0"/>
            <w:bCs w:val="0"/>
            <w:webHidden/>
          </w:rPr>
          <w:fldChar w:fldCharType="separate"/>
        </w:r>
        <w:r w:rsidR="005A6990" w:rsidRPr="00001C68">
          <w:rPr>
            <w:b w:val="0"/>
            <w:bCs w:val="0"/>
            <w:webHidden/>
          </w:rPr>
          <w:t>4</w:t>
        </w:r>
        <w:r w:rsidR="005A6990" w:rsidRPr="00001C68">
          <w:rPr>
            <w:b w:val="0"/>
            <w:bCs w:val="0"/>
            <w:webHidden/>
          </w:rPr>
          <w:fldChar w:fldCharType="end"/>
        </w:r>
      </w:hyperlink>
    </w:p>
    <w:p w14:paraId="2FFCA4E1" w14:textId="77777777" w:rsidR="005A6990" w:rsidRPr="00001C68" w:rsidRDefault="00616FC1" w:rsidP="005A6990">
      <w:pPr>
        <w:pStyle w:val="Verzeichnis3"/>
        <w:rPr>
          <w:rFonts w:asciiTheme="minorHAnsi" w:eastAsiaTheme="minorEastAsia" w:hAnsiTheme="minorHAnsi" w:cstheme="minorBidi"/>
          <w:b w:val="0"/>
          <w:bCs w:val="0"/>
          <w:lang w:val="de-DE"/>
        </w:rPr>
      </w:pPr>
      <w:hyperlink w:anchor="_Toc383154595" w:history="1">
        <w:r w:rsidR="005A6990" w:rsidRPr="00001C68">
          <w:rPr>
            <w:rStyle w:val="Hyperlink"/>
            <w:b w:val="0"/>
            <w:bCs w:val="0"/>
          </w:rPr>
          <w:t>Self-clarification: identifying the conflict culture in myself and others</w:t>
        </w:r>
        <w:r w:rsidR="005A6990" w:rsidRPr="00001C68">
          <w:rPr>
            <w:b w:val="0"/>
            <w:bCs w:val="0"/>
            <w:webHidden/>
          </w:rPr>
          <w:tab/>
        </w:r>
        <w:r w:rsidR="005A6990" w:rsidRPr="00001C68">
          <w:rPr>
            <w:b w:val="0"/>
            <w:bCs w:val="0"/>
            <w:webHidden/>
          </w:rPr>
          <w:fldChar w:fldCharType="begin"/>
        </w:r>
        <w:r w:rsidR="005A6990" w:rsidRPr="00001C68">
          <w:rPr>
            <w:b w:val="0"/>
            <w:bCs w:val="0"/>
            <w:webHidden/>
          </w:rPr>
          <w:instrText xml:space="preserve"> PAGEREF _Toc383154595 \h </w:instrText>
        </w:r>
        <w:r w:rsidR="005A6990" w:rsidRPr="00001C68">
          <w:rPr>
            <w:b w:val="0"/>
            <w:bCs w:val="0"/>
            <w:webHidden/>
          </w:rPr>
        </w:r>
        <w:r w:rsidR="005A6990" w:rsidRPr="00001C68">
          <w:rPr>
            <w:b w:val="0"/>
            <w:bCs w:val="0"/>
            <w:webHidden/>
          </w:rPr>
          <w:fldChar w:fldCharType="separate"/>
        </w:r>
        <w:r w:rsidR="005A6990" w:rsidRPr="00001C68">
          <w:rPr>
            <w:b w:val="0"/>
            <w:bCs w:val="0"/>
            <w:webHidden/>
          </w:rPr>
          <w:t>5</w:t>
        </w:r>
        <w:r w:rsidR="005A6990" w:rsidRPr="00001C68">
          <w:rPr>
            <w:b w:val="0"/>
            <w:bCs w:val="0"/>
            <w:webHidden/>
          </w:rPr>
          <w:fldChar w:fldCharType="end"/>
        </w:r>
      </w:hyperlink>
    </w:p>
    <w:p w14:paraId="52AC5579" w14:textId="77777777" w:rsidR="00EE3BDD" w:rsidRDefault="00EE3BDD">
      <w:pPr>
        <w:pStyle w:val="Verzeichnis2"/>
      </w:pPr>
    </w:p>
    <w:p w14:paraId="0A4E2B5A" w14:textId="77777777" w:rsidR="005A6990" w:rsidRDefault="00616FC1">
      <w:pPr>
        <w:pStyle w:val="Verzeichnis2"/>
        <w:rPr>
          <w:rFonts w:asciiTheme="minorHAnsi" w:eastAsiaTheme="minorEastAsia" w:hAnsiTheme="minorHAnsi" w:cstheme="minorBidi"/>
          <w:b w:val="0"/>
          <w:bCs w:val="0"/>
          <w:lang w:val="de-DE"/>
        </w:rPr>
      </w:pPr>
      <w:hyperlink w:anchor="_Toc383154596" w:history="1">
        <w:r w:rsidR="005A6990" w:rsidRPr="00147094">
          <w:rPr>
            <w:rStyle w:val="Hyperlink"/>
          </w:rPr>
          <w:t>Exercise: Cultural values and disruptions in communication (60')</w:t>
        </w:r>
        <w:r w:rsidR="005A6990">
          <w:rPr>
            <w:webHidden/>
          </w:rPr>
          <w:tab/>
        </w:r>
        <w:r w:rsidR="005A6990">
          <w:rPr>
            <w:webHidden/>
          </w:rPr>
          <w:fldChar w:fldCharType="begin"/>
        </w:r>
        <w:r w:rsidR="005A6990">
          <w:rPr>
            <w:webHidden/>
          </w:rPr>
          <w:instrText xml:space="preserve"> PAGEREF _Toc383154596 \h </w:instrText>
        </w:r>
        <w:r w:rsidR="005A6990">
          <w:rPr>
            <w:webHidden/>
          </w:rPr>
        </w:r>
        <w:r w:rsidR="005A6990">
          <w:rPr>
            <w:webHidden/>
          </w:rPr>
          <w:fldChar w:fldCharType="separate"/>
        </w:r>
        <w:r w:rsidR="005A6990">
          <w:rPr>
            <w:webHidden/>
          </w:rPr>
          <w:t>8</w:t>
        </w:r>
        <w:r w:rsidR="005A6990">
          <w:rPr>
            <w:webHidden/>
          </w:rPr>
          <w:fldChar w:fldCharType="end"/>
        </w:r>
      </w:hyperlink>
    </w:p>
    <w:p w14:paraId="73E1C67A" w14:textId="77777777" w:rsidR="005A6990" w:rsidRDefault="00616FC1">
      <w:pPr>
        <w:pStyle w:val="Verzeichnis4"/>
        <w:rPr>
          <w:rFonts w:asciiTheme="minorHAnsi" w:eastAsiaTheme="minorEastAsia" w:hAnsiTheme="minorHAnsi" w:cstheme="minorBidi"/>
          <w:noProof/>
          <w:lang w:val="de-DE"/>
        </w:rPr>
      </w:pPr>
      <w:hyperlink w:anchor="_Toc383154597" w:history="1">
        <w:r w:rsidR="005A6990" w:rsidRPr="00147094">
          <w:rPr>
            <w:rStyle w:val="Hyperlink"/>
            <w:noProof/>
          </w:rPr>
          <w:t>(1)</w:t>
        </w:r>
        <w:r w:rsidR="005A6990">
          <w:rPr>
            <w:rFonts w:asciiTheme="minorHAnsi" w:eastAsiaTheme="minorEastAsia" w:hAnsiTheme="minorHAnsi" w:cstheme="minorBidi"/>
            <w:noProof/>
            <w:lang w:val="de-DE"/>
          </w:rPr>
          <w:tab/>
        </w:r>
        <w:r w:rsidR="005A6990" w:rsidRPr="00147094">
          <w:rPr>
            <w:rStyle w:val="Hyperlink"/>
            <w:noProof/>
          </w:rPr>
          <w:t>Presentation of statements and explanation of both dimensions (10')</w:t>
        </w:r>
        <w:r w:rsidR="005A6990">
          <w:rPr>
            <w:noProof/>
            <w:webHidden/>
          </w:rPr>
          <w:tab/>
        </w:r>
        <w:r w:rsidR="005A6990">
          <w:rPr>
            <w:noProof/>
            <w:webHidden/>
          </w:rPr>
          <w:fldChar w:fldCharType="begin"/>
        </w:r>
        <w:r w:rsidR="005A6990">
          <w:rPr>
            <w:noProof/>
            <w:webHidden/>
          </w:rPr>
          <w:instrText xml:space="preserve"> PAGEREF _Toc383154597 \h </w:instrText>
        </w:r>
        <w:r w:rsidR="005A6990">
          <w:rPr>
            <w:noProof/>
            <w:webHidden/>
          </w:rPr>
        </w:r>
        <w:r w:rsidR="005A6990">
          <w:rPr>
            <w:noProof/>
            <w:webHidden/>
          </w:rPr>
          <w:fldChar w:fldCharType="separate"/>
        </w:r>
        <w:r w:rsidR="005A6990">
          <w:rPr>
            <w:noProof/>
            <w:webHidden/>
          </w:rPr>
          <w:t>8</w:t>
        </w:r>
        <w:r w:rsidR="005A6990">
          <w:rPr>
            <w:noProof/>
            <w:webHidden/>
          </w:rPr>
          <w:fldChar w:fldCharType="end"/>
        </w:r>
      </w:hyperlink>
    </w:p>
    <w:p w14:paraId="37882BA9" w14:textId="77777777" w:rsidR="005A6990" w:rsidRDefault="00616FC1">
      <w:pPr>
        <w:pStyle w:val="Verzeichnis4"/>
        <w:rPr>
          <w:rFonts w:asciiTheme="minorHAnsi" w:eastAsiaTheme="minorEastAsia" w:hAnsiTheme="minorHAnsi" w:cstheme="minorBidi"/>
          <w:noProof/>
          <w:lang w:val="de-DE"/>
        </w:rPr>
      </w:pPr>
      <w:hyperlink w:anchor="_Toc383154598" w:history="1">
        <w:r w:rsidR="005A6990" w:rsidRPr="00147094">
          <w:rPr>
            <w:rStyle w:val="Hyperlink"/>
            <w:noProof/>
          </w:rPr>
          <w:t>(2)</w:t>
        </w:r>
        <w:r w:rsidR="005A6990">
          <w:rPr>
            <w:rFonts w:asciiTheme="minorHAnsi" w:eastAsiaTheme="minorEastAsia" w:hAnsiTheme="minorHAnsi" w:cstheme="minorBidi"/>
            <w:noProof/>
            <w:lang w:val="de-DE"/>
          </w:rPr>
          <w:tab/>
        </w:r>
        <w:r w:rsidR="005A6990" w:rsidRPr="00147094">
          <w:rPr>
            <w:rStyle w:val="Hyperlink"/>
            <w:noProof/>
          </w:rPr>
          <w:t>Arranging work tandems (5')</w:t>
        </w:r>
        <w:r w:rsidR="005A6990">
          <w:rPr>
            <w:noProof/>
            <w:webHidden/>
          </w:rPr>
          <w:tab/>
        </w:r>
        <w:r w:rsidR="005A6990">
          <w:rPr>
            <w:noProof/>
            <w:webHidden/>
          </w:rPr>
          <w:fldChar w:fldCharType="begin"/>
        </w:r>
        <w:r w:rsidR="005A6990">
          <w:rPr>
            <w:noProof/>
            <w:webHidden/>
          </w:rPr>
          <w:instrText xml:space="preserve"> PAGEREF _Toc383154598 \h </w:instrText>
        </w:r>
        <w:r w:rsidR="005A6990">
          <w:rPr>
            <w:noProof/>
            <w:webHidden/>
          </w:rPr>
        </w:r>
        <w:r w:rsidR="005A6990">
          <w:rPr>
            <w:noProof/>
            <w:webHidden/>
          </w:rPr>
          <w:fldChar w:fldCharType="separate"/>
        </w:r>
        <w:r w:rsidR="005A6990">
          <w:rPr>
            <w:noProof/>
            <w:webHidden/>
          </w:rPr>
          <w:t>8</w:t>
        </w:r>
        <w:r w:rsidR="005A6990">
          <w:rPr>
            <w:noProof/>
            <w:webHidden/>
          </w:rPr>
          <w:fldChar w:fldCharType="end"/>
        </w:r>
      </w:hyperlink>
    </w:p>
    <w:p w14:paraId="7DFFB740" w14:textId="77777777" w:rsidR="005A6990" w:rsidRDefault="00616FC1">
      <w:pPr>
        <w:pStyle w:val="Verzeichnis4"/>
        <w:rPr>
          <w:rFonts w:asciiTheme="minorHAnsi" w:eastAsiaTheme="minorEastAsia" w:hAnsiTheme="minorHAnsi" w:cstheme="minorBidi"/>
          <w:noProof/>
          <w:lang w:val="de-DE"/>
        </w:rPr>
      </w:pPr>
      <w:hyperlink w:anchor="_Toc383154599" w:history="1">
        <w:r w:rsidR="005A6990" w:rsidRPr="00147094">
          <w:rPr>
            <w:rStyle w:val="Hyperlink"/>
            <w:noProof/>
          </w:rPr>
          <w:t>(3)</w:t>
        </w:r>
        <w:r w:rsidR="005A6990">
          <w:rPr>
            <w:rFonts w:asciiTheme="minorHAnsi" w:eastAsiaTheme="minorEastAsia" w:hAnsiTheme="minorHAnsi" w:cstheme="minorBidi"/>
            <w:noProof/>
            <w:lang w:val="de-DE"/>
          </w:rPr>
          <w:tab/>
        </w:r>
        <w:r w:rsidR="005A6990" w:rsidRPr="00147094">
          <w:rPr>
            <w:rStyle w:val="Hyperlink"/>
            <w:noProof/>
          </w:rPr>
          <w:t>Working instruction (10')</w:t>
        </w:r>
        <w:r w:rsidR="005A6990">
          <w:rPr>
            <w:noProof/>
            <w:webHidden/>
          </w:rPr>
          <w:tab/>
        </w:r>
        <w:r w:rsidR="005A6990">
          <w:rPr>
            <w:noProof/>
            <w:webHidden/>
          </w:rPr>
          <w:fldChar w:fldCharType="begin"/>
        </w:r>
        <w:r w:rsidR="005A6990">
          <w:rPr>
            <w:noProof/>
            <w:webHidden/>
          </w:rPr>
          <w:instrText xml:space="preserve"> PAGEREF _Toc383154599 \h </w:instrText>
        </w:r>
        <w:r w:rsidR="005A6990">
          <w:rPr>
            <w:noProof/>
            <w:webHidden/>
          </w:rPr>
        </w:r>
        <w:r w:rsidR="005A6990">
          <w:rPr>
            <w:noProof/>
            <w:webHidden/>
          </w:rPr>
          <w:fldChar w:fldCharType="separate"/>
        </w:r>
        <w:r w:rsidR="005A6990">
          <w:rPr>
            <w:noProof/>
            <w:webHidden/>
          </w:rPr>
          <w:t>8</w:t>
        </w:r>
        <w:r w:rsidR="005A6990">
          <w:rPr>
            <w:noProof/>
            <w:webHidden/>
          </w:rPr>
          <w:fldChar w:fldCharType="end"/>
        </w:r>
      </w:hyperlink>
    </w:p>
    <w:p w14:paraId="56260FAE" w14:textId="77777777" w:rsidR="005A6990" w:rsidRDefault="00616FC1">
      <w:pPr>
        <w:pStyle w:val="Verzeichnis4"/>
        <w:rPr>
          <w:rFonts w:asciiTheme="minorHAnsi" w:eastAsiaTheme="minorEastAsia" w:hAnsiTheme="minorHAnsi" w:cstheme="minorBidi"/>
          <w:noProof/>
          <w:lang w:val="de-DE"/>
        </w:rPr>
      </w:pPr>
      <w:hyperlink w:anchor="_Toc383154600" w:history="1">
        <w:r w:rsidR="005A6990" w:rsidRPr="00147094">
          <w:rPr>
            <w:rStyle w:val="Hyperlink"/>
            <w:noProof/>
          </w:rPr>
          <w:t>(4)</w:t>
        </w:r>
        <w:r w:rsidR="005A6990">
          <w:rPr>
            <w:rFonts w:asciiTheme="minorHAnsi" w:eastAsiaTheme="minorEastAsia" w:hAnsiTheme="minorHAnsi" w:cstheme="minorBidi"/>
            <w:noProof/>
            <w:lang w:val="de-DE"/>
          </w:rPr>
          <w:tab/>
        </w:r>
        <w:r w:rsidR="005A6990" w:rsidRPr="00147094">
          <w:rPr>
            <w:rStyle w:val="Hyperlink"/>
            <w:noProof/>
          </w:rPr>
          <w:t>Working in tandems: value analysis (15')</w:t>
        </w:r>
        <w:r w:rsidR="005A6990">
          <w:rPr>
            <w:noProof/>
            <w:webHidden/>
          </w:rPr>
          <w:tab/>
        </w:r>
        <w:r w:rsidR="005A6990">
          <w:rPr>
            <w:noProof/>
            <w:webHidden/>
          </w:rPr>
          <w:fldChar w:fldCharType="begin"/>
        </w:r>
        <w:r w:rsidR="005A6990">
          <w:rPr>
            <w:noProof/>
            <w:webHidden/>
          </w:rPr>
          <w:instrText xml:space="preserve"> PAGEREF _Toc383154600 \h </w:instrText>
        </w:r>
        <w:r w:rsidR="005A6990">
          <w:rPr>
            <w:noProof/>
            <w:webHidden/>
          </w:rPr>
        </w:r>
        <w:r w:rsidR="005A6990">
          <w:rPr>
            <w:noProof/>
            <w:webHidden/>
          </w:rPr>
          <w:fldChar w:fldCharType="separate"/>
        </w:r>
        <w:r w:rsidR="005A6990">
          <w:rPr>
            <w:noProof/>
            <w:webHidden/>
          </w:rPr>
          <w:t>9</w:t>
        </w:r>
        <w:r w:rsidR="005A6990">
          <w:rPr>
            <w:noProof/>
            <w:webHidden/>
          </w:rPr>
          <w:fldChar w:fldCharType="end"/>
        </w:r>
      </w:hyperlink>
    </w:p>
    <w:p w14:paraId="0D3462C0" w14:textId="77777777" w:rsidR="005A6990" w:rsidRDefault="00616FC1">
      <w:pPr>
        <w:pStyle w:val="Verzeichnis4"/>
        <w:rPr>
          <w:rFonts w:asciiTheme="minorHAnsi" w:eastAsiaTheme="minorEastAsia" w:hAnsiTheme="minorHAnsi" w:cstheme="minorBidi"/>
          <w:noProof/>
          <w:lang w:val="de-DE"/>
        </w:rPr>
      </w:pPr>
      <w:hyperlink w:anchor="_Toc383154601" w:history="1">
        <w:r w:rsidR="005A6990" w:rsidRPr="00147094">
          <w:rPr>
            <w:rStyle w:val="Hyperlink"/>
            <w:noProof/>
          </w:rPr>
          <w:t>(5)</w:t>
        </w:r>
        <w:r w:rsidR="005A6990">
          <w:rPr>
            <w:rFonts w:asciiTheme="minorHAnsi" w:eastAsiaTheme="minorEastAsia" w:hAnsiTheme="minorHAnsi" w:cstheme="minorBidi"/>
            <w:noProof/>
            <w:lang w:val="de-DE"/>
          </w:rPr>
          <w:tab/>
        </w:r>
        <w:r w:rsidR="005A6990" w:rsidRPr="00147094">
          <w:rPr>
            <w:rStyle w:val="Hyperlink"/>
            <w:noProof/>
          </w:rPr>
          <w:t>Evaluation in the plenary: clarifying questions (20')</w:t>
        </w:r>
        <w:r w:rsidR="005A6990">
          <w:rPr>
            <w:noProof/>
            <w:webHidden/>
          </w:rPr>
          <w:tab/>
        </w:r>
        <w:r w:rsidR="005A6990">
          <w:rPr>
            <w:noProof/>
            <w:webHidden/>
          </w:rPr>
          <w:fldChar w:fldCharType="begin"/>
        </w:r>
        <w:r w:rsidR="005A6990">
          <w:rPr>
            <w:noProof/>
            <w:webHidden/>
          </w:rPr>
          <w:instrText xml:space="preserve"> PAGEREF _Toc383154601 \h </w:instrText>
        </w:r>
        <w:r w:rsidR="005A6990">
          <w:rPr>
            <w:noProof/>
            <w:webHidden/>
          </w:rPr>
        </w:r>
        <w:r w:rsidR="005A6990">
          <w:rPr>
            <w:noProof/>
            <w:webHidden/>
          </w:rPr>
          <w:fldChar w:fldCharType="separate"/>
        </w:r>
        <w:r w:rsidR="005A6990">
          <w:rPr>
            <w:noProof/>
            <w:webHidden/>
          </w:rPr>
          <w:t>9</w:t>
        </w:r>
        <w:r w:rsidR="005A6990">
          <w:rPr>
            <w:noProof/>
            <w:webHidden/>
          </w:rPr>
          <w:fldChar w:fldCharType="end"/>
        </w:r>
      </w:hyperlink>
    </w:p>
    <w:p w14:paraId="3857D1B5" w14:textId="77777777" w:rsidR="00EE3BDD" w:rsidRDefault="00EE3BDD">
      <w:pPr>
        <w:pStyle w:val="Verzeichnis2"/>
      </w:pPr>
    </w:p>
    <w:p w14:paraId="2DBD1FBD" w14:textId="77777777" w:rsidR="005A6990" w:rsidRDefault="00616FC1">
      <w:pPr>
        <w:pStyle w:val="Verzeichnis2"/>
        <w:rPr>
          <w:rFonts w:asciiTheme="minorHAnsi" w:eastAsiaTheme="minorEastAsia" w:hAnsiTheme="minorHAnsi" w:cstheme="minorBidi"/>
          <w:b w:val="0"/>
          <w:bCs w:val="0"/>
          <w:lang w:val="de-DE"/>
        </w:rPr>
      </w:pPr>
      <w:hyperlink w:anchor="_Toc383154602" w:history="1">
        <w:r w:rsidR="005A6990" w:rsidRPr="00147094">
          <w:rPr>
            <w:rStyle w:val="Hyperlink"/>
          </w:rPr>
          <w:t>Exercise: My values in conflict (3-4h)</w:t>
        </w:r>
        <w:r w:rsidR="005A6990">
          <w:rPr>
            <w:webHidden/>
          </w:rPr>
          <w:tab/>
        </w:r>
        <w:r w:rsidR="005A6990">
          <w:rPr>
            <w:webHidden/>
          </w:rPr>
          <w:fldChar w:fldCharType="begin"/>
        </w:r>
        <w:r w:rsidR="005A6990">
          <w:rPr>
            <w:webHidden/>
          </w:rPr>
          <w:instrText xml:space="preserve"> PAGEREF _Toc383154602 \h </w:instrText>
        </w:r>
        <w:r w:rsidR="005A6990">
          <w:rPr>
            <w:webHidden/>
          </w:rPr>
        </w:r>
        <w:r w:rsidR="005A6990">
          <w:rPr>
            <w:webHidden/>
          </w:rPr>
          <w:fldChar w:fldCharType="separate"/>
        </w:r>
        <w:r w:rsidR="005A6990">
          <w:rPr>
            <w:webHidden/>
          </w:rPr>
          <w:t>10</w:t>
        </w:r>
        <w:r w:rsidR="005A6990">
          <w:rPr>
            <w:webHidden/>
          </w:rPr>
          <w:fldChar w:fldCharType="end"/>
        </w:r>
      </w:hyperlink>
    </w:p>
    <w:p w14:paraId="4B777425" w14:textId="77777777" w:rsidR="005A6990" w:rsidRDefault="00616FC1">
      <w:pPr>
        <w:pStyle w:val="Verzeichnis4"/>
        <w:rPr>
          <w:rFonts w:asciiTheme="minorHAnsi" w:eastAsiaTheme="minorEastAsia" w:hAnsiTheme="minorHAnsi" w:cstheme="minorBidi"/>
          <w:noProof/>
          <w:lang w:val="de-DE"/>
        </w:rPr>
      </w:pPr>
      <w:hyperlink w:anchor="_Toc383154603" w:history="1">
        <w:r w:rsidR="005A6990" w:rsidRPr="00147094">
          <w:rPr>
            <w:rStyle w:val="Hyperlink"/>
            <w:noProof/>
          </w:rPr>
          <w:t>(1)</w:t>
        </w:r>
        <w:r w:rsidR="005A6990">
          <w:rPr>
            <w:rFonts w:asciiTheme="minorHAnsi" w:eastAsiaTheme="minorEastAsia" w:hAnsiTheme="minorHAnsi" w:cstheme="minorBidi"/>
            <w:noProof/>
            <w:lang w:val="de-DE"/>
          </w:rPr>
          <w:tab/>
        </w:r>
        <w:r w:rsidR="005A6990" w:rsidRPr="00147094">
          <w:rPr>
            <w:rStyle w:val="Hyperlink"/>
            <w:noProof/>
          </w:rPr>
          <w:t>Single work: reflection on a conflict (15')</w:t>
        </w:r>
        <w:r w:rsidR="005A6990">
          <w:rPr>
            <w:noProof/>
            <w:webHidden/>
          </w:rPr>
          <w:tab/>
        </w:r>
        <w:r w:rsidR="005A6990">
          <w:rPr>
            <w:noProof/>
            <w:webHidden/>
          </w:rPr>
          <w:fldChar w:fldCharType="begin"/>
        </w:r>
        <w:r w:rsidR="005A6990">
          <w:rPr>
            <w:noProof/>
            <w:webHidden/>
          </w:rPr>
          <w:instrText xml:space="preserve"> PAGEREF _Toc383154603 \h </w:instrText>
        </w:r>
        <w:r w:rsidR="005A6990">
          <w:rPr>
            <w:noProof/>
            <w:webHidden/>
          </w:rPr>
        </w:r>
        <w:r w:rsidR="005A6990">
          <w:rPr>
            <w:noProof/>
            <w:webHidden/>
          </w:rPr>
          <w:fldChar w:fldCharType="separate"/>
        </w:r>
        <w:r w:rsidR="005A6990">
          <w:rPr>
            <w:noProof/>
            <w:webHidden/>
          </w:rPr>
          <w:t>10</w:t>
        </w:r>
        <w:r w:rsidR="005A6990">
          <w:rPr>
            <w:noProof/>
            <w:webHidden/>
          </w:rPr>
          <w:fldChar w:fldCharType="end"/>
        </w:r>
      </w:hyperlink>
    </w:p>
    <w:p w14:paraId="40AF8B27" w14:textId="77777777" w:rsidR="005A6990" w:rsidRDefault="00616FC1">
      <w:pPr>
        <w:pStyle w:val="Verzeichnis4"/>
        <w:rPr>
          <w:rFonts w:asciiTheme="minorHAnsi" w:eastAsiaTheme="minorEastAsia" w:hAnsiTheme="minorHAnsi" w:cstheme="minorBidi"/>
          <w:noProof/>
          <w:lang w:val="de-DE"/>
        </w:rPr>
      </w:pPr>
      <w:hyperlink w:anchor="_Toc383154604" w:history="1">
        <w:r w:rsidR="005A6990" w:rsidRPr="00147094">
          <w:rPr>
            <w:rStyle w:val="Hyperlink"/>
            <w:noProof/>
          </w:rPr>
          <w:t>(2)</w:t>
        </w:r>
        <w:r w:rsidR="005A6990">
          <w:rPr>
            <w:rFonts w:asciiTheme="minorHAnsi" w:eastAsiaTheme="minorEastAsia" w:hAnsiTheme="minorHAnsi" w:cstheme="minorBidi"/>
            <w:noProof/>
            <w:lang w:val="de-DE"/>
          </w:rPr>
          <w:tab/>
        </w:r>
        <w:r w:rsidR="005A6990" w:rsidRPr="00147094">
          <w:rPr>
            <w:rStyle w:val="Hyperlink"/>
            <w:noProof/>
          </w:rPr>
          <w:t>Conflict consultation in pairs (75')</w:t>
        </w:r>
        <w:r w:rsidR="005A6990">
          <w:rPr>
            <w:noProof/>
            <w:webHidden/>
          </w:rPr>
          <w:tab/>
        </w:r>
        <w:r w:rsidR="005A6990">
          <w:rPr>
            <w:noProof/>
            <w:webHidden/>
          </w:rPr>
          <w:fldChar w:fldCharType="begin"/>
        </w:r>
        <w:r w:rsidR="005A6990">
          <w:rPr>
            <w:noProof/>
            <w:webHidden/>
          </w:rPr>
          <w:instrText xml:space="preserve"> PAGEREF _Toc383154604 \h </w:instrText>
        </w:r>
        <w:r w:rsidR="005A6990">
          <w:rPr>
            <w:noProof/>
            <w:webHidden/>
          </w:rPr>
        </w:r>
        <w:r w:rsidR="005A6990">
          <w:rPr>
            <w:noProof/>
            <w:webHidden/>
          </w:rPr>
          <w:fldChar w:fldCharType="separate"/>
        </w:r>
        <w:r w:rsidR="005A6990">
          <w:rPr>
            <w:noProof/>
            <w:webHidden/>
          </w:rPr>
          <w:t>11</w:t>
        </w:r>
        <w:r w:rsidR="005A6990">
          <w:rPr>
            <w:noProof/>
            <w:webHidden/>
          </w:rPr>
          <w:fldChar w:fldCharType="end"/>
        </w:r>
      </w:hyperlink>
    </w:p>
    <w:p w14:paraId="297A3D99" w14:textId="77777777" w:rsidR="005A6990" w:rsidRDefault="00616FC1">
      <w:pPr>
        <w:pStyle w:val="Verzeichnis4"/>
        <w:rPr>
          <w:rFonts w:asciiTheme="minorHAnsi" w:eastAsiaTheme="minorEastAsia" w:hAnsiTheme="minorHAnsi" w:cstheme="minorBidi"/>
          <w:noProof/>
          <w:lang w:val="de-DE"/>
        </w:rPr>
      </w:pPr>
      <w:hyperlink w:anchor="_Toc383154605" w:history="1">
        <w:r w:rsidR="005A6990" w:rsidRPr="00147094">
          <w:rPr>
            <w:rStyle w:val="Hyperlink"/>
            <w:noProof/>
          </w:rPr>
          <w:t>(3)</w:t>
        </w:r>
        <w:r w:rsidR="005A6990">
          <w:rPr>
            <w:rFonts w:asciiTheme="minorHAnsi" w:eastAsiaTheme="minorEastAsia" w:hAnsiTheme="minorHAnsi" w:cstheme="minorBidi"/>
            <w:noProof/>
            <w:lang w:val="de-DE"/>
          </w:rPr>
          <w:tab/>
        </w:r>
        <w:r w:rsidR="005A6990" w:rsidRPr="00147094">
          <w:rPr>
            <w:rStyle w:val="Hyperlink"/>
            <w:noProof/>
          </w:rPr>
          <w:t>Break (15’)</w:t>
        </w:r>
        <w:r w:rsidR="005A6990">
          <w:rPr>
            <w:noProof/>
            <w:webHidden/>
          </w:rPr>
          <w:tab/>
        </w:r>
        <w:r w:rsidR="005A6990">
          <w:rPr>
            <w:noProof/>
            <w:webHidden/>
          </w:rPr>
          <w:fldChar w:fldCharType="begin"/>
        </w:r>
        <w:r w:rsidR="005A6990">
          <w:rPr>
            <w:noProof/>
            <w:webHidden/>
          </w:rPr>
          <w:instrText xml:space="preserve"> PAGEREF _Toc383154605 \h </w:instrText>
        </w:r>
        <w:r w:rsidR="005A6990">
          <w:rPr>
            <w:noProof/>
            <w:webHidden/>
          </w:rPr>
        </w:r>
        <w:r w:rsidR="005A6990">
          <w:rPr>
            <w:noProof/>
            <w:webHidden/>
          </w:rPr>
          <w:fldChar w:fldCharType="separate"/>
        </w:r>
        <w:r w:rsidR="005A6990">
          <w:rPr>
            <w:noProof/>
            <w:webHidden/>
          </w:rPr>
          <w:t>11</w:t>
        </w:r>
        <w:r w:rsidR="005A6990">
          <w:rPr>
            <w:noProof/>
            <w:webHidden/>
          </w:rPr>
          <w:fldChar w:fldCharType="end"/>
        </w:r>
      </w:hyperlink>
    </w:p>
    <w:p w14:paraId="5199D5AC" w14:textId="77777777" w:rsidR="005A6990" w:rsidRDefault="00616FC1">
      <w:pPr>
        <w:pStyle w:val="Verzeichnis4"/>
        <w:rPr>
          <w:rFonts w:asciiTheme="minorHAnsi" w:eastAsiaTheme="minorEastAsia" w:hAnsiTheme="minorHAnsi" w:cstheme="minorBidi"/>
          <w:noProof/>
          <w:lang w:val="de-DE"/>
        </w:rPr>
      </w:pPr>
      <w:hyperlink w:anchor="_Toc383154606" w:history="1">
        <w:r w:rsidR="005A6990" w:rsidRPr="00147094">
          <w:rPr>
            <w:rStyle w:val="Hyperlink"/>
            <w:noProof/>
          </w:rPr>
          <w:t>(4)</w:t>
        </w:r>
        <w:r w:rsidR="005A6990">
          <w:rPr>
            <w:rFonts w:asciiTheme="minorHAnsi" w:eastAsiaTheme="minorEastAsia" w:hAnsiTheme="minorHAnsi" w:cstheme="minorBidi"/>
            <w:noProof/>
            <w:lang w:val="de-DE"/>
          </w:rPr>
          <w:tab/>
        </w:r>
        <w:r w:rsidR="005A6990" w:rsidRPr="00147094">
          <w:rPr>
            <w:rStyle w:val="Hyperlink"/>
            <w:noProof/>
          </w:rPr>
          <w:t>Plenary (30’)</w:t>
        </w:r>
        <w:r w:rsidR="005A6990">
          <w:rPr>
            <w:noProof/>
            <w:webHidden/>
          </w:rPr>
          <w:tab/>
        </w:r>
        <w:r w:rsidR="005A6990">
          <w:rPr>
            <w:noProof/>
            <w:webHidden/>
          </w:rPr>
          <w:fldChar w:fldCharType="begin"/>
        </w:r>
        <w:r w:rsidR="005A6990">
          <w:rPr>
            <w:noProof/>
            <w:webHidden/>
          </w:rPr>
          <w:instrText xml:space="preserve"> PAGEREF _Toc383154606 \h </w:instrText>
        </w:r>
        <w:r w:rsidR="005A6990">
          <w:rPr>
            <w:noProof/>
            <w:webHidden/>
          </w:rPr>
        </w:r>
        <w:r w:rsidR="005A6990">
          <w:rPr>
            <w:noProof/>
            <w:webHidden/>
          </w:rPr>
          <w:fldChar w:fldCharType="separate"/>
        </w:r>
        <w:r w:rsidR="005A6990">
          <w:rPr>
            <w:noProof/>
            <w:webHidden/>
          </w:rPr>
          <w:t>11</w:t>
        </w:r>
        <w:r w:rsidR="005A6990">
          <w:rPr>
            <w:noProof/>
            <w:webHidden/>
          </w:rPr>
          <w:fldChar w:fldCharType="end"/>
        </w:r>
      </w:hyperlink>
    </w:p>
    <w:p w14:paraId="15A6FF14" w14:textId="77777777" w:rsidR="005A6990" w:rsidRPr="005A6990" w:rsidRDefault="00616FC1" w:rsidP="005A6990">
      <w:pPr>
        <w:pStyle w:val="Verzeichnis3"/>
        <w:rPr>
          <w:rFonts w:asciiTheme="minorHAnsi" w:eastAsiaTheme="minorEastAsia" w:hAnsiTheme="minorHAnsi" w:cstheme="minorBidi"/>
          <w:lang w:val="de-DE"/>
        </w:rPr>
      </w:pPr>
      <w:hyperlink w:anchor="_Toc383154607" w:history="1">
        <w:r w:rsidR="005A6990" w:rsidRPr="005A6990">
          <w:rPr>
            <w:rStyle w:val="Hyperlink"/>
          </w:rPr>
          <w:t>Supplementary exercise: self-clarification (60’)</w:t>
        </w:r>
        <w:r w:rsidR="005A6990" w:rsidRPr="005A6990">
          <w:rPr>
            <w:webHidden/>
          </w:rPr>
          <w:tab/>
        </w:r>
        <w:r w:rsidR="005A6990" w:rsidRPr="005A6990">
          <w:rPr>
            <w:webHidden/>
          </w:rPr>
          <w:fldChar w:fldCharType="begin"/>
        </w:r>
        <w:r w:rsidR="005A6990" w:rsidRPr="005A6990">
          <w:rPr>
            <w:webHidden/>
          </w:rPr>
          <w:instrText xml:space="preserve"> PAGEREF _Toc383154607 \h </w:instrText>
        </w:r>
        <w:r w:rsidR="005A6990" w:rsidRPr="005A6990">
          <w:rPr>
            <w:webHidden/>
          </w:rPr>
        </w:r>
        <w:r w:rsidR="005A6990" w:rsidRPr="005A6990">
          <w:rPr>
            <w:webHidden/>
          </w:rPr>
          <w:fldChar w:fldCharType="separate"/>
        </w:r>
        <w:r w:rsidR="005A6990" w:rsidRPr="005A6990">
          <w:rPr>
            <w:webHidden/>
          </w:rPr>
          <w:t>11</w:t>
        </w:r>
        <w:r w:rsidR="005A6990" w:rsidRPr="005A6990">
          <w:rPr>
            <w:webHidden/>
          </w:rPr>
          <w:fldChar w:fldCharType="end"/>
        </w:r>
      </w:hyperlink>
    </w:p>
    <w:p w14:paraId="429462B4" w14:textId="77777777" w:rsidR="005A6990" w:rsidRDefault="00616FC1">
      <w:pPr>
        <w:pStyle w:val="Verzeichnis4"/>
        <w:rPr>
          <w:rFonts w:asciiTheme="minorHAnsi" w:eastAsiaTheme="minorEastAsia" w:hAnsiTheme="minorHAnsi" w:cstheme="minorBidi"/>
          <w:noProof/>
          <w:lang w:val="de-DE"/>
        </w:rPr>
      </w:pPr>
      <w:hyperlink w:anchor="_Toc383154608" w:history="1">
        <w:r w:rsidR="005A6990" w:rsidRPr="00147094">
          <w:rPr>
            <w:rStyle w:val="Hyperlink"/>
            <w:noProof/>
          </w:rPr>
          <w:t>(1)</w:t>
        </w:r>
        <w:r w:rsidR="005A6990">
          <w:rPr>
            <w:rFonts w:asciiTheme="minorHAnsi" w:eastAsiaTheme="minorEastAsia" w:hAnsiTheme="minorHAnsi" w:cstheme="minorBidi"/>
            <w:noProof/>
            <w:lang w:val="de-DE"/>
          </w:rPr>
          <w:tab/>
        </w:r>
        <w:r w:rsidR="005A6990" w:rsidRPr="00147094">
          <w:rPr>
            <w:rStyle w:val="Hyperlink"/>
            <w:noProof/>
          </w:rPr>
          <w:t>Building subgroups (5‘)</w:t>
        </w:r>
        <w:r w:rsidR="005A6990">
          <w:rPr>
            <w:noProof/>
            <w:webHidden/>
          </w:rPr>
          <w:tab/>
        </w:r>
        <w:r w:rsidR="005A6990">
          <w:rPr>
            <w:noProof/>
            <w:webHidden/>
          </w:rPr>
          <w:fldChar w:fldCharType="begin"/>
        </w:r>
        <w:r w:rsidR="005A6990">
          <w:rPr>
            <w:noProof/>
            <w:webHidden/>
          </w:rPr>
          <w:instrText xml:space="preserve"> PAGEREF _Toc383154608 \h </w:instrText>
        </w:r>
        <w:r w:rsidR="005A6990">
          <w:rPr>
            <w:noProof/>
            <w:webHidden/>
          </w:rPr>
        </w:r>
        <w:r w:rsidR="005A6990">
          <w:rPr>
            <w:noProof/>
            <w:webHidden/>
          </w:rPr>
          <w:fldChar w:fldCharType="separate"/>
        </w:r>
        <w:r w:rsidR="005A6990">
          <w:rPr>
            <w:noProof/>
            <w:webHidden/>
          </w:rPr>
          <w:t>11</w:t>
        </w:r>
        <w:r w:rsidR="005A6990">
          <w:rPr>
            <w:noProof/>
            <w:webHidden/>
          </w:rPr>
          <w:fldChar w:fldCharType="end"/>
        </w:r>
      </w:hyperlink>
    </w:p>
    <w:p w14:paraId="519B7552" w14:textId="77777777" w:rsidR="005A6990" w:rsidRDefault="00616FC1">
      <w:pPr>
        <w:pStyle w:val="Verzeichnis4"/>
        <w:rPr>
          <w:rFonts w:asciiTheme="minorHAnsi" w:eastAsiaTheme="minorEastAsia" w:hAnsiTheme="minorHAnsi" w:cstheme="minorBidi"/>
          <w:noProof/>
          <w:lang w:val="de-DE"/>
        </w:rPr>
      </w:pPr>
      <w:hyperlink w:anchor="_Toc383154609" w:history="1">
        <w:r w:rsidR="005A6990" w:rsidRPr="00147094">
          <w:rPr>
            <w:rStyle w:val="Hyperlink"/>
            <w:noProof/>
          </w:rPr>
          <w:t>(2)</w:t>
        </w:r>
        <w:r w:rsidR="005A6990">
          <w:rPr>
            <w:rFonts w:asciiTheme="minorHAnsi" w:eastAsiaTheme="minorEastAsia" w:hAnsiTheme="minorHAnsi" w:cstheme="minorBidi"/>
            <w:noProof/>
            <w:lang w:val="de-DE"/>
          </w:rPr>
          <w:tab/>
        </w:r>
        <w:r w:rsidR="005A6990" w:rsidRPr="00147094">
          <w:rPr>
            <w:rStyle w:val="Hyperlink"/>
            <w:noProof/>
          </w:rPr>
          <w:t>Subgroup work (10‘)</w:t>
        </w:r>
        <w:r w:rsidR="005A6990">
          <w:rPr>
            <w:noProof/>
            <w:webHidden/>
          </w:rPr>
          <w:tab/>
        </w:r>
        <w:r w:rsidR="005A6990">
          <w:rPr>
            <w:noProof/>
            <w:webHidden/>
          </w:rPr>
          <w:fldChar w:fldCharType="begin"/>
        </w:r>
        <w:r w:rsidR="005A6990">
          <w:rPr>
            <w:noProof/>
            <w:webHidden/>
          </w:rPr>
          <w:instrText xml:space="preserve"> PAGEREF _Toc383154609 \h </w:instrText>
        </w:r>
        <w:r w:rsidR="005A6990">
          <w:rPr>
            <w:noProof/>
            <w:webHidden/>
          </w:rPr>
        </w:r>
        <w:r w:rsidR="005A6990">
          <w:rPr>
            <w:noProof/>
            <w:webHidden/>
          </w:rPr>
          <w:fldChar w:fldCharType="separate"/>
        </w:r>
        <w:r w:rsidR="005A6990">
          <w:rPr>
            <w:noProof/>
            <w:webHidden/>
          </w:rPr>
          <w:t>12</w:t>
        </w:r>
        <w:r w:rsidR="005A6990">
          <w:rPr>
            <w:noProof/>
            <w:webHidden/>
          </w:rPr>
          <w:fldChar w:fldCharType="end"/>
        </w:r>
      </w:hyperlink>
    </w:p>
    <w:p w14:paraId="53F0B423" w14:textId="77777777" w:rsidR="005A6990" w:rsidRDefault="00616FC1">
      <w:pPr>
        <w:pStyle w:val="Verzeichnis4"/>
        <w:rPr>
          <w:rFonts w:asciiTheme="minorHAnsi" w:eastAsiaTheme="minorEastAsia" w:hAnsiTheme="minorHAnsi" w:cstheme="minorBidi"/>
          <w:noProof/>
          <w:lang w:val="de-DE"/>
        </w:rPr>
      </w:pPr>
      <w:hyperlink w:anchor="_Toc383154610" w:history="1">
        <w:r w:rsidR="005A6990" w:rsidRPr="00147094">
          <w:rPr>
            <w:rStyle w:val="Hyperlink"/>
            <w:noProof/>
          </w:rPr>
          <w:t>(3)</w:t>
        </w:r>
        <w:r w:rsidR="005A6990">
          <w:rPr>
            <w:rFonts w:asciiTheme="minorHAnsi" w:eastAsiaTheme="minorEastAsia" w:hAnsiTheme="minorHAnsi" w:cstheme="minorBidi"/>
            <w:noProof/>
            <w:lang w:val="de-DE"/>
          </w:rPr>
          <w:tab/>
        </w:r>
        <w:r w:rsidR="005A6990" w:rsidRPr="00147094">
          <w:rPr>
            <w:rStyle w:val="Hyperlink"/>
            <w:noProof/>
          </w:rPr>
          <w:t>Moderated dispute (30‘)</w:t>
        </w:r>
        <w:r w:rsidR="005A6990">
          <w:rPr>
            <w:noProof/>
            <w:webHidden/>
          </w:rPr>
          <w:tab/>
        </w:r>
        <w:r w:rsidR="005A6990">
          <w:rPr>
            <w:noProof/>
            <w:webHidden/>
          </w:rPr>
          <w:fldChar w:fldCharType="begin"/>
        </w:r>
        <w:r w:rsidR="005A6990">
          <w:rPr>
            <w:noProof/>
            <w:webHidden/>
          </w:rPr>
          <w:instrText xml:space="preserve"> PAGEREF _Toc383154610 \h </w:instrText>
        </w:r>
        <w:r w:rsidR="005A6990">
          <w:rPr>
            <w:noProof/>
            <w:webHidden/>
          </w:rPr>
        </w:r>
        <w:r w:rsidR="005A6990">
          <w:rPr>
            <w:noProof/>
            <w:webHidden/>
          </w:rPr>
          <w:fldChar w:fldCharType="separate"/>
        </w:r>
        <w:r w:rsidR="005A6990">
          <w:rPr>
            <w:noProof/>
            <w:webHidden/>
          </w:rPr>
          <w:t>12</w:t>
        </w:r>
        <w:r w:rsidR="005A6990">
          <w:rPr>
            <w:noProof/>
            <w:webHidden/>
          </w:rPr>
          <w:fldChar w:fldCharType="end"/>
        </w:r>
      </w:hyperlink>
    </w:p>
    <w:p w14:paraId="543B8B64" w14:textId="77777777" w:rsidR="005A6990" w:rsidRDefault="00616FC1">
      <w:pPr>
        <w:pStyle w:val="Verzeichnis4"/>
        <w:rPr>
          <w:rFonts w:asciiTheme="minorHAnsi" w:eastAsiaTheme="minorEastAsia" w:hAnsiTheme="minorHAnsi" w:cstheme="minorBidi"/>
          <w:noProof/>
          <w:lang w:val="de-DE"/>
        </w:rPr>
      </w:pPr>
      <w:hyperlink w:anchor="_Toc383154611" w:history="1">
        <w:r w:rsidR="005A6990" w:rsidRPr="00147094">
          <w:rPr>
            <w:rStyle w:val="Hyperlink"/>
            <w:noProof/>
          </w:rPr>
          <w:t>(4)</w:t>
        </w:r>
        <w:r w:rsidR="005A6990">
          <w:rPr>
            <w:rFonts w:asciiTheme="minorHAnsi" w:eastAsiaTheme="minorEastAsia" w:hAnsiTheme="minorHAnsi" w:cstheme="minorBidi"/>
            <w:noProof/>
            <w:lang w:val="de-DE"/>
          </w:rPr>
          <w:tab/>
        </w:r>
        <w:r w:rsidR="005A6990" w:rsidRPr="00147094">
          <w:rPr>
            <w:rStyle w:val="Hyperlink"/>
            <w:noProof/>
          </w:rPr>
          <w:t>Evaluation in the plenary (15‘)</w:t>
        </w:r>
        <w:r w:rsidR="005A6990">
          <w:rPr>
            <w:noProof/>
            <w:webHidden/>
          </w:rPr>
          <w:tab/>
        </w:r>
        <w:r w:rsidR="005A6990">
          <w:rPr>
            <w:noProof/>
            <w:webHidden/>
          </w:rPr>
          <w:fldChar w:fldCharType="begin"/>
        </w:r>
        <w:r w:rsidR="005A6990">
          <w:rPr>
            <w:noProof/>
            <w:webHidden/>
          </w:rPr>
          <w:instrText xml:space="preserve"> PAGEREF _Toc383154611 \h </w:instrText>
        </w:r>
        <w:r w:rsidR="005A6990">
          <w:rPr>
            <w:noProof/>
            <w:webHidden/>
          </w:rPr>
        </w:r>
        <w:r w:rsidR="005A6990">
          <w:rPr>
            <w:noProof/>
            <w:webHidden/>
          </w:rPr>
          <w:fldChar w:fldCharType="separate"/>
        </w:r>
        <w:r w:rsidR="005A6990">
          <w:rPr>
            <w:noProof/>
            <w:webHidden/>
          </w:rPr>
          <w:t>12</w:t>
        </w:r>
        <w:r w:rsidR="005A6990">
          <w:rPr>
            <w:noProof/>
            <w:webHidden/>
          </w:rPr>
          <w:fldChar w:fldCharType="end"/>
        </w:r>
      </w:hyperlink>
    </w:p>
    <w:p w14:paraId="10627FB7" w14:textId="77777777" w:rsidR="00EE3BDD" w:rsidRDefault="00EE3BDD">
      <w:pPr>
        <w:pStyle w:val="Verzeichnis2"/>
      </w:pPr>
    </w:p>
    <w:p w14:paraId="0B5F4BA8" w14:textId="77777777" w:rsidR="005A6990" w:rsidRDefault="00616FC1">
      <w:pPr>
        <w:pStyle w:val="Verzeichnis2"/>
        <w:rPr>
          <w:rFonts w:asciiTheme="minorHAnsi" w:eastAsiaTheme="minorEastAsia" w:hAnsiTheme="minorHAnsi" w:cstheme="minorBidi"/>
          <w:b w:val="0"/>
          <w:bCs w:val="0"/>
          <w:lang w:val="de-DE"/>
        </w:rPr>
      </w:pPr>
      <w:hyperlink w:anchor="_Toc383154612" w:history="1">
        <w:r w:rsidR="005A6990" w:rsidRPr="00147094">
          <w:rPr>
            <w:rStyle w:val="Hyperlink"/>
          </w:rPr>
          <w:t>Exercise: What is my position to the values of mediation? (90‘)</w:t>
        </w:r>
        <w:r w:rsidR="005A6990">
          <w:rPr>
            <w:webHidden/>
          </w:rPr>
          <w:tab/>
        </w:r>
        <w:r w:rsidR="005A6990">
          <w:rPr>
            <w:webHidden/>
          </w:rPr>
          <w:fldChar w:fldCharType="begin"/>
        </w:r>
        <w:r w:rsidR="005A6990">
          <w:rPr>
            <w:webHidden/>
          </w:rPr>
          <w:instrText xml:space="preserve"> PAGEREF _Toc383154612 \h </w:instrText>
        </w:r>
        <w:r w:rsidR="005A6990">
          <w:rPr>
            <w:webHidden/>
          </w:rPr>
        </w:r>
        <w:r w:rsidR="005A6990">
          <w:rPr>
            <w:webHidden/>
          </w:rPr>
          <w:fldChar w:fldCharType="separate"/>
        </w:r>
        <w:r w:rsidR="005A6990">
          <w:rPr>
            <w:webHidden/>
          </w:rPr>
          <w:t>13</w:t>
        </w:r>
        <w:r w:rsidR="005A6990">
          <w:rPr>
            <w:webHidden/>
          </w:rPr>
          <w:fldChar w:fldCharType="end"/>
        </w:r>
      </w:hyperlink>
    </w:p>
    <w:p w14:paraId="61E614B7" w14:textId="77777777" w:rsidR="005A6990" w:rsidRDefault="00616FC1">
      <w:pPr>
        <w:pStyle w:val="Verzeichnis4"/>
        <w:rPr>
          <w:rFonts w:asciiTheme="minorHAnsi" w:eastAsiaTheme="minorEastAsia" w:hAnsiTheme="minorHAnsi" w:cstheme="minorBidi"/>
          <w:noProof/>
          <w:lang w:val="de-DE"/>
        </w:rPr>
      </w:pPr>
      <w:hyperlink w:anchor="_Toc383154613" w:history="1">
        <w:r w:rsidR="005A6990" w:rsidRPr="00147094">
          <w:rPr>
            <w:rStyle w:val="Hyperlink"/>
            <w:noProof/>
          </w:rPr>
          <w:t>(1)</w:t>
        </w:r>
        <w:r w:rsidR="005A6990">
          <w:rPr>
            <w:rFonts w:asciiTheme="minorHAnsi" w:eastAsiaTheme="minorEastAsia" w:hAnsiTheme="minorHAnsi" w:cstheme="minorBidi"/>
            <w:noProof/>
            <w:lang w:val="de-DE"/>
          </w:rPr>
          <w:tab/>
        </w:r>
        <w:r w:rsidR="005A6990" w:rsidRPr="00147094">
          <w:rPr>
            <w:rStyle w:val="Hyperlink"/>
            <w:noProof/>
          </w:rPr>
          <w:t>Exploration of value perceptions in mediation (5‘)</w:t>
        </w:r>
        <w:r w:rsidR="005A6990">
          <w:rPr>
            <w:noProof/>
            <w:webHidden/>
          </w:rPr>
          <w:tab/>
        </w:r>
        <w:r w:rsidR="005A6990">
          <w:rPr>
            <w:noProof/>
            <w:webHidden/>
          </w:rPr>
          <w:fldChar w:fldCharType="begin"/>
        </w:r>
        <w:r w:rsidR="005A6990">
          <w:rPr>
            <w:noProof/>
            <w:webHidden/>
          </w:rPr>
          <w:instrText xml:space="preserve"> PAGEREF _Toc383154613 \h </w:instrText>
        </w:r>
        <w:r w:rsidR="005A6990">
          <w:rPr>
            <w:noProof/>
            <w:webHidden/>
          </w:rPr>
        </w:r>
        <w:r w:rsidR="005A6990">
          <w:rPr>
            <w:noProof/>
            <w:webHidden/>
          </w:rPr>
          <w:fldChar w:fldCharType="separate"/>
        </w:r>
        <w:r w:rsidR="005A6990">
          <w:rPr>
            <w:noProof/>
            <w:webHidden/>
          </w:rPr>
          <w:t>13</w:t>
        </w:r>
        <w:r w:rsidR="005A6990">
          <w:rPr>
            <w:noProof/>
            <w:webHidden/>
          </w:rPr>
          <w:fldChar w:fldCharType="end"/>
        </w:r>
      </w:hyperlink>
    </w:p>
    <w:p w14:paraId="52B5A285" w14:textId="77777777" w:rsidR="005A6990" w:rsidRDefault="00616FC1">
      <w:pPr>
        <w:pStyle w:val="Verzeichnis4"/>
        <w:rPr>
          <w:rFonts w:asciiTheme="minorHAnsi" w:eastAsiaTheme="minorEastAsia" w:hAnsiTheme="minorHAnsi" w:cstheme="minorBidi"/>
          <w:noProof/>
          <w:lang w:val="de-DE"/>
        </w:rPr>
      </w:pPr>
      <w:hyperlink w:anchor="_Toc383154614" w:history="1">
        <w:r w:rsidR="005A6990" w:rsidRPr="00147094">
          <w:rPr>
            <w:rStyle w:val="Hyperlink"/>
            <w:rFonts w:asciiTheme="minorBidi" w:eastAsia="DejaVu Sans" w:hAnsiTheme="minorBidi"/>
            <w:noProof/>
          </w:rPr>
          <w:t>(2)</w:t>
        </w:r>
        <w:r w:rsidR="005A6990">
          <w:rPr>
            <w:rFonts w:asciiTheme="minorHAnsi" w:eastAsiaTheme="minorEastAsia" w:hAnsiTheme="minorHAnsi" w:cstheme="minorBidi"/>
            <w:noProof/>
            <w:lang w:val="de-DE"/>
          </w:rPr>
          <w:tab/>
        </w:r>
        <w:r w:rsidR="005A6990" w:rsidRPr="00147094">
          <w:rPr>
            <w:rStyle w:val="Hyperlink"/>
            <w:noProof/>
          </w:rPr>
          <w:t>Calculation (5‘)</w:t>
        </w:r>
        <w:r w:rsidR="005A6990">
          <w:rPr>
            <w:noProof/>
            <w:webHidden/>
          </w:rPr>
          <w:tab/>
        </w:r>
        <w:r w:rsidR="005A6990">
          <w:rPr>
            <w:noProof/>
            <w:webHidden/>
          </w:rPr>
          <w:fldChar w:fldCharType="begin"/>
        </w:r>
        <w:r w:rsidR="005A6990">
          <w:rPr>
            <w:noProof/>
            <w:webHidden/>
          </w:rPr>
          <w:instrText xml:space="preserve"> PAGEREF _Toc383154614 \h </w:instrText>
        </w:r>
        <w:r w:rsidR="005A6990">
          <w:rPr>
            <w:noProof/>
            <w:webHidden/>
          </w:rPr>
        </w:r>
        <w:r w:rsidR="005A6990">
          <w:rPr>
            <w:noProof/>
            <w:webHidden/>
          </w:rPr>
          <w:fldChar w:fldCharType="separate"/>
        </w:r>
        <w:r w:rsidR="005A6990">
          <w:rPr>
            <w:noProof/>
            <w:webHidden/>
          </w:rPr>
          <w:t>14</w:t>
        </w:r>
        <w:r w:rsidR="005A6990">
          <w:rPr>
            <w:noProof/>
            <w:webHidden/>
          </w:rPr>
          <w:fldChar w:fldCharType="end"/>
        </w:r>
      </w:hyperlink>
    </w:p>
    <w:p w14:paraId="1D28B3B1" w14:textId="77777777" w:rsidR="005A6990" w:rsidRDefault="00616FC1">
      <w:pPr>
        <w:pStyle w:val="Verzeichnis4"/>
        <w:rPr>
          <w:rFonts w:asciiTheme="minorHAnsi" w:eastAsiaTheme="minorEastAsia" w:hAnsiTheme="minorHAnsi" w:cstheme="minorBidi"/>
          <w:noProof/>
          <w:lang w:val="de-DE"/>
        </w:rPr>
      </w:pPr>
      <w:hyperlink w:anchor="_Toc383154615" w:history="1">
        <w:r w:rsidR="005A6990" w:rsidRPr="00147094">
          <w:rPr>
            <w:rStyle w:val="Hyperlink"/>
            <w:noProof/>
          </w:rPr>
          <w:t>(3)</w:t>
        </w:r>
        <w:r w:rsidR="005A6990">
          <w:rPr>
            <w:rFonts w:asciiTheme="minorHAnsi" w:eastAsiaTheme="minorEastAsia" w:hAnsiTheme="minorHAnsi" w:cstheme="minorBidi"/>
            <w:noProof/>
            <w:lang w:val="de-DE"/>
          </w:rPr>
          <w:tab/>
        </w:r>
        <w:r w:rsidR="005A6990" w:rsidRPr="00147094">
          <w:rPr>
            <w:rStyle w:val="Hyperlink"/>
            <w:noProof/>
          </w:rPr>
          <w:t>Subgroup work (15‘)</w:t>
        </w:r>
        <w:r w:rsidR="005A6990">
          <w:rPr>
            <w:noProof/>
            <w:webHidden/>
          </w:rPr>
          <w:tab/>
        </w:r>
        <w:r w:rsidR="005A6990">
          <w:rPr>
            <w:noProof/>
            <w:webHidden/>
          </w:rPr>
          <w:fldChar w:fldCharType="begin"/>
        </w:r>
        <w:r w:rsidR="005A6990">
          <w:rPr>
            <w:noProof/>
            <w:webHidden/>
          </w:rPr>
          <w:instrText xml:space="preserve"> PAGEREF _Toc383154615 \h </w:instrText>
        </w:r>
        <w:r w:rsidR="005A6990">
          <w:rPr>
            <w:noProof/>
            <w:webHidden/>
          </w:rPr>
        </w:r>
        <w:r w:rsidR="005A6990">
          <w:rPr>
            <w:noProof/>
            <w:webHidden/>
          </w:rPr>
          <w:fldChar w:fldCharType="separate"/>
        </w:r>
        <w:r w:rsidR="005A6990">
          <w:rPr>
            <w:noProof/>
            <w:webHidden/>
          </w:rPr>
          <w:t>14</w:t>
        </w:r>
        <w:r w:rsidR="005A6990">
          <w:rPr>
            <w:noProof/>
            <w:webHidden/>
          </w:rPr>
          <w:fldChar w:fldCharType="end"/>
        </w:r>
      </w:hyperlink>
    </w:p>
    <w:p w14:paraId="3D824BF1" w14:textId="77777777" w:rsidR="005A6990" w:rsidRDefault="00616FC1">
      <w:pPr>
        <w:pStyle w:val="Verzeichnis4"/>
        <w:rPr>
          <w:rFonts w:asciiTheme="minorHAnsi" w:eastAsiaTheme="minorEastAsia" w:hAnsiTheme="minorHAnsi" w:cstheme="minorBidi"/>
          <w:noProof/>
          <w:lang w:val="de-DE"/>
        </w:rPr>
      </w:pPr>
      <w:hyperlink w:anchor="_Toc383154616" w:history="1">
        <w:r w:rsidR="005A6990" w:rsidRPr="00147094">
          <w:rPr>
            <w:rStyle w:val="Hyperlink"/>
            <w:noProof/>
          </w:rPr>
          <w:t>(4)</w:t>
        </w:r>
        <w:r w:rsidR="005A6990">
          <w:rPr>
            <w:rFonts w:asciiTheme="minorHAnsi" w:eastAsiaTheme="minorEastAsia" w:hAnsiTheme="minorHAnsi" w:cstheme="minorBidi"/>
            <w:noProof/>
            <w:lang w:val="de-DE"/>
          </w:rPr>
          <w:tab/>
        </w:r>
        <w:r w:rsidR="005A6990" w:rsidRPr="00147094">
          <w:rPr>
            <w:rStyle w:val="Hyperlink"/>
            <w:noProof/>
          </w:rPr>
          <w:t>Plenary: value dialogue (30‘)</w:t>
        </w:r>
        <w:r w:rsidR="005A6990">
          <w:rPr>
            <w:noProof/>
            <w:webHidden/>
          </w:rPr>
          <w:tab/>
        </w:r>
        <w:r w:rsidR="005A6990">
          <w:rPr>
            <w:noProof/>
            <w:webHidden/>
          </w:rPr>
          <w:fldChar w:fldCharType="begin"/>
        </w:r>
        <w:r w:rsidR="005A6990">
          <w:rPr>
            <w:noProof/>
            <w:webHidden/>
          </w:rPr>
          <w:instrText xml:space="preserve"> PAGEREF _Toc383154616 \h </w:instrText>
        </w:r>
        <w:r w:rsidR="005A6990">
          <w:rPr>
            <w:noProof/>
            <w:webHidden/>
          </w:rPr>
        </w:r>
        <w:r w:rsidR="005A6990">
          <w:rPr>
            <w:noProof/>
            <w:webHidden/>
          </w:rPr>
          <w:fldChar w:fldCharType="separate"/>
        </w:r>
        <w:r w:rsidR="005A6990">
          <w:rPr>
            <w:noProof/>
            <w:webHidden/>
          </w:rPr>
          <w:t>14</w:t>
        </w:r>
        <w:r w:rsidR="005A6990">
          <w:rPr>
            <w:noProof/>
            <w:webHidden/>
          </w:rPr>
          <w:fldChar w:fldCharType="end"/>
        </w:r>
      </w:hyperlink>
    </w:p>
    <w:p w14:paraId="4AA830B2" w14:textId="77777777" w:rsidR="005A6990" w:rsidRDefault="00616FC1">
      <w:pPr>
        <w:pStyle w:val="Verzeichnis4"/>
        <w:rPr>
          <w:rFonts w:asciiTheme="minorHAnsi" w:eastAsiaTheme="minorEastAsia" w:hAnsiTheme="minorHAnsi" w:cstheme="minorBidi"/>
          <w:noProof/>
          <w:lang w:val="de-DE"/>
        </w:rPr>
      </w:pPr>
      <w:hyperlink w:anchor="_Toc383154617" w:history="1">
        <w:r w:rsidR="005A6990" w:rsidRPr="00147094">
          <w:rPr>
            <w:rStyle w:val="Hyperlink"/>
            <w:noProof/>
          </w:rPr>
          <w:t>(5)</w:t>
        </w:r>
        <w:r w:rsidR="005A6990">
          <w:rPr>
            <w:rFonts w:asciiTheme="minorHAnsi" w:eastAsiaTheme="minorEastAsia" w:hAnsiTheme="minorHAnsi" w:cstheme="minorBidi"/>
            <w:noProof/>
            <w:lang w:val="de-DE"/>
          </w:rPr>
          <w:tab/>
        </w:r>
        <w:r w:rsidR="005A6990" w:rsidRPr="00147094">
          <w:rPr>
            <w:rStyle w:val="Hyperlink"/>
            <w:noProof/>
          </w:rPr>
          <w:t>Subgroup work (5‘)</w:t>
        </w:r>
        <w:r w:rsidR="005A6990">
          <w:rPr>
            <w:noProof/>
            <w:webHidden/>
          </w:rPr>
          <w:tab/>
        </w:r>
        <w:r w:rsidR="005A6990">
          <w:rPr>
            <w:noProof/>
            <w:webHidden/>
          </w:rPr>
          <w:fldChar w:fldCharType="begin"/>
        </w:r>
        <w:r w:rsidR="005A6990">
          <w:rPr>
            <w:noProof/>
            <w:webHidden/>
          </w:rPr>
          <w:instrText xml:space="preserve"> PAGEREF _Toc383154617 \h </w:instrText>
        </w:r>
        <w:r w:rsidR="005A6990">
          <w:rPr>
            <w:noProof/>
            <w:webHidden/>
          </w:rPr>
        </w:r>
        <w:r w:rsidR="005A6990">
          <w:rPr>
            <w:noProof/>
            <w:webHidden/>
          </w:rPr>
          <w:fldChar w:fldCharType="separate"/>
        </w:r>
        <w:r w:rsidR="005A6990">
          <w:rPr>
            <w:noProof/>
            <w:webHidden/>
          </w:rPr>
          <w:t>14</w:t>
        </w:r>
        <w:r w:rsidR="005A6990">
          <w:rPr>
            <w:noProof/>
            <w:webHidden/>
          </w:rPr>
          <w:fldChar w:fldCharType="end"/>
        </w:r>
      </w:hyperlink>
    </w:p>
    <w:p w14:paraId="3160F5D4" w14:textId="77777777" w:rsidR="005A6990" w:rsidRDefault="00616FC1">
      <w:pPr>
        <w:pStyle w:val="Verzeichnis4"/>
        <w:rPr>
          <w:rFonts w:asciiTheme="minorHAnsi" w:eastAsiaTheme="minorEastAsia" w:hAnsiTheme="minorHAnsi" w:cstheme="minorBidi"/>
          <w:noProof/>
          <w:lang w:val="de-DE"/>
        </w:rPr>
      </w:pPr>
      <w:hyperlink w:anchor="_Toc383154618" w:history="1">
        <w:r w:rsidR="005A6990" w:rsidRPr="00147094">
          <w:rPr>
            <w:rStyle w:val="Hyperlink"/>
            <w:noProof/>
          </w:rPr>
          <w:t>(6)</w:t>
        </w:r>
        <w:r w:rsidR="005A6990">
          <w:rPr>
            <w:rFonts w:asciiTheme="minorHAnsi" w:eastAsiaTheme="minorEastAsia" w:hAnsiTheme="minorHAnsi" w:cstheme="minorBidi"/>
            <w:noProof/>
            <w:lang w:val="de-DE"/>
          </w:rPr>
          <w:tab/>
        </w:r>
        <w:r w:rsidR="005A6990" w:rsidRPr="00147094">
          <w:rPr>
            <w:rStyle w:val="Hyperlink"/>
            <w:noProof/>
          </w:rPr>
          <w:t>Plenary: value dialogue (10‘)</w:t>
        </w:r>
        <w:r w:rsidR="005A6990">
          <w:rPr>
            <w:noProof/>
            <w:webHidden/>
          </w:rPr>
          <w:tab/>
        </w:r>
        <w:r w:rsidR="005A6990">
          <w:rPr>
            <w:noProof/>
            <w:webHidden/>
          </w:rPr>
          <w:fldChar w:fldCharType="begin"/>
        </w:r>
        <w:r w:rsidR="005A6990">
          <w:rPr>
            <w:noProof/>
            <w:webHidden/>
          </w:rPr>
          <w:instrText xml:space="preserve"> PAGEREF _Toc383154618 \h </w:instrText>
        </w:r>
        <w:r w:rsidR="005A6990">
          <w:rPr>
            <w:noProof/>
            <w:webHidden/>
          </w:rPr>
        </w:r>
        <w:r w:rsidR="005A6990">
          <w:rPr>
            <w:noProof/>
            <w:webHidden/>
          </w:rPr>
          <w:fldChar w:fldCharType="separate"/>
        </w:r>
        <w:r w:rsidR="005A6990">
          <w:rPr>
            <w:noProof/>
            <w:webHidden/>
          </w:rPr>
          <w:t>14</w:t>
        </w:r>
        <w:r w:rsidR="005A6990">
          <w:rPr>
            <w:noProof/>
            <w:webHidden/>
          </w:rPr>
          <w:fldChar w:fldCharType="end"/>
        </w:r>
      </w:hyperlink>
    </w:p>
    <w:p w14:paraId="6FC3A5B2" w14:textId="77777777" w:rsidR="005A6990" w:rsidRDefault="00616FC1">
      <w:pPr>
        <w:pStyle w:val="Verzeichnis4"/>
        <w:rPr>
          <w:rFonts w:asciiTheme="minorHAnsi" w:eastAsiaTheme="minorEastAsia" w:hAnsiTheme="minorHAnsi" w:cstheme="minorBidi"/>
          <w:noProof/>
          <w:lang w:val="de-DE"/>
        </w:rPr>
      </w:pPr>
      <w:hyperlink w:anchor="_Toc383154619" w:history="1">
        <w:r w:rsidR="005A6990" w:rsidRPr="00147094">
          <w:rPr>
            <w:rStyle w:val="Hyperlink"/>
            <w:noProof/>
          </w:rPr>
          <w:t>(7)</w:t>
        </w:r>
        <w:r w:rsidR="005A6990">
          <w:rPr>
            <w:rFonts w:asciiTheme="minorHAnsi" w:eastAsiaTheme="minorEastAsia" w:hAnsiTheme="minorHAnsi" w:cstheme="minorBidi"/>
            <w:noProof/>
            <w:lang w:val="de-DE"/>
          </w:rPr>
          <w:tab/>
        </w:r>
        <w:r w:rsidR="005A6990" w:rsidRPr="00147094">
          <w:rPr>
            <w:rStyle w:val="Hyperlink"/>
            <w:noProof/>
          </w:rPr>
          <w:t>Working in mixed small groups (10‘)</w:t>
        </w:r>
        <w:r w:rsidR="005A6990">
          <w:rPr>
            <w:noProof/>
            <w:webHidden/>
          </w:rPr>
          <w:tab/>
        </w:r>
        <w:r w:rsidR="005A6990">
          <w:rPr>
            <w:noProof/>
            <w:webHidden/>
          </w:rPr>
          <w:fldChar w:fldCharType="begin"/>
        </w:r>
        <w:r w:rsidR="005A6990">
          <w:rPr>
            <w:noProof/>
            <w:webHidden/>
          </w:rPr>
          <w:instrText xml:space="preserve"> PAGEREF _Toc383154619 \h </w:instrText>
        </w:r>
        <w:r w:rsidR="005A6990">
          <w:rPr>
            <w:noProof/>
            <w:webHidden/>
          </w:rPr>
        </w:r>
        <w:r w:rsidR="005A6990">
          <w:rPr>
            <w:noProof/>
            <w:webHidden/>
          </w:rPr>
          <w:fldChar w:fldCharType="separate"/>
        </w:r>
        <w:r w:rsidR="005A6990">
          <w:rPr>
            <w:noProof/>
            <w:webHidden/>
          </w:rPr>
          <w:t>15</w:t>
        </w:r>
        <w:r w:rsidR="005A6990">
          <w:rPr>
            <w:noProof/>
            <w:webHidden/>
          </w:rPr>
          <w:fldChar w:fldCharType="end"/>
        </w:r>
      </w:hyperlink>
    </w:p>
    <w:p w14:paraId="3FB89C25" w14:textId="77777777" w:rsidR="005A6990" w:rsidRDefault="00616FC1">
      <w:pPr>
        <w:pStyle w:val="Verzeichnis4"/>
        <w:rPr>
          <w:rFonts w:asciiTheme="minorHAnsi" w:eastAsiaTheme="minorEastAsia" w:hAnsiTheme="minorHAnsi" w:cstheme="minorBidi"/>
          <w:noProof/>
          <w:lang w:val="de-DE"/>
        </w:rPr>
      </w:pPr>
      <w:hyperlink w:anchor="_Toc383154620" w:history="1">
        <w:r w:rsidR="005A6990" w:rsidRPr="00147094">
          <w:rPr>
            <w:rStyle w:val="Hyperlink"/>
            <w:noProof/>
          </w:rPr>
          <w:t>(8)</w:t>
        </w:r>
        <w:r w:rsidR="005A6990">
          <w:rPr>
            <w:rFonts w:asciiTheme="minorHAnsi" w:eastAsiaTheme="minorEastAsia" w:hAnsiTheme="minorHAnsi" w:cstheme="minorBidi"/>
            <w:noProof/>
            <w:lang w:val="de-DE"/>
          </w:rPr>
          <w:tab/>
        </w:r>
        <w:r w:rsidR="005A6990" w:rsidRPr="00147094">
          <w:rPr>
            <w:rStyle w:val="Hyperlink"/>
            <w:noProof/>
          </w:rPr>
          <w:t>Plenary: decision (10‘)</w:t>
        </w:r>
        <w:r w:rsidR="005A6990">
          <w:rPr>
            <w:noProof/>
            <w:webHidden/>
          </w:rPr>
          <w:tab/>
        </w:r>
        <w:r w:rsidR="005A6990">
          <w:rPr>
            <w:noProof/>
            <w:webHidden/>
          </w:rPr>
          <w:fldChar w:fldCharType="begin"/>
        </w:r>
        <w:r w:rsidR="005A6990">
          <w:rPr>
            <w:noProof/>
            <w:webHidden/>
          </w:rPr>
          <w:instrText xml:space="preserve"> PAGEREF _Toc383154620 \h </w:instrText>
        </w:r>
        <w:r w:rsidR="005A6990">
          <w:rPr>
            <w:noProof/>
            <w:webHidden/>
          </w:rPr>
        </w:r>
        <w:r w:rsidR="005A6990">
          <w:rPr>
            <w:noProof/>
            <w:webHidden/>
          </w:rPr>
          <w:fldChar w:fldCharType="separate"/>
        </w:r>
        <w:r w:rsidR="005A6990">
          <w:rPr>
            <w:noProof/>
            <w:webHidden/>
          </w:rPr>
          <w:t>15</w:t>
        </w:r>
        <w:r w:rsidR="005A6990">
          <w:rPr>
            <w:noProof/>
            <w:webHidden/>
          </w:rPr>
          <w:fldChar w:fldCharType="end"/>
        </w:r>
      </w:hyperlink>
    </w:p>
    <w:p w14:paraId="43384585" w14:textId="77777777" w:rsidR="00EE3BDD" w:rsidRDefault="00EE3BDD">
      <w:pPr>
        <w:spacing w:after="0"/>
        <w:jc w:val="left"/>
        <w:rPr>
          <w:b/>
          <w:bCs/>
          <w:noProof/>
        </w:rPr>
      </w:pPr>
      <w:r>
        <w:br w:type="page"/>
      </w:r>
    </w:p>
    <w:p w14:paraId="60A3E2B1" w14:textId="2DCA414F" w:rsidR="005A6990" w:rsidRDefault="007A4A57">
      <w:pPr>
        <w:pStyle w:val="Verzeichnis2"/>
        <w:rPr>
          <w:rFonts w:asciiTheme="minorHAnsi" w:eastAsiaTheme="minorEastAsia" w:hAnsiTheme="minorHAnsi" w:cstheme="minorBidi"/>
          <w:b w:val="0"/>
          <w:bCs w:val="0"/>
          <w:lang w:val="de-DE"/>
        </w:rPr>
      </w:pPr>
      <w:hyperlink w:anchor="_Toc383154621" w:history="1">
        <w:r w:rsidR="005A6990" w:rsidRPr="00147094">
          <w:rPr>
            <w:rStyle w:val="Hyperlink"/>
          </w:rPr>
          <w:t>Exchange on Collective Self-Images and External Images (3h10‘)</w:t>
        </w:r>
        <w:r w:rsidR="005A6990">
          <w:rPr>
            <w:webHidden/>
          </w:rPr>
          <w:tab/>
        </w:r>
        <w:r w:rsidR="005A6990">
          <w:rPr>
            <w:webHidden/>
          </w:rPr>
          <w:fldChar w:fldCharType="begin"/>
        </w:r>
        <w:r w:rsidR="005A6990">
          <w:rPr>
            <w:webHidden/>
          </w:rPr>
          <w:instrText xml:space="preserve"> PAGEREF _Toc383154621 \h </w:instrText>
        </w:r>
        <w:r w:rsidR="005A6990">
          <w:rPr>
            <w:webHidden/>
          </w:rPr>
        </w:r>
        <w:r w:rsidR="005A6990">
          <w:rPr>
            <w:webHidden/>
          </w:rPr>
          <w:fldChar w:fldCharType="separate"/>
        </w:r>
        <w:r w:rsidR="005A6990">
          <w:rPr>
            <w:webHidden/>
          </w:rPr>
          <w:t>16</w:t>
        </w:r>
        <w:r w:rsidR="005A6990">
          <w:rPr>
            <w:webHidden/>
          </w:rPr>
          <w:fldChar w:fldCharType="end"/>
        </w:r>
      </w:hyperlink>
    </w:p>
    <w:p w14:paraId="0A3C8C47" w14:textId="77777777" w:rsidR="005A6990" w:rsidRDefault="00616FC1">
      <w:pPr>
        <w:pStyle w:val="Verzeichnis4"/>
        <w:rPr>
          <w:rFonts w:asciiTheme="minorHAnsi" w:eastAsiaTheme="minorEastAsia" w:hAnsiTheme="minorHAnsi" w:cstheme="minorBidi"/>
          <w:noProof/>
          <w:lang w:val="de-DE"/>
        </w:rPr>
      </w:pPr>
      <w:hyperlink w:anchor="_Toc383154622" w:history="1">
        <w:r w:rsidR="005A6990" w:rsidRPr="00147094">
          <w:rPr>
            <w:rStyle w:val="Hyperlink"/>
            <w:noProof/>
          </w:rPr>
          <w:t>(1)</w:t>
        </w:r>
        <w:r w:rsidR="005A6990">
          <w:rPr>
            <w:rFonts w:asciiTheme="minorHAnsi" w:eastAsiaTheme="minorEastAsia" w:hAnsiTheme="minorHAnsi" w:cstheme="minorBidi"/>
            <w:noProof/>
            <w:lang w:val="de-DE"/>
          </w:rPr>
          <w:tab/>
        </w:r>
        <w:r w:rsidR="005A6990" w:rsidRPr="00147094">
          <w:rPr>
            <w:rStyle w:val="Hyperlink"/>
            <w:noProof/>
          </w:rPr>
          <w:t>Forming groups (5')</w:t>
        </w:r>
        <w:r w:rsidR="005A6990">
          <w:rPr>
            <w:noProof/>
            <w:webHidden/>
          </w:rPr>
          <w:tab/>
        </w:r>
        <w:r w:rsidR="005A6990">
          <w:rPr>
            <w:noProof/>
            <w:webHidden/>
          </w:rPr>
          <w:fldChar w:fldCharType="begin"/>
        </w:r>
        <w:r w:rsidR="005A6990">
          <w:rPr>
            <w:noProof/>
            <w:webHidden/>
          </w:rPr>
          <w:instrText xml:space="preserve"> PAGEREF _Toc383154622 \h </w:instrText>
        </w:r>
        <w:r w:rsidR="005A6990">
          <w:rPr>
            <w:noProof/>
            <w:webHidden/>
          </w:rPr>
        </w:r>
        <w:r w:rsidR="005A6990">
          <w:rPr>
            <w:noProof/>
            <w:webHidden/>
          </w:rPr>
          <w:fldChar w:fldCharType="separate"/>
        </w:r>
        <w:r w:rsidR="005A6990">
          <w:rPr>
            <w:noProof/>
            <w:webHidden/>
          </w:rPr>
          <w:t>16</w:t>
        </w:r>
        <w:r w:rsidR="005A6990">
          <w:rPr>
            <w:noProof/>
            <w:webHidden/>
          </w:rPr>
          <w:fldChar w:fldCharType="end"/>
        </w:r>
      </w:hyperlink>
    </w:p>
    <w:p w14:paraId="4FDE2974" w14:textId="77777777" w:rsidR="005A6990" w:rsidRDefault="00616FC1">
      <w:pPr>
        <w:pStyle w:val="Verzeichnis4"/>
        <w:rPr>
          <w:rFonts w:asciiTheme="minorHAnsi" w:eastAsiaTheme="minorEastAsia" w:hAnsiTheme="minorHAnsi" w:cstheme="minorBidi"/>
          <w:noProof/>
          <w:lang w:val="de-DE"/>
        </w:rPr>
      </w:pPr>
      <w:hyperlink w:anchor="_Toc383154623" w:history="1">
        <w:r w:rsidR="005A6990" w:rsidRPr="00147094">
          <w:rPr>
            <w:rStyle w:val="Hyperlink"/>
            <w:noProof/>
          </w:rPr>
          <w:t>(2)</w:t>
        </w:r>
        <w:r w:rsidR="005A6990">
          <w:rPr>
            <w:rFonts w:asciiTheme="minorHAnsi" w:eastAsiaTheme="minorEastAsia" w:hAnsiTheme="minorHAnsi" w:cstheme="minorBidi"/>
            <w:noProof/>
            <w:lang w:val="de-DE"/>
          </w:rPr>
          <w:tab/>
        </w:r>
        <w:r w:rsidR="005A6990" w:rsidRPr="00147094">
          <w:rPr>
            <w:rStyle w:val="Hyperlink"/>
            <w:noProof/>
          </w:rPr>
          <w:t>Instructions for subgroup work (5’)</w:t>
        </w:r>
        <w:r w:rsidR="005A6990">
          <w:rPr>
            <w:noProof/>
            <w:webHidden/>
          </w:rPr>
          <w:tab/>
        </w:r>
        <w:r w:rsidR="005A6990">
          <w:rPr>
            <w:noProof/>
            <w:webHidden/>
          </w:rPr>
          <w:fldChar w:fldCharType="begin"/>
        </w:r>
        <w:r w:rsidR="005A6990">
          <w:rPr>
            <w:noProof/>
            <w:webHidden/>
          </w:rPr>
          <w:instrText xml:space="preserve"> PAGEREF _Toc383154623 \h </w:instrText>
        </w:r>
        <w:r w:rsidR="005A6990">
          <w:rPr>
            <w:noProof/>
            <w:webHidden/>
          </w:rPr>
        </w:r>
        <w:r w:rsidR="005A6990">
          <w:rPr>
            <w:noProof/>
            <w:webHidden/>
          </w:rPr>
          <w:fldChar w:fldCharType="separate"/>
        </w:r>
        <w:r w:rsidR="005A6990">
          <w:rPr>
            <w:noProof/>
            <w:webHidden/>
          </w:rPr>
          <w:t>16</w:t>
        </w:r>
        <w:r w:rsidR="005A6990">
          <w:rPr>
            <w:noProof/>
            <w:webHidden/>
          </w:rPr>
          <w:fldChar w:fldCharType="end"/>
        </w:r>
      </w:hyperlink>
    </w:p>
    <w:p w14:paraId="18E920AF" w14:textId="77777777" w:rsidR="005A6990" w:rsidRDefault="00616FC1">
      <w:pPr>
        <w:pStyle w:val="Verzeichnis4"/>
        <w:rPr>
          <w:rFonts w:asciiTheme="minorHAnsi" w:eastAsiaTheme="minorEastAsia" w:hAnsiTheme="minorHAnsi" w:cstheme="minorBidi"/>
          <w:noProof/>
          <w:lang w:val="de-DE"/>
        </w:rPr>
      </w:pPr>
      <w:hyperlink w:anchor="_Toc383154624" w:history="1">
        <w:r w:rsidR="005A6990" w:rsidRPr="00147094">
          <w:rPr>
            <w:rStyle w:val="Hyperlink"/>
            <w:noProof/>
          </w:rPr>
          <w:t>(3)</w:t>
        </w:r>
        <w:r w:rsidR="005A6990">
          <w:rPr>
            <w:rFonts w:asciiTheme="minorHAnsi" w:eastAsiaTheme="minorEastAsia" w:hAnsiTheme="minorHAnsi" w:cstheme="minorBidi"/>
            <w:noProof/>
            <w:lang w:val="de-DE"/>
          </w:rPr>
          <w:tab/>
        </w:r>
        <w:r w:rsidR="005A6990" w:rsidRPr="00147094">
          <w:rPr>
            <w:rStyle w:val="Hyperlink"/>
            <w:noProof/>
          </w:rPr>
          <w:t>Working in subgroups: creation of self- and external images (40‘)</w:t>
        </w:r>
        <w:r w:rsidR="005A6990">
          <w:rPr>
            <w:noProof/>
            <w:webHidden/>
          </w:rPr>
          <w:tab/>
        </w:r>
        <w:r w:rsidR="005A6990">
          <w:rPr>
            <w:noProof/>
            <w:webHidden/>
          </w:rPr>
          <w:fldChar w:fldCharType="begin"/>
        </w:r>
        <w:r w:rsidR="005A6990">
          <w:rPr>
            <w:noProof/>
            <w:webHidden/>
          </w:rPr>
          <w:instrText xml:space="preserve"> PAGEREF _Toc383154624 \h </w:instrText>
        </w:r>
        <w:r w:rsidR="005A6990">
          <w:rPr>
            <w:noProof/>
            <w:webHidden/>
          </w:rPr>
        </w:r>
        <w:r w:rsidR="005A6990">
          <w:rPr>
            <w:noProof/>
            <w:webHidden/>
          </w:rPr>
          <w:fldChar w:fldCharType="separate"/>
        </w:r>
        <w:r w:rsidR="005A6990">
          <w:rPr>
            <w:noProof/>
            <w:webHidden/>
          </w:rPr>
          <w:t>16</w:t>
        </w:r>
        <w:r w:rsidR="005A6990">
          <w:rPr>
            <w:noProof/>
            <w:webHidden/>
          </w:rPr>
          <w:fldChar w:fldCharType="end"/>
        </w:r>
      </w:hyperlink>
    </w:p>
    <w:p w14:paraId="42978F5F" w14:textId="77777777" w:rsidR="005A6990" w:rsidRDefault="00616FC1">
      <w:pPr>
        <w:pStyle w:val="Verzeichnis4"/>
        <w:rPr>
          <w:rFonts w:asciiTheme="minorHAnsi" w:eastAsiaTheme="minorEastAsia" w:hAnsiTheme="minorHAnsi" w:cstheme="minorBidi"/>
          <w:noProof/>
          <w:lang w:val="de-DE"/>
        </w:rPr>
      </w:pPr>
      <w:hyperlink w:anchor="_Toc383154625" w:history="1">
        <w:r w:rsidR="005A6990" w:rsidRPr="00147094">
          <w:rPr>
            <w:rStyle w:val="Hyperlink"/>
            <w:noProof/>
          </w:rPr>
          <w:t>(5)</w:t>
        </w:r>
        <w:r w:rsidR="005A6990">
          <w:rPr>
            <w:rFonts w:asciiTheme="minorHAnsi" w:eastAsiaTheme="minorEastAsia" w:hAnsiTheme="minorHAnsi" w:cstheme="minorBidi"/>
            <w:noProof/>
            <w:lang w:val="de-DE"/>
          </w:rPr>
          <w:tab/>
        </w:r>
        <w:r w:rsidR="005A6990" w:rsidRPr="00147094">
          <w:rPr>
            <w:rStyle w:val="Hyperlink"/>
            <w:noProof/>
          </w:rPr>
          <w:t>Plenary: presentation of self-images (20')</w:t>
        </w:r>
        <w:r w:rsidR="005A6990">
          <w:rPr>
            <w:noProof/>
            <w:webHidden/>
          </w:rPr>
          <w:tab/>
        </w:r>
        <w:r w:rsidR="005A6990">
          <w:rPr>
            <w:noProof/>
            <w:webHidden/>
          </w:rPr>
          <w:fldChar w:fldCharType="begin"/>
        </w:r>
        <w:r w:rsidR="005A6990">
          <w:rPr>
            <w:noProof/>
            <w:webHidden/>
          </w:rPr>
          <w:instrText xml:space="preserve"> PAGEREF _Toc383154625 \h </w:instrText>
        </w:r>
        <w:r w:rsidR="005A6990">
          <w:rPr>
            <w:noProof/>
            <w:webHidden/>
          </w:rPr>
        </w:r>
        <w:r w:rsidR="005A6990">
          <w:rPr>
            <w:noProof/>
            <w:webHidden/>
          </w:rPr>
          <w:fldChar w:fldCharType="separate"/>
        </w:r>
        <w:r w:rsidR="005A6990">
          <w:rPr>
            <w:noProof/>
            <w:webHidden/>
          </w:rPr>
          <w:t>17</w:t>
        </w:r>
        <w:r w:rsidR="005A6990">
          <w:rPr>
            <w:noProof/>
            <w:webHidden/>
          </w:rPr>
          <w:fldChar w:fldCharType="end"/>
        </w:r>
      </w:hyperlink>
    </w:p>
    <w:p w14:paraId="4B641963" w14:textId="77777777" w:rsidR="005A6990" w:rsidRDefault="00616FC1">
      <w:pPr>
        <w:pStyle w:val="Verzeichnis4"/>
        <w:rPr>
          <w:rFonts w:asciiTheme="minorHAnsi" w:eastAsiaTheme="minorEastAsia" w:hAnsiTheme="minorHAnsi" w:cstheme="minorBidi"/>
          <w:noProof/>
          <w:lang w:val="de-DE"/>
        </w:rPr>
      </w:pPr>
      <w:hyperlink w:anchor="_Toc383154626" w:history="1">
        <w:r w:rsidR="005A6990" w:rsidRPr="00147094">
          <w:rPr>
            <w:rStyle w:val="Hyperlink"/>
            <w:noProof/>
          </w:rPr>
          <w:t>(6)</w:t>
        </w:r>
        <w:r w:rsidR="005A6990">
          <w:rPr>
            <w:rFonts w:asciiTheme="minorHAnsi" w:eastAsiaTheme="minorEastAsia" w:hAnsiTheme="minorHAnsi" w:cstheme="minorBidi"/>
            <w:noProof/>
            <w:lang w:val="de-DE"/>
          </w:rPr>
          <w:tab/>
        </w:r>
        <w:r w:rsidR="005A6990" w:rsidRPr="00147094">
          <w:rPr>
            <w:rStyle w:val="Hyperlink"/>
            <w:noProof/>
          </w:rPr>
          <w:t>Plenary: imagining positive aspects of external images (15‘)</w:t>
        </w:r>
        <w:r w:rsidR="005A6990">
          <w:rPr>
            <w:noProof/>
            <w:webHidden/>
          </w:rPr>
          <w:tab/>
        </w:r>
        <w:r w:rsidR="005A6990">
          <w:rPr>
            <w:noProof/>
            <w:webHidden/>
          </w:rPr>
          <w:fldChar w:fldCharType="begin"/>
        </w:r>
        <w:r w:rsidR="005A6990">
          <w:rPr>
            <w:noProof/>
            <w:webHidden/>
          </w:rPr>
          <w:instrText xml:space="preserve"> PAGEREF _Toc383154626 \h </w:instrText>
        </w:r>
        <w:r w:rsidR="005A6990">
          <w:rPr>
            <w:noProof/>
            <w:webHidden/>
          </w:rPr>
        </w:r>
        <w:r w:rsidR="005A6990">
          <w:rPr>
            <w:noProof/>
            <w:webHidden/>
          </w:rPr>
          <w:fldChar w:fldCharType="separate"/>
        </w:r>
        <w:r w:rsidR="005A6990">
          <w:rPr>
            <w:noProof/>
            <w:webHidden/>
          </w:rPr>
          <w:t>17</w:t>
        </w:r>
        <w:r w:rsidR="005A6990">
          <w:rPr>
            <w:noProof/>
            <w:webHidden/>
          </w:rPr>
          <w:fldChar w:fldCharType="end"/>
        </w:r>
      </w:hyperlink>
    </w:p>
    <w:p w14:paraId="5A2EB7B1" w14:textId="77777777" w:rsidR="005A6990" w:rsidRDefault="00616FC1">
      <w:pPr>
        <w:pStyle w:val="Verzeichnis4"/>
        <w:rPr>
          <w:rFonts w:asciiTheme="minorHAnsi" w:eastAsiaTheme="minorEastAsia" w:hAnsiTheme="minorHAnsi" w:cstheme="minorBidi"/>
          <w:noProof/>
          <w:lang w:val="de-DE"/>
        </w:rPr>
      </w:pPr>
      <w:hyperlink w:anchor="_Toc383154627" w:history="1">
        <w:r w:rsidR="005A6990" w:rsidRPr="00147094">
          <w:rPr>
            <w:rStyle w:val="Hyperlink"/>
            <w:noProof/>
          </w:rPr>
          <w:t>(7)</w:t>
        </w:r>
        <w:r w:rsidR="005A6990">
          <w:rPr>
            <w:rFonts w:asciiTheme="minorHAnsi" w:eastAsiaTheme="minorEastAsia" w:hAnsiTheme="minorHAnsi" w:cstheme="minorBidi"/>
            <w:noProof/>
            <w:lang w:val="de-DE"/>
          </w:rPr>
          <w:tab/>
        </w:r>
        <w:r w:rsidR="005A6990" w:rsidRPr="00147094">
          <w:rPr>
            <w:rStyle w:val="Hyperlink"/>
            <w:noProof/>
          </w:rPr>
          <w:t>Break (15‘)</w:t>
        </w:r>
        <w:r w:rsidR="005A6990">
          <w:rPr>
            <w:noProof/>
            <w:webHidden/>
          </w:rPr>
          <w:tab/>
        </w:r>
        <w:r w:rsidR="005A6990">
          <w:rPr>
            <w:noProof/>
            <w:webHidden/>
          </w:rPr>
          <w:fldChar w:fldCharType="begin"/>
        </w:r>
        <w:r w:rsidR="005A6990">
          <w:rPr>
            <w:noProof/>
            <w:webHidden/>
          </w:rPr>
          <w:instrText xml:space="preserve"> PAGEREF _Toc383154627 \h </w:instrText>
        </w:r>
        <w:r w:rsidR="005A6990">
          <w:rPr>
            <w:noProof/>
            <w:webHidden/>
          </w:rPr>
        </w:r>
        <w:r w:rsidR="005A6990">
          <w:rPr>
            <w:noProof/>
            <w:webHidden/>
          </w:rPr>
          <w:fldChar w:fldCharType="separate"/>
        </w:r>
        <w:r w:rsidR="005A6990">
          <w:rPr>
            <w:noProof/>
            <w:webHidden/>
          </w:rPr>
          <w:t>17</w:t>
        </w:r>
        <w:r w:rsidR="005A6990">
          <w:rPr>
            <w:noProof/>
            <w:webHidden/>
          </w:rPr>
          <w:fldChar w:fldCharType="end"/>
        </w:r>
      </w:hyperlink>
    </w:p>
    <w:p w14:paraId="4D49DB24" w14:textId="77777777" w:rsidR="005A6990" w:rsidRDefault="00616FC1">
      <w:pPr>
        <w:pStyle w:val="Verzeichnis4"/>
        <w:rPr>
          <w:rFonts w:asciiTheme="minorHAnsi" w:eastAsiaTheme="minorEastAsia" w:hAnsiTheme="minorHAnsi" w:cstheme="minorBidi"/>
          <w:noProof/>
          <w:lang w:val="de-DE"/>
        </w:rPr>
      </w:pPr>
      <w:hyperlink w:anchor="_Toc383154628" w:history="1">
        <w:r w:rsidR="005A6990" w:rsidRPr="00147094">
          <w:rPr>
            <w:rStyle w:val="Hyperlink"/>
            <w:noProof/>
          </w:rPr>
          <w:t>(8)</w:t>
        </w:r>
        <w:r w:rsidR="005A6990">
          <w:rPr>
            <w:rFonts w:asciiTheme="minorHAnsi" w:eastAsiaTheme="minorEastAsia" w:hAnsiTheme="minorHAnsi" w:cstheme="minorBidi"/>
            <w:noProof/>
            <w:lang w:val="de-DE"/>
          </w:rPr>
          <w:tab/>
        </w:r>
        <w:r w:rsidR="005A6990" w:rsidRPr="00147094">
          <w:rPr>
            <w:rStyle w:val="Hyperlink"/>
            <w:noProof/>
          </w:rPr>
          <w:t>Plenary: presentation of critical aspects of external images (60‘)</w:t>
        </w:r>
        <w:r w:rsidR="005A6990">
          <w:rPr>
            <w:noProof/>
            <w:webHidden/>
          </w:rPr>
          <w:tab/>
        </w:r>
        <w:r w:rsidR="005A6990">
          <w:rPr>
            <w:noProof/>
            <w:webHidden/>
          </w:rPr>
          <w:fldChar w:fldCharType="begin"/>
        </w:r>
        <w:r w:rsidR="005A6990">
          <w:rPr>
            <w:noProof/>
            <w:webHidden/>
          </w:rPr>
          <w:instrText xml:space="preserve"> PAGEREF _Toc383154628 \h </w:instrText>
        </w:r>
        <w:r w:rsidR="005A6990">
          <w:rPr>
            <w:noProof/>
            <w:webHidden/>
          </w:rPr>
        </w:r>
        <w:r w:rsidR="005A6990">
          <w:rPr>
            <w:noProof/>
            <w:webHidden/>
          </w:rPr>
          <w:fldChar w:fldCharType="separate"/>
        </w:r>
        <w:r w:rsidR="005A6990">
          <w:rPr>
            <w:noProof/>
            <w:webHidden/>
          </w:rPr>
          <w:t>17</w:t>
        </w:r>
        <w:r w:rsidR="005A6990">
          <w:rPr>
            <w:noProof/>
            <w:webHidden/>
          </w:rPr>
          <w:fldChar w:fldCharType="end"/>
        </w:r>
      </w:hyperlink>
    </w:p>
    <w:p w14:paraId="2568C5C0" w14:textId="77777777" w:rsidR="005A6990" w:rsidRDefault="00616FC1">
      <w:pPr>
        <w:pStyle w:val="Verzeichnis4"/>
        <w:rPr>
          <w:rFonts w:asciiTheme="minorHAnsi" w:eastAsiaTheme="minorEastAsia" w:hAnsiTheme="minorHAnsi" w:cstheme="minorBidi"/>
          <w:noProof/>
          <w:lang w:val="de-DE"/>
        </w:rPr>
      </w:pPr>
      <w:hyperlink w:anchor="_Toc383154629" w:history="1">
        <w:r w:rsidR="005A6990" w:rsidRPr="00147094">
          <w:rPr>
            <w:rStyle w:val="Hyperlink"/>
            <w:noProof/>
          </w:rPr>
          <w:t>(9)</w:t>
        </w:r>
        <w:r w:rsidR="005A6990">
          <w:rPr>
            <w:rFonts w:asciiTheme="minorHAnsi" w:eastAsiaTheme="minorEastAsia" w:hAnsiTheme="minorHAnsi" w:cstheme="minorBidi"/>
            <w:noProof/>
            <w:lang w:val="de-DE"/>
          </w:rPr>
          <w:tab/>
        </w:r>
        <w:r w:rsidR="005A6990" w:rsidRPr="00147094">
          <w:rPr>
            <w:rStyle w:val="Hyperlink"/>
            <w:noProof/>
          </w:rPr>
          <w:t>Plenary: evaluation (30‘)</w:t>
        </w:r>
        <w:r w:rsidR="005A6990">
          <w:rPr>
            <w:noProof/>
            <w:webHidden/>
          </w:rPr>
          <w:tab/>
        </w:r>
        <w:r w:rsidR="005A6990">
          <w:rPr>
            <w:noProof/>
            <w:webHidden/>
          </w:rPr>
          <w:fldChar w:fldCharType="begin"/>
        </w:r>
        <w:r w:rsidR="005A6990">
          <w:rPr>
            <w:noProof/>
            <w:webHidden/>
          </w:rPr>
          <w:instrText xml:space="preserve"> PAGEREF _Toc383154629 \h </w:instrText>
        </w:r>
        <w:r w:rsidR="005A6990">
          <w:rPr>
            <w:noProof/>
            <w:webHidden/>
          </w:rPr>
        </w:r>
        <w:r w:rsidR="005A6990">
          <w:rPr>
            <w:noProof/>
            <w:webHidden/>
          </w:rPr>
          <w:fldChar w:fldCharType="separate"/>
        </w:r>
        <w:r w:rsidR="005A6990">
          <w:rPr>
            <w:noProof/>
            <w:webHidden/>
          </w:rPr>
          <w:t>18</w:t>
        </w:r>
        <w:r w:rsidR="005A6990">
          <w:rPr>
            <w:noProof/>
            <w:webHidden/>
          </w:rPr>
          <w:fldChar w:fldCharType="end"/>
        </w:r>
      </w:hyperlink>
    </w:p>
    <w:p w14:paraId="3F773024" w14:textId="77777777" w:rsidR="005A6990" w:rsidRDefault="00616FC1">
      <w:pPr>
        <w:pStyle w:val="Verzeichnis2"/>
        <w:rPr>
          <w:rFonts w:asciiTheme="minorHAnsi" w:eastAsiaTheme="minorEastAsia" w:hAnsiTheme="minorHAnsi" w:cstheme="minorBidi"/>
          <w:b w:val="0"/>
          <w:bCs w:val="0"/>
          <w:lang w:val="de-DE"/>
        </w:rPr>
      </w:pPr>
      <w:hyperlink w:anchor="_Toc383154630" w:history="1">
        <w:r w:rsidR="005A6990" w:rsidRPr="00147094">
          <w:rPr>
            <w:rStyle w:val="Hyperlink"/>
          </w:rPr>
          <w:t>Exercise: Self-clarification - my partiality (45’)</w:t>
        </w:r>
        <w:r w:rsidR="005A6990">
          <w:rPr>
            <w:webHidden/>
          </w:rPr>
          <w:tab/>
        </w:r>
        <w:r w:rsidR="005A6990">
          <w:rPr>
            <w:webHidden/>
          </w:rPr>
          <w:fldChar w:fldCharType="begin"/>
        </w:r>
        <w:r w:rsidR="005A6990">
          <w:rPr>
            <w:webHidden/>
          </w:rPr>
          <w:instrText xml:space="preserve"> PAGEREF _Toc383154630 \h </w:instrText>
        </w:r>
        <w:r w:rsidR="005A6990">
          <w:rPr>
            <w:webHidden/>
          </w:rPr>
        </w:r>
        <w:r w:rsidR="005A6990">
          <w:rPr>
            <w:webHidden/>
          </w:rPr>
          <w:fldChar w:fldCharType="separate"/>
        </w:r>
        <w:r w:rsidR="005A6990">
          <w:rPr>
            <w:webHidden/>
          </w:rPr>
          <w:t>19</w:t>
        </w:r>
        <w:r w:rsidR="005A6990">
          <w:rPr>
            <w:webHidden/>
          </w:rPr>
          <w:fldChar w:fldCharType="end"/>
        </w:r>
      </w:hyperlink>
    </w:p>
    <w:p w14:paraId="5A7EA34D" w14:textId="77777777" w:rsidR="005A6990" w:rsidRDefault="00616FC1">
      <w:pPr>
        <w:pStyle w:val="Verzeichnis4"/>
        <w:rPr>
          <w:rFonts w:asciiTheme="minorHAnsi" w:eastAsiaTheme="minorEastAsia" w:hAnsiTheme="minorHAnsi" w:cstheme="minorBidi"/>
          <w:noProof/>
          <w:lang w:val="de-DE"/>
        </w:rPr>
      </w:pPr>
      <w:hyperlink w:anchor="_Toc383154631" w:history="1">
        <w:r w:rsidR="005A6990" w:rsidRPr="00147094">
          <w:rPr>
            <w:rStyle w:val="Hyperlink"/>
            <w:noProof/>
          </w:rPr>
          <w:t>(1)</w:t>
        </w:r>
        <w:r w:rsidR="005A6990">
          <w:rPr>
            <w:rFonts w:asciiTheme="minorHAnsi" w:eastAsiaTheme="minorEastAsia" w:hAnsiTheme="minorHAnsi" w:cstheme="minorBidi"/>
            <w:noProof/>
            <w:lang w:val="de-DE"/>
          </w:rPr>
          <w:tab/>
        </w:r>
        <w:r w:rsidR="005A6990" w:rsidRPr="00147094">
          <w:rPr>
            <w:rStyle w:val="Hyperlink"/>
            <w:noProof/>
          </w:rPr>
          <w:t>Introduction (5’)</w:t>
        </w:r>
        <w:r w:rsidR="005A6990">
          <w:rPr>
            <w:noProof/>
            <w:webHidden/>
          </w:rPr>
          <w:tab/>
        </w:r>
        <w:r w:rsidR="005A6990">
          <w:rPr>
            <w:noProof/>
            <w:webHidden/>
          </w:rPr>
          <w:fldChar w:fldCharType="begin"/>
        </w:r>
        <w:r w:rsidR="005A6990">
          <w:rPr>
            <w:noProof/>
            <w:webHidden/>
          </w:rPr>
          <w:instrText xml:space="preserve"> PAGEREF _Toc383154631 \h </w:instrText>
        </w:r>
        <w:r w:rsidR="005A6990">
          <w:rPr>
            <w:noProof/>
            <w:webHidden/>
          </w:rPr>
        </w:r>
        <w:r w:rsidR="005A6990">
          <w:rPr>
            <w:noProof/>
            <w:webHidden/>
          </w:rPr>
          <w:fldChar w:fldCharType="separate"/>
        </w:r>
        <w:r w:rsidR="005A6990">
          <w:rPr>
            <w:noProof/>
            <w:webHidden/>
          </w:rPr>
          <w:t>19</w:t>
        </w:r>
        <w:r w:rsidR="005A6990">
          <w:rPr>
            <w:noProof/>
            <w:webHidden/>
          </w:rPr>
          <w:fldChar w:fldCharType="end"/>
        </w:r>
      </w:hyperlink>
    </w:p>
    <w:p w14:paraId="474BB317" w14:textId="77777777" w:rsidR="005A6990" w:rsidRDefault="00616FC1">
      <w:pPr>
        <w:pStyle w:val="Verzeichnis4"/>
        <w:rPr>
          <w:rFonts w:asciiTheme="minorHAnsi" w:eastAsiaTheme="minorEastAsia" w:hAnsiTheme="minorHAnsi" w:cstheme="minorBidi"/>
          <w:noProof/>
          <w:lang w:val="de-DE"/>
        </w:rPr>
      </w:pPr>
      <w:hyperlink w:anchor="_Toc383154632" w:history="1">
        <w:r w:rsidR="005A6990" w:rsidRPr="00147094">
          <w:rPr>
            <w:rStyle w:val="Hyperlink"/>
            <w:noProof/>
          </w:rPr>
          <w:t>(2)</w:t>
        </w:r>
        <w:r w:rsidR="005A6990">
          <w:rPr>
            <w:rFonts w:asciiTheme="minorHAnsi" w:eastAsiaTheme="minorEastAsia" w:hAnsiTheme="minorHAnsi" w:cstheme="minorBidi"/>
            <w:noProof/>
            <w:lang w:val="de-DE"/>
          </w:rPr>
          <w:tab/>
        </w:r>
        <w:r w:rsidR="005A6990" w:rsidRPr="00147094">
          <w:rPr>
            <w:rStyle w:val="Hyperlink"/>
            <w:noProof/>
          </w:rPr>
          <w:t>Identifying critical incidents (10’)</w:t>
        </w:r>
        <w:r w:rsidR="005A6990">
          <w:rPr>
            <w:noProof/>
            <w:webHidden/>
          </w:rPr>
          <w:tab/>
        </w:r>
        <w:r w:rsidR="005A6990">
          <w:rPr>
            <w:noProof/>
            <w:webHidden/>
          </w:rPr>
          <w:fldChar w:fldCharType="begin"/>
        </w:r>
        <w:r w:rsidR="005A6990">
          <w:rPr>
            <w:noProof/>
            <w:webHidden/>
          </w:rPr>
          <w:instrText xml:space="preserve"> PAGEREF _Toc383154632 \h </w:instrText>
        </w:r>
        <w:r w:rsidR="005A6990">
          <w:rPr>
            <w:noProof/>
            <w:webHidden/>
          </w:rPr>
        </w:r>
        <w:r w:rsidR="005A6990">
          <w:rPr>
            <w:noProof/>
            <w:webHidden/>
          </w:rPr>
          <w:fldChar w:fldCharType="separate"/>
        </w:r>
        <w:r w:rsidR="005A6990">
          <w:rPr>
            <w:noProof/>
            <w:webHidden/>
          </w:rPr>
          <w:t>19</w:t>
        </w:r>
        <w:r w:rsidR="005A6990">
          <w:rPr>
            <w:noProof/>
            <w:webHidden/>
          </w:rPr>
          <w:fldChar w:fldCharType="end"/>
        </w:r>
      </w:hyperlink>
    </w:p>
    <w:p w14:paraId="3E224555" w14:textId="77777777" w:rsidR="005A6990" w:rsidRDefault="00616FC1">
      <w:pPr>
        <w:pStyle w:val="Verzeichnis4"/>
        <w:rPr>
          <w:rFonts w:asciiTheme="minorHAnsi" w:eastAsiaTheme="minorEastAsia" w:hAnsiTheme="minorHAnsi" w:cstheme="minorBidi"/>
          <w:noProof/>
          <w:lang w:val="de-DE"/>
        </w:rPr>
      </w:pPr>
      <w:hyperlink w:anchor="_Toc383154633" w:history="1">
        <w:r w:rsidR="005A6990" w:rsidRPr="00147094">
          <w:rPr>
            <w:rStyle w:val="Hyperlink"/>
            <w:noProof/>
          </w:rPr>
          <w:t>(3)</w:t>
        </w:r>
        <w:r w:rsidR="005A6990">
          <w:rPr>
            <w:rFonts w:asciiTheme="minorHAnsi" w:eastAsiaTheme="minorEastAsia" w:hAnsiTheme="minorHAnsi" w:cstheme="minorBidi"/>
            <w:noProof/>
            <w:lang w:val="de-DE"/>
          </w:rPr>
          <w:tab/>
        </w:r>
        <w:r w:rsidR="005A6990" w:rsidRPr="00147094">
          <w:rPr>
            <w:rStyle w:val="Hyperlink"/>
            <w:noProof/>
          </w:rPr>
          <w:t>Sharing common experiences (15’)</w:t>
        </w:r>
        <w:r w:rsidR="005A6990">
          <w:rPr>
            <w:noProof/>
            <w:webHidden/>
          </w:rPr>
          <w:tab/>
        </w:r>
        <w:r w:rsidR="005A6990">
          <w:rPr>
            <w:noProof/>
            <w:webHidden/>
          </w:rPr>
          <w:fldChar w:fldCharType="begin"/>
        </w:r>
        <w:r w:rsidR="005A6990">
          <w:rPr>
            <w:noProof/>
            <w:webHidden/>
          </w:rPr>
          <w:instrText xml:space="preserve"> PAGEREF _Toc383154633 \h </w:instrText>
        </w:r>
        <w:r w:rsidR="005A6990">
          <w:rPr>
            <w:noProof/>
            <w:webHidden/>
          </w:rPr>
        </w:r>
        <w:r w:rsidR="005A6990">
          <w:rPr>
            <w:noProof/>
            <w:webHidden/>
          </w:rPr>
          <w:fldChar w:fldCharType="separate"/>
        </w:r>
        <w:r w:rsidR="005A6990">
          <w:rPr>
            <w:noProof/>
            <w:webHidden/>
          </w:rPr>
          <w:t>19</w:t>
        </w:r>
        <w:r w:rsidR="005A6990">
          <w:rPr>
            <w:noProof/>
            <w:webHidden/>
          </w:rPr>
          <w:fldChar w:fldCharType="end"/>
        </w:r>
      </w:hyperlink>
    </w:p>
    <w:p w14:paraId="43CAAEC3" w14:textId="77777777" w:rsidR="005A6990" w:rsidRDefault="00616FC1">
      <w:pPr>
        <w:pStyle w:val="Verzeichnis4"/>
        <w:rPr>
          <w:rFonts w:asciiTheme="minorHAnsi" w:eastAsiaTheme="minorEastAsia" w:hAnsiTheme="minorHAnsi" w:cstheme="minorBidi"/>
          <w:noProof/>
          <w:lang w:val="de-DE"/>
        </w:rPr>
      </w:pPr>
      <w:hyperlink w:anchor="_Toc383154634" w:history="1">
        <w:r w:rsidR="005A6990" w:rsidRPr="00147094">
          <w:rPr>
            <w:rStyle w:val="Hyperlink"/>
            <w:noProof/>
          </w:rPr>
          <w:t>(4)</w:t>
        </w:r>
        <w:r w:rsidR="005A6990">
          <w:rPr>
            <w:rFonts w:asciiTheme="minorHAnsi" w:eastAsiaTheme="minorEastAsia" w:hAnsiTheme="minorHAnsi" w:cstheme="minorBidi"/>
            <w:noProof/>
            <w:lang w:val="de-DE"/>
          </w:rPr>
          <w:tab/>
        </w:r>
        <w:r w:rsidR="005A6990" w:rsidRPr="00147094">
          <w:rPr>
            <w:rStyle w:val="Hyperlink"/>
            <w:noProof/>
          </w:rPr>
          <w:t>Plenary: evaluation (15’)</w:t>
        </w:r>
        <w:r w:rsidR="005A6990">
          <w:rPr>
            <w:noProof/>
            <w:webHidden/>
          </w:rPr>
          <w:tab/>
        </w:r>
        <w:r w:rsidR="005A6990">
          <w:rPr>
            <w:noProof/>
            <w:webHidden/>
          </w:rPr>
          <w:fldChar w:fldCharType="begin"/>
        </w:r>
        <w:r w:rsidR="005A6990">
          <w:rPr>
            <w:noProof/>
            <w:webHidden/>
          </w:rPr>
          <w:instrText xml:space="preserve"> PAGEREF _Toc383154634 \h </w:instrText>
        </w:r>
        <w:r w:rsidR="005A6990">
          <w:rPr>
            <w:noProof/>
            <w:webHidden/>
          </w:rPr>
        </w:r>
        <w:r w:rsidR="005A6990">
          <w:rPr>
            <w:noProof/>
            <w:webHidden/>
          </w:rPr>
          <w:fldChar w:fldCharType="separate"/>
        </w:r>
        <w:r w:rsidR="005A6990">
          <w:rPr>
            <w:noProof/>
            <w:webHidden/>
          </w:rPr>
          <w:t>19</w:t>
        </w:r>
        <w:r w:rsidR="005A6990">
          <w:rPr>
            <w:noProof/>
            <w:webHidden/>
          </w:rPr>
          <w:fldChar w:fldCharType="end"/>
        </w:r>
      </w:hyperlink>
    </w:p>
    <w:p w14:paraId="519F435C" w14:textId="3D5A77A2" w:rsidR="00E761F7" w:rsidRDefault="005A6990" w:rsidP="00745DDA">
      <w:pPr>
        <w:pStyle w:val="Verzeichnis4"/>
        <w:ind w:left="0"/>
      </w:pPr>
      <w:r>
        <w:rPr>
          <w:sz w:val="24"/>
          <w:szCs w:val="24"/>
        </w:rPr>
        <w:fldChar w:fldCharType="end"/>
      </w:r>
      <w:r w:rsidR="00432600">
        <w:rPr>
          <w:rFonts w:ascii="Times New Roman" w:hAnsi="Times New Roman"/>
          <w:noProof/>
          <w:sz w:val="24"/>
          <w:szCs w:val="24"/>
          <w:lang w:val="de-DE"/>
        </w:rPr>
        <mc:AlternateContent>
          <mc:Choice Requires="wps">
            <w:drawing>
              <wp:anchor distT="0" distB="0" distL="114300" distR="114300" simplePos="0" relativeHeight="251721728" behindDoc="0" locked="0" layoutInCell="1" allowOverlap="1" wp14:anchorId="5F525923" wp14:editId="75327D36">
                <wp:simplePos x="0" y="0"/>
                <wp:positionH relativeFrom="column">
                  <wp:posOffset>186055</wp:posOffset>
                </wp:positionH>
                <wp:positionV relativeFrom="paragraph">
                  <wp:posOffset>4553585</wp:posOffset>
                </wp:positionV>
                <wp:extent cx="5962650" cy="928370"/>
                <wp:effectExtent l="0" t="0" r="0" b="5080"/>
                <wp:wrapNone/>
                <wp:docPr id="23" name="Textfeld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928370"/>
                        </a:xfrm>
                        <a:prstGeom prst="rect">
                          <a:avLst/>
                        </a:prstGeom>
                        <a:solidFill>
                          <a:srgbClr val="FFFFFF"/>
                        </a:solidFill>
                        <a:ln w="9525">
                          <a:noFill/>
                          <a:miter lim="800000"/>
                          <a:headEnd/>
                          <a:tailEnd/>
                        </a:ln>
                      </wps:spPr>
                      <wps:txbx>
                        <w:txbxContent>
                          <w:p w14:paraId="436789CE" w14:textId="77777777" w:rsidR="00616FC1" w:rsidRPr="00D027ED" w:rsidRDefault="00616FC1" w:rsidP="00432600">
                            <w:pPr>
                              <w:pStyle w:val="Verzeichnis1"/>
                            </w:pPr>
                            <w:r w:rsidRPr="00D027ED">
                              <w:t xml:space="preserve">This manual is financed by </w:t>
                            </w:r>
                            <w:r>
                              <w:t xml:space="preserve">the German </w:t>
                            </w:r>
                            <w:r w:rsidRPr="00D027ED">
                              <w:t>Federal Foreign Office and DAAD (German Academic Exchange Service) within the program</w:t>
                            </w:r>
                            <w:r w:rsidRPr="00D027ED">
                              <w:rPr>
                                <w:lang w:val="de-DE"/>
                              </w:rPr>
                              <w:t xml:space="preserve"> </w:t>
                            </w:r>
                            <w:r w:rsidRPr="00D027ED">
                              <w:t>"Conflict Prevention in the Region of South Caucasus/Central Asia and Moldova 2009-2013"</w:t>
                            </w:r>
                          </w:p>
                          <w:p w14:paraId="761E73C8" w14:textId="77777777" w:rsidR="00616FC1" w:rsidRPr="00D027ED" w:rsidRDefault="00616FC1" w:rsidP="00432600">
                            <w:pPr>
                              <w:pStyle w:val="Verzeichnis1"/>
                              <w:rPr>
                                <w:b w:val="0"/>
                                <w:bCs w:val="0"/>
                                <w:lang w:val="de-DE"/>
                              </w:rPr>
                            </w:pPr>
                            <w:r w:rsidRPr="00D027ED">
                              <w:rPr>
                                <w:b w:val="0"/>
                                <w:bCs w:val="0"/>
                              </w:rPr>
                              <w:t xml:space="preserve">Everybody is encouraged to use this draft in order to learn and develop it.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feld 23" o:spid="_x0000_s1033" type="#_x0000_t202" style="position:absolute;left:0;text-align:left;margin-left:14.65pt;margin-top:358.55pt;width:469.5pt;height:73.1pt;z-index:251721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" stroked="f">
                <v:textbox style="mso-fit-shape-to-text:t">
                  <w:txbxContent>
                    <w:p w14:paraId="436789CE" w14:textId="77777777" w:rsidR="00616FC1" w:rsidRPr="00D027ED" w:rsidRDefault="00616FC1" w:rsidP="00432600">
                      <w:pPr>
                        <w:pStyle w:val="Verzeichnis1"/>
                      </w:pPr>
                      <w:r w:rsidRPr="00D027ED">
                        <w:t xml:space="preserve">This manual is financed by </w:t>
                      </w:r>
                      <w:r>
                        <w:t xml:space="preserve">the German </w:t>
                      </w:r>
                      <w:r w:rsidRPr="00D027ED">
                        <w:t>Federal Foreign Office and DAAD (German Academic Exchange Service) within the program</w:t>
                      </w:r>
                      <w:r w:rsidRPr="00D027ED">
                        <w:rPr>
                          <w:lang w:val="de-DE"/>
                        </w:rPr>
                        <w:t xml:space="preserve"> </w:t>
                      </w:r>
                      <w:r w:rsidRPr="00D027ED">
                        <w:t>"Conflict Prevention in the Region of South Caucasus/Central Asia and Moldova 2009-2013"</w:t>
                      </w:r>
                    </w:p>
                    <w:p w14:paraId="761E73C8" w14:textId="77777777" w:rsidR="00616FC1" w:rsidRPr="00D027ED" w:rsidRDefault="00616FC1" w:rsidP="00432600">
                      <w:pPr>
                        <w:pStyle w:val="Verzeichnis1"/>
                        <w:rPr>
                          <w:b w:val="0"/>
                          <w:bCs w:val="0"/>
                          <w:lang w:val="de-DE"/>
                        </w:rPr>
                      </w:pPr>
                      <w:r w:rsidRPr="00D027ED">
                        <w:rPr>
                          <w:b w:val="0"/>
                          <w:bCs w:val="0"/>
                        </w:rPr>
                        <w:t xml:space="preserve">Everybody is encouraged to use this draft in order to learn and develop it. </w:t>
                      </w:r>
                    </w:p>
                  </w:txbxContent>
                </v:textbox>
              </v:shape>
            </w:pict>
          </mc:Fallback>
        </mc:AlternateContent>
      </w:r>
    </w:p>
    <w:bookmarkStart w:id="0" w:name="_Toc383154593"/>
    <w:p w14:paraId="65E7F610" w14:textId="77777777" w:rsidR="005F4459" w:rsidRDefault="00BC1384" w:rsidP="00CD4DA9">
      <w:pPr>
        <w:pStyle w:val="berschrift1"/>
        <w:pageBreakBefore/>
        <w:numPr>
          <w:ilvl w:val="0"/>
          <w:numId w:val="4"/>
        </w:numPr>
        <w:suppressAutoHyphens/>
        <w:spacing w:line="100" w:lineRule="atLeast"/>
        <w:ind w:left="284" w:hanging="284"/>
        <w:rPr>
          <w:rFonts w:asciiTheme="minorBidi" w:hAnsiTheme="minorBidi" w:cstheme="minorBidi"/>
        </w:rPr>
      </w:pPr>
      <w:r>
        <w:rPr>
          <w:rFonts w:cs="Arial"/>
        </w:rPr>
        <w:lastRenderedPageBreak/>
        <w:fldChar w:fldCharType="begin"/>
      </w:r>
      <w:r>
        <w:rPr>
          <w:rFonts w:cs="Arial"/>
        </w:rPr>
        <w:instrText xml:space="preserve"> HYPERLINK "09_TiMMCO-Self-Clarification_en_2010.pptx" </w:instrText>
      </w:r>
      <w:r>
        <w:rPr>
          <w:rFonts w:cs="Arial"/>
        </w:rPr>
        <w:fldChar w:fldCharType="separate"/>
      </w:r>
      <w:r w:rsidR="005F4459" w:rsidRPr="00BC1384">
        <w:rPr>
          <w:rStyle w:val="Hyperlink"/>
          <w:rFonts w:cs="Arial"/>
        </w:rPr>
        <w:t>Self-Clarification</w:t>
      </w:r>
      <w:r>
        <w:rPr>
          <w:rFonts w:cs="Arial"/>
        </w:rPr>
        <w:fldChar w:fldCharType="end"/>
      </w:r>
      <w:r w:rsidR="005F4459">
        <w:rPr>
          <w:rFonts w:cs="Arial"/>
        </w:rPr>
        <w:t>: Cultural Value Orientation in Mediation</w:t>
      </w:r>
      <w:bookmarkEnd w:id="0"/>
    </w:p>
    <w:p w14:paraId="0ED7B542" w14:textId="77777777" w:rsidR="005F4459" w:rsidRDefault="005F4459" w:rsidP="005F4459">
      <w:pPr>
        <w:rPr>
          <w:rFonts w:cs="Lohit Hindi"/>
          <w:lang w:val="de-DE"/>
        </w:rPr>
      </w:pPr>
      <w:r>
        <w:t xml:space="preserve">The following chapter offers self-clarification exercises that should bring the participants to clear </w:t>
      </w:r>
      <w:r>
        <w:rPr>
          <w:i/>
          <w:iCs/>
        </w:rPr>
        <w:t xml:space="preserve">collective value perceptions, </w:t>
      </w:r>
      <w:r>
        <w:t>to identify value related conflicts within themselves and others and to take those aspects into consideration in mediation. There is a collective and an individual side to value perceptions. They mirror what is important in social groups and co</w:t>
      </w:r>
      <w:r>
        <w:t>m</w:t>
      </w:r>
      <w:r>
        <w:t xml:space="preserve">munities, but at the same time they are interpreted and modified by individuals. </w:t>
      </w:r>
      <w:hyperlink r:id="rId18" w:anchor="2" w:history="1">
        <w:r w:rsidRPr="00BC1384">
          <w:rPr>
            <w:rStyle w:val="Hyperlink"/>
          </w:rPr>
          <w:t>Values</w:t>
        </w:r>
      </w:hyperlink>
      <w:r>
        <w:t xml:space="preserve"> that are accepted within a community and are declared to be generally relevant give the me</w:t>
      </w:r>
      <w:r>
        <w:t>m</w:t>
      </w:r>
      <w:r>
        <w:t xml:space="preserve">bers a </w:t>
      </w:r>
      <w:r>
        <w:rPr>
          <w:i/>
          <w:iCs/>
        </w:rPr>
        <w:t xml:space="preserve">cultural orientation </w:t>
      </w:r>
      <w:r>
        <w:t>for their thinking, feelings, actions, and for how to design their s</w:t>
      </w:r>
      <w:r>
        <w:t>o</w:t>
      </w:r>
      <w:r>
        <w:t>cial relationships. In the case of very large social communities we are talking about different cultures, e.g. religious or national cultures. One can also talk about organizational cultures, professional cultures, youth cultures, urban cultures etc. In this way mediation culture gives the community of mediators’ values such as non-partiality, equality and self-determination as important guidelines for action.</w:t>
      </w:r>
    </w:p>
    <w:p w14:paraId="0451589B" w14:textId="77777777" w:rsidR="005F4459" w:rsidRDefault="005F4459" w:rsidP="005F4459">
      <w:r>
        <w:t>When persons belonging to different cultural groups meet, they will always confront each other with their different value perceptions. At times this results in profound value conflicts that often also get entangled in disagreements on resources or contradicting goals.</w:t>
      </w:r>
    </w:p>
    <w:p w14:paraId="3FC0EB8E" w14:textId="17F3009F" w:rsidR="005F4459" w:rsidRDefault="005F4459" w:rsidP="006B38E8">
      <w:r w:rsidRPr="006B38E8">
        <w:t xml:space="preserve">Mediators should be aware of the central values of mediation and of their </w:t>
      </w:r>
      <w:hyperlink r:id="rId19" w:anchor="4" w:history="1">
        <w:r w:rsidRPr="006B38E8">
          <w:rPr>
            <w:rStyle w:val="Hyperlink"/>
          </w:rPr>
          <w:t>own culture based value perceptions</w:t>
        </w:r>
      </w:hyperlink>
      <w:r w:rsidRPr="006B38E8">
        <w:t>.</w:t>
      </w:r>
      <w:r>
        <w:t xml:space="preserve"> They should also be able to identify the cultural differences and similar</w:t>
      </w:r>
      <w:r>
        <w:t>i</w:t>
      </w:r>
      <w:r>
        <w:t xml:space="preserve">ties and deal with them sensitively. </w:t>
      </w:r>
    </w:p>
    <w:p w14:paraId="671977BB" w14:textId="77777777" w:rsidR="005F4459" w:rsidRDefault="005F4459" w:rsidP="005F4459">
      <w:pPr>
        <w:tabs>
          <w:tab w:val="left" w:pos="2120"/>
        </w:tabs>
      </w:pPr>
      <w:r>
        <w:t>Value perceptions for a fair and effective handling of conflicts can become a conflict itself. This chapter should on the one hand help with the development of central values for medi</w:t>
      </w:r>
      <w:r>
        <w:t>a</w:t>
      </w:r>
      <w:r>
        <w:t>tion and on the other hand support the cultural self-clarification and sensibility for culture r</w:t>
      </w:r>
      <w:r>
        <w:t>e</w:t>
      </w:r>
      <w:r>
        <w:t>lated differences.</w:t>
      </w:r>
    </w:p>
    <w:p w14:paraId="57133645" w14:textId="77777777" w:rsidR="005F4459" w:rsidRDefault="005F4459" w:rsidP="0015366D">
      <w:pPr>
        <w:pStyle w:val="berschrift3"/>
      </w:pPr>
      <w:bookmarkStart w:id="1" w:name="_Toc383154594"/>
      <w:r>
        <w:t>Clarification of values in mediation</w:t>
      </w:r>
      <w:bookmarkEnd w:id="1"/>
    </w:p>
    <w:p w14:paraId="1715E024" w14:textId="77777777" w:rsidR="005F4459" w:rsidRDefault="005F4459" w:rsidP="005F4459">
      <w:r>
        <w:t>Values have been an object of scientific discourses</w:t>
      </w:r>
      <w:r>
        <w:rPr>
          <w:rStyle w:val="Funotenanker"/>
        </w:rPr>
        <w:footnoteReference w:id="1"/>
      </w:r>
      <w:r>
        <w:t xml:space="preserve"> for a long time and are badly defined. Also, no generally valid definition will be presented here. We understand values as a social community's shared perceptions about the world, themselves and others that declare what people should be like. Values are social constructions that are declared as “good” within a social community: virtues, leading principles, aspects of personality</w:t>
      </w:r>
      <w:r>
        <w:rPr>
          <w:rStyle w:val="Funotenanker"/>
        </w:rPr>
        <w:footnoteReference w:id="2"/>
      </w:r>
      <w:r>
        <w:t>. Values manifest the</w:t>
      </w:r>
      <w:r>
        <w:t>m</w:t>
      </w:r>
      <w:r>
        <w:t>selves in attitudes like freedom, solidarity and justice, and in competences like reliability, cr</w:t>
      </w:r>
      <w:r>
        <w:t>e</w:t>
      </w:r>
      <w:r>
        <w:t>ativity etc.</w:t>
      </w:r>
    </w:p>
    <w:p w14:paraId="3D448E35" w14:textId="77777777" w:rsidR="005F4459" w:rsidRDefault="005F4459" w:rsidP="005F4459">
      <w:pPr>
        <w:tabs>
          <w:tab w:val="left" w:pos="2120"/>
        </w:tabs>
      </w:pPr>
      <w:r>
        <w:t xml:space="preserve">What values are important in mediation? </w:t>
      </w:r>
      <w:r>
        <w:rPr>
          <w:i/>
          <w:iCs/>
        </w:rPr>
        <w:t>Non-partiality</w:t>
      </w:r>
      <w:r>
        <w:t xml:space="preserve"> of mediators, </w:t>
      </w:r>
      <w:r>
        <w:rPr>
          <w:i/>
          <w:iCs/>
        </w:rPr>
        <w:t xml:space="preserve">equality </w:t>
      </w:r>
      <w:r>
        <w:t xml:space="preserve">and </w:t>
      </w:r>
      <w:r>
        <w:rPr>
          <w:i/>
          <w:iCs/>
        </w:rPr>
        <w:t>self- d</w:t>
      </w:r>
      <w:r>
        <w:rPr>
          <w:i/>
          <w:iCs/>
        </w:rPr>
        <w:t>e</w:t>
      </w:r>
      <w:r>
        <w:rPr>
          <w:i/>
          <w:iCs/>
        </w:rPr>
        <w:t xml:space="preserve">termination </w:t>
      </w:r>
      <w:r>
        <w:t>of conflict parties are the western influenced fundamental values of mediation</w:t>
      </w:r>
      <w:r>
        <w:rPr>
          <w:rStyle w:val="Funotenanker"/>
        </w:rPr>
        <w:footnoteReference w:id="3"/>
      </w:r>
      <w:r>
        <w:t xml:space="preserve">. Added to this can be the values that have been named in the introductory chapter: </w:t>
      </w:r>
      <w:r>
        <w:rPr>
          <w:i/>
          <w:iCs/>
        </w:rPr>
        <w:t xml:space="preserve">truth </w:t>
      </w:r>
      <w:r>
        <w:t xml:space="preserve">of conflict reality, reciprocal </w:t>
      </w:r>
      <w:r>
        <w:rPr>
          <w:i/>
          <w:iCs/>
        </w:rPr>
        <w:t>understanding</w:t>
      </w:r>
      <w:r>
        <w:t xml:space="preserve">, </w:t>
      </w:r>
      <w:r>
        <w:rPr>
          <w:i/>
          <w:iCs/>
        </w:rPr>
        <w:t>creativity</w:t>
      </w:r>
      <w:r>
        <w:t xml:space="preserve"> of solutions and </w:t>
      </w:r>
      <w:r>
        <w:rPr>
          <w:i/>
          <w:iCs/>
        </w:rPr>
        <w:t>commitment</w:t>
      </w:r>
      <w:r>
        <w:t xml:space="preserve"> to agre</w:t>
      </w:r>
      <w:r>
        <w:t>e</w:t>
      </w:r>
      <w:r>
        <w:t>ments.</w:t>
      </w:r>
    </w:p>
    <w:p w14:paraId="0A106BE3" w14:textId="77777777" w:rsidR="005F4459" w:rsidRDefault="005F4459" w:rsidP="005F4459">
      <w:pPr>
        <w:tabs>
          <w:tab w:val="left" w:pos="2120"/>
        </w:tabs>
      </w:pPr>
      <w:r>
        <w:t xml:space="preserve">This canon of values is supplemented by the specific values of the Hamburg Approach in Communication Psychology: the </w:t>
      </w:r>
      <w:r>
        <w:rPr>
          <w:i/>
          <w:iCs/>
        </w:rPr>
        <w:t>double coherence</w:t>
      </w:r>
      <w:r>
        <w:t xml:space="preserve"> of individual authenticity and the situation related adaption are fundamental to fair and successful communication. This means, with all that individuals say, they should as far as possible cohere with both their inner experience and the demands of their surroundings. This can only be achieved in a balance: Authenticity and adaption to the expectations of others have to be weighed against each other. </w:t>
      </w:r>
    </w:p>
    <w:p w14:paraId="330794C5" w14:textId="77777777" w:rsidR="005F4459" w:rsidRDefault="005F4459" w:rsidP="005F4459">
      <w:pPr>
        <w:tabs>
          <w:tab w:val="left" w:pos="2120"/>
        </w:tabs>
        <w:rPr>
          <w:lang w:val="de-DE"/>
        </w:rPr>
      </w:pPr>
      <w:r>
        <w:t xml:space="preserve">Members of human groups have to continuously adjust to each other in their surrounding – in their language and motivation, with their negative and positive feelings for each other as well as with their understanding for each other and conflicts with each other. This is only possible, if they stop strategically manipulating of each other, but rather interact with each other in an </w:t>
      </w:r>
      <w:r>
        <w:lastRenderedPageBreak/>
        <w:t xml:space="preserve">unbiased way. </w:t>
      </w:r>
      <w:bookmarkStart w:id="2" w:name="__UnoMark__3209_1197227031"/>
      <w:bookmarkEnd w:id="2"/>
      <w:r>
        <w:rPr>
          <w:i/>
          <w:iCs/>
        </w:rPr>
        <w:t xml:space="preserve">Lack of biases </w:t>
      </w:r>
      <w:r>
        <w:t>is therefore an important value that makes living and working in groups easier and more valuable.</w:t>
      </w:r>
    </w:p>
    <w:p w14:paraId="44E310F9" w14:textId="77777777" w:rsidR="005F4459" w:rsidRDefault="005F4459" w:rsidP="005F4459">
      <w:r>
        <w:t>The immense complexity of living and working in communities can be coped with in practice by differentiated communication. Communication works, if according to the → communic</w:t>
      </w:r>
      <w:r>
        <w:t>a</w:t>
      </w:r>
      <w:r>
        <w:t>tion square</w:t>
      </w:r>
      <w:r>
        <w:rPr>
          <w:rStyle w:val="Funotenanker"/>
        </w:rPr>
        <w:footnoteReference w:id="4"/>
      </w:r>
      <w:r>
        <w:t xml:space="preserve">, the conversation content meets four qualitative requirements: the conversation partners must (1) truthfully and clearly inform each other about the issues, (2) express their inner feelings sufficiently authentically, (3) at the same time design their relationship in an acceptable way and (4) jointly plan promising actions. Another value is therefore </w:t>
      </w:r>
      <w:r>
        <w:rPr>
          <w:i/>
          <w:iCs/>
        </w:rPr>
        <w:t>capability for four-sided communication.</w:t>
      </w:r>
    </w:p>
    <w:p w14:paraId="560EFE44" w14:textId="77777777" w:rsidR="005F4459" w:rsidRDefault="005F4459" w:rsidP="005F4459">
      <w:r>
        <w:t>S</w:t>
      </w:r>
      <w:r>
        <w:rPr>
          <w:i/>
          <w:iCs/>
        </w:rPr>
        <w:t>ystemic conviction</w:t>
      </w:r>
      <w:r>
        <w:t xml:space="preserve"> is a central value of the Hamburg Communication Psychology. It d</w:t>
      </w:r>
      <w:r>
        <w:t>e</w:t>
      </w:r>
      <w:r>
        <w:t xml:space="preserve">notes that the conflict is not caused by the (bad) character features that we attribute to each other, but also the interaction system that builds up between the participants. The model of the </w:t>
      </w:r>
      <w:r>
        <w:rPr>
          <w:i/>
          <w:iCs/>
        </w:rPr>
        <w:t>→ Vicious Circle</w:t>
      </w:r>
      <w:r>
        <w:rPr>
          <w:rStyle w:val="Funotenanker"/>
          <w:i/>
          <w:iCs/>
        </w:rPr>
        <w:footnoteReference w:id="5"/>
      </w:r>
      <w:r>
        <w:rPr>
          <w:i/>
          <w:iCs/>
        </w:rPr>
        <w:t xml:space="preserve"> </w:t>
      </w:r>
      <w:r>
        <w:t xml:space="preserve"> depicts the core of this understanding of human interactions. They go around in circles without a causal beginning.</w:t>
      </w:r>
    </w:p>
    <w:p w14:paraId="183D606E" w14:textId="0624E6F4" w:rsidR="005F4459" w:rsidRDefault="005F4459" w:rsidP="006B38E8">
      <w:r>
        <w:t xml:space="preserve">Anyhow, the perception that values should not be absolute, </w:t>
      </w:r>
      <w:r>
        <w:rPr>
          <w:i/>
          <w:iCs/>
        </w:rPr>
        <w:t>but dynamically balanced</w:t>
      </w:r>
      <w:r>
        <w:t>, is a meta-value: This is represented by the model of the</w:t>
      </w:r>
      <w:r w:rsidR="00616FC1">
        <w:t xml:space="preserve"> </w:t>
      </w:r>
      <w:proofErr w:type="gramStart"/>
      <w:r w:rsidR="00616FC1">
        <w:t xml:space="preserve">→ </w:t>
      </w:r>
      <w:r w:rsidR="006B38E8">
        <w:t xml:space="preserve"> </w:t>
      </w:r>
      <w:proofErr w:type="gramEnd"/>
      <w:r w:rsidR="00616FC1">
        <w:fldChar w:fldCharType="begin"/>
      </w:r>
      <w:r w:rsidR="00616FC1">
        <w:instrText xml:space="preserve"> HYPERLINK "09_TiMMCO-Self-Clarification_en_2010.pptx" \l "7" </w:instrText>
      </w:r>
      <w:r w:rsidR="00616FC1">
        <w:fldChar w:fldCharType="separate"/>
      </w:r>
      <w:r w:rsidR="006B38E8" w:rsidRPr="00B4166F">
        <w:rPr>
          <w:rStyle w:val="Hyperlink"/>
        </w:rPr>
        <w:t>Square of</w:t>
      </w:r>
      <w:r w:rsidRPr="00B4166F">
        <w:rPr>
          <w:rStyle w:val="Hyperlink"/>
        </w:rPr>
        <w:t xml:space="preserve"> </w:t>
      </w:r>
      <w:r w:rsidRPr="00B4166F">
        <w:rPr>
          <w:rStyle w:val="Hyperlink"/>
          <w:i/>
          <w:iCs/>
        </w:rPr>
        <w:t>Value</w:t>
      </w:r>
      <w:r w:rsidR="006B38E8" w:rsidRPr="00B4166F">
        <w:rPr>
          <w:rStyle w:val="Hyperlink"/>
          <w:i/>
          <w:iCs/>
        </w:rPr>
        <w:t>s and D</w:t>
      </w:r>
      <w:r w:rsidRPr="00B4166F">
        <w:rPr>
          <w:rStyle w:val="Hyperlink"/>
          <w:i/>
          <w:iCs/>
        </w:rPr>
        <w:t>evelopment</w:t>
      </w:r>
      <w:r w:rsidR="00616FC1">
        <w:rPr>
          <w:rStyle w:val="Hyperlink"/>
          <w:i/>
          <w:iCs/>
        </w:rPr>
        <w:fldChar w:fldCharType="end"/>
      </w:r>
      <w:r>
        <w:rPr>
          <w:rStyle w:val="Funotenanker"/>
          <w:i/>
          <w:iCs/>
        </w:rPr>
        <w:footnoteReference w:id="6"/>
      </w:r>
      <w:r>
        <w:rPr>
          <w:i/>
          <w:iCs/>
        </w:rPr>
        <w:t xml:space="preserve">. </w:t>
      </w:r>
      <w:r>
        <w:t>This means that values should be mixed with other values in a commensurate manner.</w:t>
      </w:r>
    </w:p>
    <w:p w14:paraId="05A91AC1" w14:textId="77777777" w:rsidR="005F4459" w:rsidRDefault="005F4459" w:rsidP="005F4459">
      <w:pPr>
        <w:pStyle w:val="Beispiel"/>
      </w:pPr>
      <w:r>
        <w:t>Hence, the value of authenticity should not become absolute along the lines of “the more honest, the better!” Honesty has to be controlled, in order not to become brutal.</w:t>
      </w:r>
    </w:p>
    <w:p w14:paraId="437419D5" w14:textId="1CE14816" w:rsidR="005F4459" w:rsidRDefault="005F4459" w:rsidP="00C64AA5">
      <w:r>
        <w:t xml:space="preserve">This dynamic balance calls for communicative </w:t>
      </w:r>
      <w:r w:rsidR="00C64AA5">
        <w:t>intuition</w:t>
      </w:r>
      <w:r>
        <w:t xml:space="preserve"> that can be tried out during role play, reflected during feedback and developed self-determinedly.</w:t>
      </w:r>
    </w:p>
    <w:p w14:paraId="580FD14D" w14:textId="77777777" w:rsidR="005F4459" w:rsidRDefault="005F4459" w:rsidP="005F4459">
      <w:pPr>
        <w:pStyle w:val="Rahmeninhalt"/>
        <w:jc w:val="left"/>
      </w:pPr>
      <w:r>
        <w:rPr>
          <w:lang w:val="en-US"/>
        </w:rPr>
        <w:t>These values apply to both the mediation and the training.</w:t>
      </w:r>
    </w:p>
    <w:p w14:paraId="71DD5767" w14:textId="77777777" w:rsidR="005F4459" w:rsidRDefault="005F4459" w:rsidP="005F4459">
      <w:r>
        <w:rPr>
          <w:noProof/>
          <w:lang w:val="de-DE"/>
        </w:rPr>
        <mc:AlternateContent>
          <mc:Choice Requires="wps">
            <w:drawing>
              <wp:anchor distT="0" distB="0" distL="114300" distR="114300" simplePos="0" relativeHeight="251692032" behindDoc="0" locked="0" layoutInCell="1" allowOverlap="1" wp14:anchorId="7F736C8C" wp14:editId="0A18266E">
                <wp:simplePos x="0" y="0"/>
                <wp:positionH relativeFrom="column">
                  <wp:posOffset>-67945</wp:posOffset>
                </wp:positionH>
                <wp:positionV relativeFrom="paragraph">
                  <wp:posOffset>746125</wp:posOffset>
                </wp:positionV>
                <wp:extent cx="5911850" cy="1054100"/>
                <wp:effectExtent l="0" t="0" r="50800" b="50800"/>
                <wp:wrapTopAndBottom/>
                <wp:docPr id="68803" name="Rechteck 688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1850" cy="1054100"/>
                        </a:xfrm>
                        <a:prstGeom prst="rect">
                          <a:avLst/>
                        </a:prstGeom>
                        <a:solidFill>
                          <a:srgbClr val="FFFFFF"/>
                        </a:solidFill>
                        <a:ln w="0">
                          <a:solidFill>
                            <a:srgbClr val="000000"/>
                          </a:solidFill>
                          <a:miter lim="800000"/>
                          <a:headEnd/>
                          <a:tailEnd/>
                        </a:ln>
                        <a:effectLst>
                          <a:outerShdw dist="31431" dir="2700000" algn="ctr" rotWithShape="0">
                            <a:srgbClr val="808080"/>
                          </a:outerShdw>
                        </a:effectLst>
                      </wps:spPr>
                      <wps:txbx>
                        <w:txbxContent>
                          <w:p w14:paraId="5D581733" w14:textId="77777777" w:rsidR="00616FC1" w:rsidRDefault="00616FC1" w:rsidP="005F4459">
                            <w:pPr>
                              <w:pStyle w:val="Rahmeninhalt"/>
                              <w:jc w:val="left"/>
                            </w:pPr>
                            <w:r>
                              <w:rPr>
                                <w:lang w:val="en-US"/>
                              </w:rPr>
                              <w:t>Mediation is obligated to the general values of truth of conflict, reciprocal understanding, creativity for solutions and commitment to agreements. This requires trust, non-partiality, equality and self-determination. Additionally, successful communication, cooperation and conflict management is based on further values: the double coherence of authenticity and adaption, lack of biases, capability for four-sided communication, systemic conviction and dynamic balance of these values.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68803" o:spid="_x0000_s1034" style="position:absolute;left:0;text-align:left;margin-left:-5.35pt;margin-top:58.75pt;width:465.5pt;height:8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" strokeweight="0">
                <v:shadow on="t" offset="1.75pt,1.75pt"/>
                <v:textbox>
                  <w:txbxContent>
                    <w:p w14:paraId="5D581733" w14:textId="77777777" w:rsidR="00616FC1" w:rsidRDefault="00616FC1" w:rsidP="005F4459">
                      <w:pPr>
                        <w:pStyle w:val="Rahmeninhalt"/>
                        <w:jc w:val="left"/>
                      </w:pPr>
                      <w:r>
                        <w:rPr>
                          <w:lang w:val="en-US"/>
                        </w:rPr>
                        <w:t>Mediation is obligated to the general values of truth of conflict, reciprocal understanding, creativity for solutions and commitment to agreements. This requires trust, non-partiality, equality and self-determination. Additionally, successful communication, cooperation and conflict management is based on further values: the double coherence of authenticity and adaption, lack of biases, capability for four-sided communication, systemic conviction and dynamic balance of these values.</w:t>
                      </w:r>
                    </w:p>
                  </w:txbxContent>
                </v:textbox>
                <w10:wrap type="topAndBottom"/>
              </v:rect>
            </w:pict>
          </mc:Fallback>
        </mc:AlternateContent>
      </w:r>
      <w:r>
        <w:t>These values do not state exactly, what mediators and conflict parties have to do in order to act fairly and efficiently. They only give an orientation for the right direction. For doing the right things, one needs specific methods that are taught in the other chapters. This chapter is about the individual self-clarification of the training participants.</w:t>
      </w:r>
    </w:p>
    <w:p w14:paraId="536F01DA" w14:textId="77777777" w:rsidR="005F4459" w:rsidRDefault="005F4459" w:rsidP="00D66BE3">
      <w:pPr>
        <w:pStyle w:val="berschrift3"/>
      </w:pPr>
      <w:bookmarkStart w:id="3" w:name="_Toc383154595"/>
      <w:r>
        <w:t>Self-clarification: identifying the conflict culture in myself and others</w:t>
      </w:r>
      <w:bookmarkEnd w:id="3"/>
    </w:p>
    <w:p w14:paraId="64A6F6B6" w14:textId="77777777" w:rsidR="005F4459" w:rsidRDefault="005F4459" w:rsidP="005F4459">
      <w:r>
        <w:t>TiMMCO is not meant to teach the cultural characteristics of conflict parties of different cu</w:t>
      </w:r>
      <w:r>
        <w:t>l</w:t>
      </w:r>
      <w:r>
        <w:t>tural backgrounds, countries, religions, occupations or organizations. This variety would be too great. Here we want to further develop the competences for (a) sensitive perception of intercultural differences and their underlying values as well as (b) competences for estima</w:t>
      </w:r>
      <w:r>
        <w:t>t</w:t>
      </w:r>
      <w:r>
        <w:t xml:space="preserve">ing their impact on the mediation process. To that end, participants should focus on their own value perceptions regarding conflicts and their </w:t>
      </w:r>
      <w:proofErr w:type="spellStart"/>
      <w:r>
        <w:t>mediative</w:t>
      </w:r>
      <w:proofErr w:type="spellEnd"/>
      <w:r>
        <w:t xml:space="preserve"> treatment, and, if necessary, ident</w:t>
      </w:r>
      <w:r>
        <w:t>i</w:t>
      </w:r>
      <w:r>
        <w:t>fy and asses differences to the western mediation culture or between the participants. Based on this, one can develop suitable action plans for handling value conflicts.</w:t>
      </w:r>
    </w:p>
    <w:p w14:paraId="7453A13F" w14:textId="77777777" w:rsidR="005F4459" w:rsidRDefault="005F4459" w:rsidP="005F4459">
      <w:r>
        <w:t>The values in mediation named above (and in this manual) are values of western societies. They can evoke intercultural conflicts in training and mediation, because they might confront other value priorities or even contradicting values within the participants.</w:t>
      </w:r>
    </w:p>
    <w:p w14:paraId="475DD4C3" w14:textId="77777777" w:rsidR="005F4459" w:rsidRDefault="005F4459" w:rsidP="005F4459">
      <w:pPr>
        <w:pStyle w:val="Beispiel"/>
      </w:pPr>
      <w:r>
        <w:lastRenderedPageBreak/>
        <w:t>For example, western trainers and mediators often intensively include their participants in the dec</w:t>
      </w:r>
      <w:r>
        <w:t>i</w:t>
      </w:r>
      <w:r>
        <w:t xml:space="preserve">sions on the topics and in developing action plans. They see this as an expression of the value of </w:t>
      </w:r>
      <w:r>
        <w:rPr>
          <w:i/>
          <w:iCs/>
        </w:rPr>
        <w:t>ind</w:t>
      </w:r>
      <w:r>
        <w:rPr>
          <w:i/>
          <w:iCs/>
        </w:rPr>
        <w:t>i</w:t>
      </w:r>
      <w:r>
        <w:rPr>
          <w:i/>
          <w:iCs/>
        </w:rPr>
        <w:t>vidual self-determination</w:t>
      </w:r>
      <w:r>
        <w:t xml:space="preserve">. Members of other cultures might see a high degree of participation as, for example, a lack of competence on the side of mediators or trainers, because self-determination is less important than </w:t>
      </w:r>
      <w:r>
        <w:rPr>
          <w:i/>
          <w:iCs/>
        </w:rPr>
        <w:t>accepting expertise and power</w:t>
      </w:r>
      <w:r>
        <w:t xml:space="preserve"> of experts and managers</w:t>
      </w:r>
      <w:r>
        <w:rPr>
          <w:rStyle w:val="Funotenanker"/>
        </w:rPr>
        <w:footnoteReference w:id="7"/>
      </w:r>
      <w:r>
        <w:t>.</w:t>
      </w:r>
    </w:p>
    <w:p w14:paraId="75B825D0" w14:textId="77777777" w:rsidR="005F4459" w:rsidRDefault="005F4459" w:rsidP="005F4459">
      <w:r>
        <w:t>Even within one society, individual or subcultural value differences can occur. For example, conflicts can be estimated differently according to regional origin or occupation.</w:t>
      </w:r>
    </w:p>
    <w:p w14:paraId="348F88C3" w14:textId="77777777" w:rsidR="005F4459" w:rsidRDefault="005F4459" w:rsidP="005F4459">
      <w:pPr>
        <w:pStyle w:val="Beispiel"/>
      </w:pPr>
      <w:r>
        <w:t>For example, to some people it is impossible to be open about their own conflicts in the presence of others – as if conflicts were a shameful illness. For such people, relationship related sensibility in order to deal with these “tensions” is very valuable. For example, they experience openly addressing crit</w:t>
      </w:r>
      <w:r>
        <w:t>i</w:t>
      </w:r>
      <w:r>
        <w:t>cism to others as rough aggression or bad manners and prefer indirect forms of conflict management in order to maintain the relationship. In contrast, others reject indirectly handling conflicts as seemingly unclear or even mendacious. They prefer the kind of truth and clarity that only an unequivocal discu</w:t>
      </w:r>
      <w:r>
        <w:t>s</w:t>
      </w:r>
      <w:r>
        <w:t>sion about a conflict can deliver. In this context they like to say that a good argument clears the air like a “thunderstorm”, allowing everyone involved to see more clearly afterwards.</w:t>
      </w:r>
      <w:r>
        <w:rPr>
          <w:lang w:eastAsia="de-DE"/>
        </w:rPr>
        <w:t xml:space="preserve"> </w:t>
      </w:r>
    </w:p>
    <w:p w14:paraId="017E5F69" w14:textId="4AD3CD9E" w:rsidR="005F4459" w:rsidRDefault="005F4459" w:rsidP="00C64AA5">
      <w:r>
        <w:t>Such differences can reflect individual behavior patterns (“styles”). However, if they appear among social communities, these are ca</w:t>
      </w:r>
      <w:r w:rsidR="00C64AA5">
        <w:t>lled intercultural differences;</w:t>
      </w:r>
      <w:r>
        <w:t xml:space="preserve"> in this case, differences about how to carry out a conflict. </w:t>
      </w:r>
      <w:r w:rsidRPr="00C64AA5">
        <w:t>Such differences can be illustrated by the</w:t>
      </w:r>
      <w:r w:rsidR="00C64AA5" w:rsidRPr="00C64AA5">
        <w:t xml:space="preserve"> </w:t>
      </w:r>
      <w:r w:rsidR="00C64AA5" w:rsidRPr="00B4166F">
        <w:t>square of</w:t>
      </w:r>
      <w:r w:rsidRPr="00B4166F">
        <w:t xml:space="preserve"> value</w:t>
      </w:r>
      <w:r w:rsidR="00C64AA5" w:rsidRPr="00B4166F">
        <w:t>s</w:t>
      </w:r>
      <w:r>
        <w:t xml:space="preserve">.  </w:t>
      </w:r>
    </w:p>
    <w:p w14:paraId="681EE5F5" w14:textId="346F6B00" w:rsidR="005F4459" w:rsidRDefault="005F4459" w:rsidP="0010319D">
      <w:pPr>
        <w:pStyle w:val="Beispiel"/>
        <w:rPr>
          <w:rStyle w:val="Funotenanker"/>
        </w:rPr>
      </w:pPr>
      <w:r>
        <w:rPr>
          <w:noProof/>
          <w:lang w:val="de-DE" w:eastAsia="de-DE"/>
        </w:rPr>
        <mc:AlternateContent>
          <mc:Choice Requires="wpg">
            <w:drawing>
              <wp:anchor distT="0" distB="0" distL="114300" distR="114300" simplePos="0" relativeHeight="251691008" behindDoc="0" locked="0" layoutInCell="1" allowOverlap="1" wp14:anchorId="5B870F45" wp14:editId="6761A494">
                <wp:simplePos x="0" y="0"/>
                <wp:positionH relativeFrom="column">
                  <wp:posOffset>1981200</wp:posOffset>
                </wp:positionH>
                <wp:positionV relativeFrom="paragraph">
                  <wp:posOffset>85090</wp:posOffset>
                </wp:positionV>
                <wp:extent cx="3834130" cy="2173605"/>
                <wp:effectExtent l="0" t="0" r="13970" b="0"/>
                <wp:wrapSquare wrapText="bothSides"/>
                <wp:docPr id="68802" name="Gruppieren 68802"/>
                <wp:cNvGraphicFramePr/>
                <a:graphic xmlns:a="http://schemas.openxmlformats.org/drawingml/2006/main">
                  <a:graphicData uri="http://schemas.microsoft.com/office/word/2010/wordprocessingGroup">
                    <wpg:wgp>
                      <wpg:cNvGrpSpPr/>
                      <wpg:grpSpPr>
                        <a:xfrm>
                          <a:off x="0" y="0"/>
                          <a:ext cx="3834130" cy="2173605"/>
                          <a:chOff x="0" y="0"/>
                          <a:chExt cx="3834132" cy="2174361"/>
                        </a:xfrm>
                      </wpg:grpSpPr>
                      <wpg:grpSp>
                        <wpg:cNvPr id="558" name="Gruppieren 558"/>
                        <wpg:cNvGrpSpPr/>
                        <wpg:grpSpPr>
                          <a:xfrm>
                            <a:off x="0" y="0"/>
                            <a:ext cx="3834132" cy="1727199"/>
                            <a:chOff x="0" y="0"/>
                            <a:chExt cx="4717304" cy="1988214"/>
                          </a:xfrm>
                        </wpg:grpSpPr>
                        <pic:pic xmlns:pic="http://schemas.openxmlformats.org/drawingml/2006/picture">
                          <pic:nvPicPr>
                            <pic:cNvPr id="560" name="Picture 3" descr="C:\Users\Alexander Redlich\Documents\My Dropbox\TiMMCO-Manual\ClairesBilder\2013_11_25_angry person_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H="1">
                              <a:off x="46865" y="367525"/>
                              <a:ext cx="786028" cy="1237560"/>
                            </a:xfrm>
                            <a:prstGeom prst="rect">
                              <a:avLst/>
                            </a:prstGeom>
                            <a:noFill/>
                            <a:extLst>
                              <a:ext uri="{909E8E84-426E-40DD-AFC4-6F175D3DCCD1}">
                                <a14:hiddenFill xmlns:a14="http://schemas.microsoft.com/office/drawing/2010/main">
                                  <a:solidFill>
                                    <a:srgbClr val="FFFFFF"/>
                                  </a:solidFill>
                                </a14:hiddenFill>
                              </a:ext>
                            </a:extLst>
                          </pic:spPr>
                        </pic:pic>
                        <wps:wsp>
                          <wps:cNvPr id="561" name="AutoShape 12"/>
                          <wps:cNvSpPr>
                            <a:spLocks noChangeArrowheads="1"/>
                          </wps:cNvSpPr>
                          <wps:spPr bwMode="auto">
                            <a:xfrm>
                              <a:off x="203062" y="0"/>
                              <a:ext cx="2104522" cy="533749"/>
                            </a:xfrm>
                            <a:prstGeom prst="wedgeRoundRectCallout">
                              <a:avLst>
                                <a:gd name="adj1" fmla="val -27439"/>
                                <a:gd name="adj2" fmla="val 75200"/>
                                <a:gd name="adj3" fmla="val 16667"/>
                              </a:avLst>
                            </a:prstGeom>
                            <a:solidFill>
                              <a:schemeClr val="bg1"/>
                            </a:solidFill>
                            <a:ln w="9525">
                              <a:solidFill>
                                <a:schemeClr val="tx1"/>
                              </a:solidFill>
                              <a:miter lim="800000"/>
                              <a:headEnd/>
                              <a:tailEnd/>
                            </a:ln>
                          </wps:spPr>
                          <wps:txbx>
                            <w:txbxContent>
                              <w:p w14:paraId="7B4E3B52" w14:textId="77777777"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I stand for</w:t>
                                </w:r>
                              </w:p>
                              <w:p w14:paraId="0346BF5D" w14:textId="77777777"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proofErr w:type="gramStart"/>
                                <w:r>
                                  <w:rPr>
                                    <w:rFonts w:asciiTheme="minorBidi" w:hAnsiTheme="minorBidi" w:cstheme="minorBidi"/>
                                    <w:b/>
                                    <w:bCs/>
                                    <w:color w:val="000000" w:themeColor="text1"/>
                                    <w:kern w:val="24"/>
                                    <w:sz w:val="22"/>
                                    <w:szCs w:val="22"/>
                                    <w:lang w:val="en-US"/>
                                  </w:rPr>
                                  <w:t>clarity</w:t>
                                </w:r>
                                <w:proofErr w:type="gramEnd"/>
                                <w:r>
                                  <w:rPr>
                                    <w:rFonts w:asciiTheme="minorBidi" w:hAnsiTheme="minorBidi" w:cstheme="minorBidi"/>
                                    <w:b/>
                                    <w:bCs/>
                                    <w:color w:val="000000" w:themeColor="text1"/>
                                    <w:kern w:val="24"/>
                                    <w:sz w:val="22"/>
                                    <w:szCs w:val="22"/>
                                    <w:lang w:val="en-US"/>
                                  </w:rPr>
                                  <w:t xml:space="preserve"> </w:t>
                                </w:r>
                                <w:r>
                                  <w:rPr>
                                    <w:rFonts w:asciiTheme="minorBidi" w:hAnsiTheme="minorBidi" w:cstheme="minorBidi"/>
                                    <w:color w:val="000000" w:themeColor="text1"/>
                                    <w:kern w:val="24"/>
                                    <w:sz w:val="22"/>
                                    <w:szCs w:val="22"/>
                                    <w:lang w:val="en-US"/>
                                  </w:rPr>
                                  <w:t>und</w:t>
                                </w:r>
                                <w:r>
                                  <w:rPr>
                                    <w:rFonts w:asciiTheme="minorBidi" w:hAnsiTheme="minorBidi" w:cstheme="minorBidi"/>
                                    <w:b/>
                                    <w:bCs/>
                                    <w:color w:val="000000" w:themeColor="text1"/>
                                    <w:kern w:val="24"/>
                                    <w:sz w:val="22"/>
                                    <w:szCs w:val="22"/>
                                    <w:lang w:val="en-US"/>
                                  </w:rPr>
                                  <w:t xml:space="preserve"> truth</w:t>
                                </w:r>
                              </w:p>
                            </w:txbxContent>
                          </wps:txbx>
                          <wps:bodyPr wrap="square">
                            <a:noAutofit/>
                          </wps:bodyPr>
                        </wps:wsp>
                        <pic:pic xmlns:pic="http://schemas.openxmlformats.org/drawingml/2006/picture">
                          <pic:nvPicPr>
                            <pic:cNvPr id="562" name="Picture 2" descr="C:\Users\Alexander Redlich\Documents\My Dropbox\TiMMCO-Manual\ClairesBilder\2013_11_25_angry person_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flipH="1">
                              <a:off x="4213689" y="530456"/>
                              <a:ext cx="503614" cy="924157"/>
                            </a:xfrm>
                            <a:prstGeom prst="rect">
                              <a:avLst/>
                            </a:prstGeom>
                            <a:noFill/>
                            <a:extLst>
                              <a:ext uri="{909E8E84-426E-40DD-AFC4-6F175D3DCCD1}">
                                <a14:hiddenFill xmlns:a14="http://schemas.microsoft.com/office/drawing/2010/main">
                                  <a:solidFill>
                                    <a:srgbClr val="FFFFFF"/>
                                  </a:solidFill>
                                </a14:hiddenFill>
                              </a:ext>
                            </a:extLst>
                          </pic:spPr>
                        </pic:pic>
                        <wps:wsp>
                          <wps:cNvPr id="563" name="AutoShape 12"/>
                          <wps:cNvSpPr>
                            <a:spLocks noChangeArrowheads="1"/>
                          </wps:cNvSpPr>
                          <wps:spPr bwMode="auto">
                            <a:xfrm>
                              <a:off x="2436454" y="1404840"/>
                              <a:ext cx="2280850" cy="576064"/>
                            </a:xfrm>
                            <a:prstGeom prst="wedgeRoundRectCallout">
                              <a:avLst>
                                <a:gd name="adj1" fmla="val -123441"/>
                                <a:gd name="adj2" fmla="val -160485"/>
                                <a:gd name="adj3" fmla="val 16667"/>
                              </a:avLst>
                            </a:prstGeom>
                            <a:solidFill>
                              <a:schemeClr val="bg1"/>
                            </a:solidFill>
                            <a:ln w="9525">
                              <a:solidFill>
                                <a:schemeClr val="tx1"/>
                              </a:solidFill>
                              <a:miter lim="800000"/>
                              <a:headEnd/>
                              <a:tailEnd/>
                            </a:ln>
                          </wps:spPr>
                          <wps:txbx>
                            <w:txbxContent>
                              <w:p w14:paraId="37D27B03" w14:textId="77777777" w:rsidR="00616FC1" w:rsidRDefault="00616FC1" w:rsidP="00C64AA5">
                                <w:pPr>
                                  <w:pStyle w:val="StandardWeb"/>
                                  <w:spacing w:before="0" w:beforeAutospacing="0" w:after="0" w:afterAutospacing="0"/>
                                  <w:jc w:val="center"/>
                                  <w:rPr>
                                    <w:rFonts w:asciiTheme="minorBidi" w:hAnsiTheme="minorBidi" w:cstheme="minorBidi"/>
                                    <w:color w:val="000000" w:themeColor="text1"/>
                                    <w:kern w:val="24"/>
                                    <w:sz w:val="22"/>
                                    <w:szCs w:val="22"/>
                                    <w:lang w:val="en-US"/>
                                  </w:rPr>
                                </w:pPr>
                                <w:r>
                                  <w:rPr>
                                    <w:rFonts w:asciiTheme="minorBidi" w:hAnsiTheme="minorBidi" w:cstheme="minorBidi"/>
                                    <w:color w:val="000000" w:themeColor="text1"/>
                                    <w:kern w:val="24"/>
                                    <w:sz w:val="22"/>
                                    <w:szCs w:val="22"/>
                                    <w:lang w:val="en-US"/>
                                  </w:rPr>
                                  <w:t xml:space="preserve">Your are </w:t>
                                </w:r>
                                <w:r>
                                  <w:rPr>
                                    <w:rFonts w:asciiTheme="minorBidi" w:hAnsiTheme="minorBidi" w:cstheme="minorBidi"/>
                                    <w:b/>
                                    <w:bCs/>
                                    <w:color w:val="000000" w:themeColor="text1"/>
                                    <w:kern w:val="24"/>
                                    <w:sz w:val="22"/>
                                    <w:szCs w:val="22"/>
                                    <w:lang w:val="en-US"/>
                                  </w:rPr>
                                  <w:t xml:space="preserve">unclear </w:t>
                                </w:r>
                                <w:r>
                                  <w:rPr>
                                    <w:rFonts w:asciiTheme="minorBidi" w:hAnsiTheme="minorBidi" w:cstheme="minorBidi"/>
                                    <w:color w:val="000000" w:themeColor="text1"/>
                                    <w:kern w:val="24"/>
                                    <w:sz w:val="22"/>
                                    <w:szCs w:val="22"/>
                                    <w:lang w:val="en-US"/>
                                  </w:rPr>
                                  <w:t xml:space="preserve">und </w:t>
                                </w:r>
                              </w:p>
                              <w:p w14:paraId="20C600CD" w14:textId="77777777" w:rsidR="00616FC1" w:rsidRDefault="00616FC1" w:rsidP="00C64AA5">
                                <w:pPr>
                                  <w:pStyle w:val="StandardWeb"/>
                                  <w:spacing w:before="0" w:beforeAutospacing="0" w:after="0" w:afterAutospacing="0"/>
                                  <w:jc w:val="center"/>
                                  <w:rPr>
                                    <w:rFonts w:asciiTheme="minorBidi" w:hAnsiTheme="minorBidi" w:cstheme="minorBidi"/>
                                    <w:color w:val="00000A"/>
                                    <w:sz w:val="22"/>
                                    <w:szCs w:val="22"/>
                                    <w:lang w:val="en-US"/>
                                  </w:rPr>
                                </w:pPr>
                                <w:proofErr w:type="gramStart"/>
                                <w:r>
                                  <w:rPr>
                                    <w:rFonts w:asciiTheme="minorBidi" w:hAnsiTheme="minorBidi" w:cstheme="minorBidi"/>
                                    <w:b/>
                                    <w:bCs/>
                                    <w:color w:val="000000" w:themeColor="text1"/>
                                    <w:kern w:val="24"/>
                                    <w:sz w:val="22"/>
                                    <w:szCs w:val="22"/>
                                    <w:lang w:val="en-US"/>
                                  </w:rPr>
                                  <w:t>hypocritical</w:t>
                                </w:r>
                                <w:proofErr w:type="gramEnd"/>
                              </w:p>
                            </w:txbxContent>
                          </wps:txbx>
                          <wps:bodyPr wrap="square">
                            <a:noAutofit/>
                          </wps:bodyPr>
                        </wps:wsp>
                        <wps:wsp>
                          <wps:cNvPr id="564" name="AutoShape 12"/>
                          <wps:cNvSpPr>
                            <a:spLocks noChangeArrowheads="1"/>
                          </wps:cNvSpPr>
                          <wps:spPr bwMode="auto">
                            <a:xfrm>
                              <a:off x="2436454" y="6108"/>
                              <a:ext cx="2241799" cy="533749"/>
                            </a:xfrm>
                            <a:prstGeom prst="wedgeRoundRectCallout">
                              <a:avLst>
                                <a:gd name="adj1" fmla="val 38815"/>
                                <a:gd name="adj2" fmla="val 72107"/>
                                <a:gd name="adj3" fmla="val 16667"/>
                              </a:avLst>
                            </a:prstGeom>
                            <a:solidFill>
                              <a:schemeClr val="bg1"/>
                            </a:solidFill>
                            <a:ln w="9525">
                              <a:solidFill>
                                <a:schemeClr val="tx1"/>
                              </a:solidFill>
                              <a:miter lim="800000"/>
                              <a:headEnd/>
                              <a:tailEnd/>
                            </a:ln>
                          </wps:spPr>
                          <wps:txbx>
                            <w:txbxContent>
                              <w:p w14:paraId="58B8F3A2" w14:textId="77777777"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 xml:space="preserve">I’m concerned with </w:t>
                                </w:r>
                                <w:r>
                                  <w:rPr>
                                    <w:rFonts w:asciiTheme="minorBidi" w:hAnsiTheme="minorBidi" w:cstheme="minorBidi"/>
                                    <w:b/>
                                    <w:bCs/>
                                    <w:sz w:val="22"/>
                                    <w:szCs w:val="22"/>
                                    <w:lang w:val="en-US"/>
                                  </w:rPr>
                                  <w:t>rel</w:t>
                                </w:r>
                                <w:r>
                                  <w:rPr>
                                    <w:rFonts w:asciiTheme="minorBidi" w:hAnsiTheme="minorBidi" w:cstheme="minorBidi"/>
                                    <w:b/>
                                    <w:bCs/>
                                    <w:sz w:val="22"/>
                                    <w:szCs w:val="22"/>
                                    <w:lang w:val="en-US"/>
                                  </w:rPr>
                                  <w:t>a</w:t>
                                </w:r>
                                <w:r>
                                  <w:rPr>
                                    <w:rFonts w:asciiTheme="minorBidi" w:hAnsiTheme="minorBidi" w:cstheme="minorBidi"/>
                                    <w:b/>
                                    <w:bCs/>
                                    <w:sz w:val="22"/>
                                    <w:szCs w:val="22"/>
                                    <w:lang w:val="en-US"/>
                                  </w:rPr>
                                  <w:t>tionship-sensitivity</w:t>
                                </w:r>
                              </w:p>
                            </w:txbxContent>
                          </wps:txbx>
                          <wps:bodyPr wrap="square">
                            <a:noAutofit/>
                          </wps:bodyPr>
                        </wps:wsp>
                        <wps:wsp>
                          <wps:cNvPr id="565" name="AutoShape 12"/>
                          <wps:cNvSpPr>
                            <a:spLocks noChangeArrowheads="1"/>
                          </wps:cNvSpPr>
                          <wps:spPr bwMode="auto">
                            <a:xfrm>
                              <a:off x="0" y="1412150"/>
                              <a:ext cx="2307585" cy="576064"/>
                            </a:xfrm>
                            <a:prstGeom prst="wedgeRoundRectCallout">
                              <a:avLst>
                                <a:gd name="adj1" fmla="val 138769"/>
                                <a:gd name="adj2" fmla="val -169026"/>
                                <a:gd name="adj3" fmla="val 16667"/>
                              </a:avLst>
                            </a:prstGeom>
                            <a:solidFill>
                              <a:schemeClr val="bg1"/>
                            </a:solidFill>
                            <a:ln w="9525">
                              <a:solidFill>
                                <a:schemeClr val="tx1"/>
                              </a:solidFill>
                              <a:miter lim="800000"/>
                              <a:headEnd/>
                              <a:tailEnd/>
                            </a:ln>
                          </wps:spPr>
                          <wps:txbx>
                            <w:txbxContent>
                              <w:p w14:paraId="7DEA6CFC" w14:textId="77777777"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 xml:space="preserve">Your are simply </w:t>
                                </w:r>
                              </w:p>
                              <w:p w14:paraId="2563F543" w14:textId="175E5295"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proofErr w:type="gramStart"/>
                                <w:r>
                                  <w:rPr>
                                    <w:rFonts w:asciiTheme="minorBidi" w:hAnsiTheme="minorBidi" w:cstheme="minorBidi"/>
                                    <w:b/>
                                    <w:bCs/>
                                    <w:color w:val="000000" w:themeColor="text1"/>
                                    <w:kern w:val="24"/>
                                    <w:sz w:val="22"/>
                                    <w:szCs w:val="22"/>
                                    <w:lang w:val="en-US"/>
                                  </w:rPr>
                                  <w:t>aggressive</w:t>
                                </w:r>
                                <w:proofErr w:type="gramEnd"/>
                                <w:r>
                                  <w:rPr>
                                    <w:rFonts w:asciiTheme="minorBidi" w:hAnsiTheme="minorBidi" w:cstheme="minorBidi"/>
                                    <w:b/>
                                    <w:bCs/>
                                    <w:color w:val="000000" w:themeColor="text1"/>
                                    <w:kern w:val="24"/>
                                    <w:sz w:val="22"/>
                                    <w:szCs w:val="22"/>
                                    <w:lang w:val="en-US"/>
                                  </w:rPr>
                                  <w:t xml:space="preserve"> </w:t>
                                </w:r>
                                <w:r>
                                  <w:rPr>
                                    <w:rFonts w:asciiTheme="minorBidi" w:hAnsiTheme="minorBidi" w:cstheme="minorBidi"/>
                                    <w:color w:val="000000" w:themeColor="text1"/>
                                    <w:kern w:val="24"/>
                                    <w:sz w:val="22"/>
                                    <w:szCs w:val="22"/>
                                    <w:lang w:val="en-US"/>
                                  </w:rPr>
                                  <w:t>and</w:t>
                                </w:r>
                                <w:r>
                                  <w:rPr>
                                    <w:rFonts w:asciiTheme="minorBidi" w:hAnsiTheme="minorBidi" w:cstheme="minorBidi"/>
                                    <w:b/>
                                    <w:bCs/>
                                    <w:color w:val="000000" w:themeColor="text1"/>
                                    <w:kern w:val="24"/>
                                    <w:sz w:val="22"/>
                                    <w:szCs w:val="22"/>
                                    <w:lang w:val="en-US"/>
                                  </w:rPr>
                                  <w:t xml:space="preserve"> rough.</w:t>
                                </w:r>
                              </w:p>
                            </w:txbxContent>
                          </wps:txbx>
                          <wps:bodyPr wrap="square">
                            <a:noAutofit/>
                          </wps:bodyPr>
                        </wps:wsp>
                      </wpg:grpSp>
                      <wps:wsp>
                        <wps:cNvPr id="559" name="Textfeld 2"/>
                        <wps:cNvSpPr txBox="1">
                          <a:spLocks noChangeArrowheads="1"/>
                        </wps:cNvSpPr>
                        <wps:spPr bwMode="auto">
                          <a:xfrm>
                            <a:off x="0" y="1746249"/>
                            <a:ext cx="3796030" cy="428112"/>
                          </a:xfrm>
                          <a:prstGeom prst="rect">
                            <a:avLst/>
                          </a:prstGeom>
                          <a:solidFill>
                            <a:srgbClr val="FFFFFF"/>
                          </a:solidFill>
                          <a:ln w="9525">
                            <a:noFill/>
                            <a:miter lim="800000"/>
                            <a:headEnd/>
                            <a:tailEnd/>
                          </a:ln>
                        </wps:spPr>
                        <wps:txbx>
                          <w:txbxContent>
                            <w:p w14:paraId="46EA11CD" w14:textId="77777777" w:rsidR="00616FC1" w:rsidRDefault="00616FC1" w:rsidP="00A80EE7">
                              <w:pPr>
                                <w:pStyle w:val="Beschriftung"/>
                              </w:pPr>
                              <w:r>
                                <w:t>Fig. 9.1: Analysis of values in handling conflict and blame by the Square of Values: dynamical balance</w:t>
                              </w:r>
                            </w:p>
                          </w:txbxContent>
                        </wps:txbx>
                        <wps:bodyPr rot="0" vert="horz" wrap="square" lIns="91440" tIns="45720" rIns="91440" bIns="45720" anchor="t" anchorCtr="0">
                          <a:noAutofit/>
                        </wps:bodyPr>
                      </wps:wsp>
                    </wpg:wgp>
                  </a:graphicData>
                </a:graphic>
                <wp14:sizeRelH relativeFrom="page">
                  <wp14:pctWidth>0</wp14:pctWidth>
                </wp14:sizeRelH>
                <wp14:sizeRelV relativeFrom="margin">
                  <wp14:pctHeight>0</wp14:pctHeight>
                </wp14:sizeRelV>
              </wp:anchor>
            </w:drawing>
          </mc:Choice>
          <mc:Fallback>
            <w:pict>
              <v:group id="Gruppieren 68802" o:spid="_x0000_s1035" style="position:absolute;left:0;text-align:left;margin-left:156pt;margin-top:6.7pt;width:301.9pt;height:171.15pt;z-index:251691008;mso-height-relative:margin" coordsize="38341,217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">
                <v:group id="Gruppieren 558" o:spid="_x0000_s1036" style="position:absolute;width:38341;height:17271" coordsize="47173,19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4VXsMAAADcAAAADwAAAGRycy9kb3ducmV2LnhtbERPz2vCMBS+D/wfwhN2&#10;m2k3KlKNpcg2dpCBdTC8PZpnW2xeSpM19b9fDoMdP77fu2I2vZhodJ1lBekqAUFcW91xo+Dr/Pa0&#10;AeE8ssbeMim4k4Niv3jYYa5t4BNNlW9EDGGXo4LW+yGX0tUtGXQrOxBH7mpHgz7CsZF6xBDDTS+f&#10;k2QtDXYcG1oc6NBSfat+jIL3gKF8SV+n4+16uF/O2ef3MSWlHpdzuQXhafb/4j/3h1aQZXFt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jhVewwAAANwAAAAP&#10;AAAAAAAAAAAAAAAAAKoCAABkcnMvZG93bnJldi54bWxQSwUGAAAAAAQABAD6AAAAmgMAAAAA&#10;">
                  <v:shape id="Picture 3" o:spid="_x0000_s1037" type="#_x0000_t75" style="position:absolute;left:468;top:3675;width:7860;height:1237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mDerEAAAA3AAAAA8AAABkcnMvZG93bnJldi54bWxET01rwkAQvRf6H5Yp9CK60SYhTV2lWAI9&#10;KUZRehuy0ySYnQ3Zrab/vnsQeny87+V6NJ240uBaywrmswgEcWV1y7WC46GYZiCcR9bYWSYFv+Rg&#10;vXp8WGKu7Y33dC19LUIIuxwVNN73uZSuasigm9meOHDfdjDoAxxqqQe8hXDTyUUUpdJgy6GhwZ42&#10;DVWX8scosOaUbfqvSVzs6vPHonzZJq/xRKnnp/H9DYSn0f+L7+5PrSBJw/xwJhwBu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ZmDerEAAAA3AAAAA8AAAAAAAAAAAAAAAAA&#10;nwIAAGRycy9kb3ducmV2LnhtbFBLBQYAAAAABAAEAPcAAACQAwAAAAA=&#10;">
                    <v:imagedata r:id="rId22" o:title="2013_11_25_angry person_3"/>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2" o:spid="_x0000_s1038" type="#_x0000_t62" style="position:absolute;left:2030;width:21045;height:5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ogMcMA&#10;AADcAAAADwAAAGRycy9kb3ducmV2LnhtbESPQWvCQBSE7wX/w/IEL8VsFAwaXYMEWnut7SW3R/aZ&#10;BLNvk+yq8d93BaHHYWa+YXbZaFpxo8E1lhUsohgEcWl1w5WC35+P+RqE88gaW8uk4EEOsv3kbYep&#10;tnf+ptvJVyJA2KWooPa+S6V0ZU0GXWQ74uCd7WDQBzlUUg94D3DTymUcJ9Jgw2Ghxo7ymsrL6WoC&#10;xRRlvrnm7dqtjmQ+4+S96HulZtPxsAXhafT/4Vf7SytYJQt4nglH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3ogMcMAAADcAAAADwAAAAAAAAAAAAAAAACYAgAAZHJzL2Rv&#10;d25yZXYueG1sUEsFBgAAAAAEAAQA9QAAAIgDAAAAAA==&#10;" adj="4873,27043" fillcolor="white [3212]" strokecolor="black [3213]">
                    <v:textbox>
                      <w:txbxContent>
                        <w:p w14:paraId="7B4E3B52" w14:textId="77777777"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I stand for</w:t>
                          </w:r>
                        </w:p>
                        <w:p w14:paraId="0346BF5D" w14:textId="77777777"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proofErr w:type="gramStart"/>
                          <w:r>
                            <w:rPr>
                              <w:rFonts w:asciiTheme="minorBidi" w:hAnsiTheme="minorBidi" w:cstheme="minorBidi"/>
                              <w:b/>
                              <w:bCs/>
                              <w:color w:val="000000" w:themeColor="text1"/>
                              <w:kern w:val="24"/>
                              <w:sz w:val="22"/>
                              <w:szCs w:val="22"/>
                              <w:lang w:val="en-US"/>
                            </w:rPr>
                            <w:t>clarity</w:t>
                          </w:r>
                          <w:proofErr w:type="gramEnd"/>
                          <w:r>
                            <w:rPr>
                              <w:rFonts w:asciiTheme="minorBidi" w:hAnsiTheme="minorBidi" w:cstheme="minorBidi"/>
                              <w:b/>
                              <w:bCs/>
                              <w:color w:val="000000" w:themeColor="text1"/>
                              <w:kern w:val="24"/>
                              <w:sz w:val="22"/>
                              <w:szCs w:val="22"/>
                              <w:lang w:val="en-US"/>
                            </w:rPr>
                            <w:t xml:space="preserve"> </w:t>
                          </w:r>
                          <w:r>
                            <w:rPr>
                              <w:rFonts w:asciiTheme="minorBidi" w:hAnsiTheme="minorBidi" w:cstheme="minorBidi"/>
                              <w:color w:val="000000" w:themeColor="text1"/>
                              <w:kern w:val="24"/>
                              <w:sz w:val="22"/>
                              <w:szCs w:val="22"/>
                              <w:lang w:val="en-US"/>
                            </w:rPr>
                            <w:t>und</w:t>
                          </w:r>
                          <w:r>
                            <w:rPr>
                              <w:rFonts w:asciiTheme="minorBidi" w:hAnsiTheme="minorBidi" w:cstheme="minorBidi"/>
                              <w:b/>
                              <w:bCs/>
                              <w:color w:val="000000" w:themeColor="text1"/>
                              <w:kern w:val="24"/>
                              <w:sz w:val="22"/>
                              <w:szCs w:val="22"/>
                              <w:lang w:val="en-US"/>
                            </w:rPr>
                            <w:t xml:space="preserve"> truth</w:t>
                          </w:r>
                        </w:p>
                      </w:txbxContent>
                    </v:textbox>
                  </v:shape>
                  <v:shape id="Picture 2" o:spid="_x0000_s1039" type="#_x0000_t75" style="position:absolute;left:42136;top:5304;width:5037;height:924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Z0dPIAAAA3AAAAA8AAABkcnMvZG93bnJldi54bWxEj91qAjEUhO8F3yEcoTdSs7UoZWuUYi1U&#10;xP5oobeHzdnN0s3Juom6+vSmIHg5zMw3zGTW2kocqPGlYwUPgwQEceZ0yYWCn+3b/RMIH5A1Vo5J&#10;wYk8zKbdzgRT7Y78TYdNKESEsE9RgQmhTqX0mSGLfuBq4ujlrrEYomwKqRs8Rrit5DBJxtJiyXHB&#10;YE1zQ9nfZm8V5F/L82prP9b91/Pc9Ee7x0X++avUXa99eQYRqA238LX9rhWMxkP4PxOPgJx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GdHTyAAAANwAAAAPAAAAAAAAAAAA&#10;AAAAAJ8CAABkcnMvZG93bnJldi54bWxQSwUGAAAAAAQABAD3AAAAlAMAAAAA&#10;">
                    <v:imagedata r:id="rId23" o:title="2013_11_25_angry person_1."/>
                  </v:shape>
                  <v:shape id="AutoShape 12" o:spid="_x0000_s1040" type="#_x0000_t62" style="position:absolute;left:24364;top:14048;width:22809;height:5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CZRMYA&#10;AADcAAAADwAAAGRycy9kb3ducmV2LnhtbESP3WrCQBSE7wXfYTlC73SjbaNEVxFBUGgp/oJ3h+wx&#10;CWbPhuyapG/fLRR6OczMN8xi1ZlSNFS7wrKC8SgCQZxaXXCm4HzaDmcgnEfWWFomBd/kYLXs9xaY&#10;aNvygZqjz0SAsEtQQe59lUjp0pwMupGtiIN3t7VBH2SdSV1jG+CmlJMoiqXBgsNCjhVtckofx6dR&#10;cL3v49ujuRw+2/10cnpbfxUfVaPUy6Bbz0F46vx/+K+90wre41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CZRMYAAADcAAAADwAAAAAAAAAAAAAAAACYAgAAZHJz&#10;L2Rvd25yZXYueG1sUEsFBgAAAAAEAAQA9QAAAIsDAAAAAA==&#10;" adj="-15863,-23865" fillcolor="white [3212]" strokecolor="black [3213]">
                    <v:textbox>
                      <w:txbxContent>
                        <w:p w14:paraId="37D27B03" w14:textId="77777777" w:rsidR="00616FC1" w:rsidRDefault="00616FC1" w:rsidP="00C64AA5">
                          <w:pPr>
                            <w:pStyle w:val="StandardWeb"/>
                            <w:spacing w:before="0" w:beforeAutospacing="0" w:after="0" w:afterAutospacing="0"/>
                            <w:jc w:val="center"/>
                            <w:rPr>
                              <w:rFonts w:asciiTheme="minorBidi" w:hAnsiTheme="minorBidi" w:cstheme="minorBidi"/>
                              <w:color w:val="000000" w:themeColor="text1"/>
                              <w:kern w:val="24"/>
                              <w:sz w:val="22"/>
                              <w:szCs w:val="22"/>
                              <w:lang w:val="en-US"/>
                            </w:rPr>
                          </w:pPr>
                          <w:r>
                            <w:rPr>
                              <w:rFonts w:asciiTheme="minorBidi" w:hAnsiTheme="minorBidi" w:cstheme="minorBidi"/>
                              <w:color w:val="000000" w:themeColor="text1"/>
                              <w:kern w:val="24"/>
                              <w:sz w:val="22"/>
                              <w:szCs w:val="22"/>
                              <w:lang w:val="en-US"/>
                            </w:rPr>
                            <w:t xml:space="preserve">Your are </w:t>
                          </w:r>
                          <w:r>
                            <w:rPr>
                              <w:rFonts w:asciiTheme="minorBidi" w:hAnsiTheme="minorBidi" w:cstheme="minorBidi"/>
                              <w:b/>
                              <w:bCs/>
                              <w:color w:val="000000" w:themeColor="text1"/>
                              <w:kern w:val="24"/>
                              <w:sz w:val="22"/>
                              <w:szCs w:val="22"/>
                              <w:lang w:val="en-US"/>
                            </w:rPr>
                            <w:t xml:space="preserve">unclear </w:t>
                          </w:r>
                          <w:r>
                            <w:rPr>
                              <w:rFonts w:asciiTheme="minorBidi" w:hAnsiTheme="minorBidi" w:cstheme="minorBidi"/>
                              <w:color w:val="000000" w:themeColor="text1"/>
                              <w:kern w:val="24"/>
                              <w:sz w:val="22"/>
                              <w:szCs w:val="22"/>
                              <w:lang w:val="en-US"/>
                            </w:rPr>
                            <w:t xml:space="preserve">und </w:t>
                          </w:r>
                        </w:p>
                        <w:p w14:paraId="20C600CD" w14:textId="77777777" w:rsidR="00616FC1" w:rsidRDefault="00616FC1" w:rsidP="00C64AA5">
                          <w:pPr>
                            <w:pStyle w:val="StandardWeb"/>
                            <w:spacing w:before="0" w:beforeAutospacing="0" w:after="0" w:afterAutospacing="0"/>
                            <w:jc w:val="center"/>
                            <w:rPr>
                              <w:rFonts w:asciiTheme="minorBidi" w:hAnsiTheme="minorBidi" w:cstheme="minorBidi"/>
                              <w:color w:val="00000A"/>
                              <w:sz w:val="22"/>
                              <w:szCs w:val="22"/>
                              <w:lang w:val="en-US"/>
                            </w:rPr>
                          </w:pPr>
                          <w:proofErr w:type="gramStart"/>
                          <w:r>
                            <w:rPr>
                              <w:rFonts w:asciiTheme="minorBidi" w:hAnsiTheme="minorBidi" w:cstheme="minorBidi"/>
                              <w:b/>
                              <w:bCs/>
                              <w:color w:val="000000" w:themeColor="text1"/>
                              <w:kern w:val="24"/>
                              <w:sz w:val="22"/>
                              <w:szCs w:val="22"/>
                              <w:lang w:val="en-US"/>
                            </w:rPr>
                            <w:t>hypocritical</w:t>
                          </w:r>
                          <w:proofErr w:type="gramEnd"/>
                        </w:p>
                      </w:txbxContent>
                    </v:textbox>
                  </v:shape>
                  <v:shape id="AutoShape 12" o:spid="_x0000_s1041" type="#_x0000_t62" style="position:absolute;left:24364;top:61;width:22418;height:5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D+tsYA&#10;AADcAAAADwAAAGRycy9kb3ducmV2LnhtbESPQWvCQBSE74L/YXlCb7pJsSKpq4ilEA9Bql68vWZf&#10;k9Ds2yS7jcm/7xYKHoeZ+YbZ7AZTi546V1lWEC8iEMS51RUXCq6X9/kahPPIGmvLpGAkB7vtdLLB&#10;RNs7f1B/9oUIEHYJKii9bxIpXV6SQbewDXHwvmxn0AfZFVJ3eA9wU8vnKFpJgxWHhRIbOpSUf59/&#10;jIL0mMXtW3VLr+Z06pdZe/vMx6NST7Nh/wrC0+Af4f92qhW8rJbwdyYc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D+tsYAAADcAAAADwAAAAAAAAAAAAAAAACYAgAAZHJz&#10;L2Rvd25yZXYueG1sUEsFBgAAAAAEAAQA9QAAAIsDAAAAAA==&#10;" adj="19184,26375" fillcolor="white [3212]" strokecolor="black [3213]">
                    <v:textbox>
                      <w:txbxContent>
                        <w:p w14:paraId="58B8F3A2" w14:textId="77777777"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 xml:space="preserve">I’m concerned with </w:t>
                          </w:r>
                          <w:r>
                            <w:rPr>
                              <w:rFonts w:asciiTheme="minorBidi" w:hAnsiTheme="minorBidi" w:cstheme="minorBidi"/>
                              <w:b/>
                              <w:bCs/>
                              <w:sz w:val="22"/>
                              <w:szCs w:val="22"/>
                              <w:lang w:val="en-US"/>
                            </w:rPr>
                            <w:t>rel</w:t>
                          </w:r>
                          <w:r>
                            <w:rPr>
                              <w:rFonts w:asciiTheme="minorBidi" w:hAnsiTheme="minorBidi" w:cstheme="minorBidi"/>
                              <w:b/>
                              <w:bCs/>
                              <w:sz w:val="22"/>
                              <w:szCs w:val="22"/>
                              <w:lang w:val="en-US"/>
                            </w:rPr>
                            <w:t>a</w:t>
                          </w:r>
                          <w:r>
                            <w:rPr>
                              <w:rFonts w:asciiTheme="minorBidi" w:hAnsiTheme="minorBidi" w:cstheme="minorBidi"/>
                              <w:b/>
                              <w:bCs/>
                              <w:sz w:val="22"/>
                              <w:szCs w:val="22"/>
                              <w:lang w:val="en-US"/>
                            </w:rPr>
                            <w:t>tionship-sensitivity</w:t>
                          </w:r>
                        </w:p>
                      </w:txbxContent>
                    </v:textbox>
                  </v:shape>
                  <v:shape id="AutoShape 12" o:spid="_x0000_s1042" type="#_x0000_t62" style="position:absolute;top:14121;width:23075;height:5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MqDcYA&#10;AADcAAAADwAAAGRycy9kb3ducmV2LnhtbESPzWrDMBCE74G8g9hCL6GRE3AIbuQQAk1Kb03rQ26L&#10;tf6h1sq15Fh9+6pQyHGYmW+Y3T6YTtxocK1lBatlAoK4tLrlWsHnx8vTFoTzyBo7y6Tghxzs8/ls&#10;h5m2E7/T7eJrESHsMlTQeN9nUrqyIYNuaXvi6FV2MOijHGqpB5wi3HRynSQbabDluNBgT8eGyq/L&#10;aBSM7eG7O4/yVFQhTItiTN3i7arU40M4PIPwFPw9/N9+1QrSTQp/Z+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MqDcYAAADcAAAADwAAAAAAAAAAAAAAAACYAgAAZHJz&#10;L2Rvd25yZXYueG1sUEsFBgAAAAAEAAQA9QAAAIsDAAAAAA==&#10;" adj="40774,-25710" fillcolor="white [3212]" strokecolor="black [3213]">
                    <v:textbox>
                      <w:txbxContent>
                        <w:p w14:paraId="7DEA6CFC" w14:textId="77777777"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r>
                            <w:rPr>
                              <w:rFonts w:asciiTheme="minorBidi" w:hAnsiTheme="minorBidi" w:cstheme="minorBidi"/>
                              <w:color w:val="000000" w:themeColor="text1"/>
                              <w:kern w:val="24"/>
                              <w:sz w:val="22"/>
                              <w:szCs w:val="22"/>
                              <w:lang w:val="en-US"/>
                            </w:rPr>
                            <w:t xml:space="preserve">Your are simply </w:t>
                          </w:r>
                        </w:p>
                        <w:p w14:paraId="2563F543" w14:textId="175E5295" w:rsidR="00616FC1" w:rsidRDefault="00616FC1" w:rsidP="00C64AA5">
                          <w:pPr>
                            <w:pStyle w:val="StandardWeb"/>
                            <w:spacing w:before="0" w:beforeAutospacing="0" w:after="0" w:afterAutospacing="0"/>
                            <w:jc w:val="center"/>
                            <w:rPr>
                              <w:rFonts w:asciiTheme="minorBidi" w:hAnsiTheme="minorBidi" w:cstheme="minorBidi"/>
                              <w:sz w:val="22"/>
                              <w:szCs w:val="22"/>
                              <w:lang w:val="en-US"/>
                            </w:rPr>
                          </w:pPr>
                          <w:proofErr w:type="gramStart"/>
                          <w:r>
                            <w:rPr>
                              <w:rFonts w:asciiTheme="minorBidi" w:hAnsiTheme="minorBidi" w:cstheme="minorBidi"/>
                              <w:b/>
                              <w:bCs/>
                              <w:color w:val="000000" w:themeColor="text1"/>
                              <w:kern w:val="24"/>
                              <w:sz w:val="22"/>
                              <w:szCs w:val="22"/>
                              <w:lang w:val="en-US"/>
                            </w:rPr>
                            <w:t>aggressive</w:t>
                          </w:r>
                          <w:proofErr w:type="gramEnd"/>
                          <w:r>
                            <w:rPr>
                              <w:rFonts w:asciiTheme="minorBidi" w:hAnsiTheme="minorBidi" w:cstheme="minorBidi"/>
                              <w:b/>
                              <w:bCs/>
                              <w:color w:val="000000" w:themeColor="text1"/>
                              <w:kern w:val="24"/>
                              <w:sz w:val="22"/>
                              <w:szCs w:val="22"/>
                              <w:lang w:val="en-US"/>
                            </w:rPr>
                            <w:t xml:space="preserve"> </w:t>
                          </w:r>
                          <w:r>
                            <w:rPr>
                              <w:rFonts w:asciiTheme="minorBidi" w:hAnsiTheme="minorBidi" w:cstheme="minorBidi"/>
                              <w:color w:val="000000" w:themeColor="text1"/>
                              <w:kern w:val="24"/>
                              <w:sz w:val="22"/>
                              <w:szCs w:val="22"/>
                              <w:lang w:val="en-US"/>
                            </w:rPr>
                            <w:t>and</w:t>
                          </w:r>
                          <w:r>
                            <w:rPr>
                              <w:rFonts w:asciiTheme="minorBidi" w:hAnsiTheme="minorBidi" w:cstheme="minorBidi"/>
                              <w:b/>
                              <w:bCs/>
                              <w:color w:val="000000" w:themeColor="text1"/>
                              <w:kern w:val="24"/>
                              <w:sz w:val="22"/>
                              <w:szCs w:val="22"/>
                              <w:lang w:val="en-US"/>
                            </w:rPr>
                            <w:t xml:space="preserve"> rough.</w:t>
                          </w:r>
                        </w:p>
                      </w:txbxContent>
                    </v:textbox>
                  </v:shape>
                </v:group>
                <v:shape id="Textfeld 2" o:spid="_x0000_s1043" type="#_x0000_t202" style="position:absolute;top:17462;width:37960;height:4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pliMIA&#10;AADcAAAADwAAAGRycy9kb3ducmV2LnhtbESP3YrCMBSE7xd8h3AEbxZNla0/1SgqrHjrzwMcm2Nb&#10;bE5KE219eyMIXg4z8w2zWLWmFA+qXWFZwXAQgSBOrS44U3A+/fenIJxH1lhaJgVPcrBadn4WmGjb&#10;8IEeR5+JAGGXoILc+yqR0qU5GXQDWxEH72prgz7IOpO6xibATSlHUTSWBgsOCzlWtM0pvR3vRsF1&#10;3/zGs+ay8+fJ4W+8wWJysU+let12PQfhqfXf8Ke91wrieAbv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mmWIwgAAANwAAAAPAAAAAAAAAAAAAAAAAJgCAABkcnMvZG93&#10;bnJldi54bWxQSwUGAAAAAAQABAD1AAAAhwMAAAAA&#10;" stroked="f">
                  <v:textbox>
                    <w:txbxContent>
                      <w:p w14:paraId="46EA11CD" w14:textId="77777777" w:rsidR="00616FC1" w:rsidRDefault="00616FC1" w:rsidP="00A80EE7">
                        <w:pPr>
                          <w:pStyle w:val="Beschriftung"/>
                        </w:pPr>
                        <w:r>
                          <w:t>Fig. 9.1: Analysis of values in handling conflict and blame by the Square of Values: dynamical balance</w:t>
                        </w:r>
                      </w:p>
                    </w:txbxContent>
                  </v:textbox>
                </v:shape>
                <w10:wrap type="square"/>
              </v:group>
            </w:pict>
          </mc:Fallback>
        </mc:AlternateContent>
      </w:r>
      <w:r>
        <w:t>I</w:t>
      </w:r>
      <w:r>
        <w:rPr>
          <w:noProof/>
          <w:lang w:val="de-DE" w:eastAsia="de-DE"/>
        </w:rPr>
        <mc:AlternateContent>
          <mc:Choice Requires="wps">
            <w:drawing>
              <wp:anchor distT="0" distB="0" distL="114300" distR="114300" simplePos="0" relativeHeight="251702272" behindDoc="0" locked="0" layoutInCell="1" allowOverlap="1" wp14:anchorId="27F3ABCA" wp14:editId="4A123F0C">
                <wp:simplePos x="0" y="0"/>
                <wp:positionH relativeFrom="column">
                  <wp:posOffset>0</wp:posOffset>
                </wp:positionH>
                <wp:positionV relativeFrom="paragraph">
                  <wp:posOffset>0</wp:posOffset>
                </wp:positionV>
                <wp:extent cx="635000" cy="635000"/>
                <wp:effectExtent l="0" t="0" r="0" b="0"/>
                <wp:wrapNone/>
                <wp:docPr id="1" name="Freihandform 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gd name="G0" fmla="+- 2700 0 0"/>
                            <a:gd name="G1" fmla="+- 21600 0 G0"/>
                            <a:gd name="G2" fmla="+- 21600 0 G0"/>
                            <a:gd name="T0" fmla="*/ G0 w 21600"/>
                            <a:gd name="T1" fmla="*/ G0 h 21600"/>
                            <a:gd name="T2" fmla="*/ G1 w 21600"/>
                            <a:gd name="T3" fmla="*/ G2 h 21600"/>
                          </a:gdLst>
                          <a:ahLst/>
                          <a:cxnLst>
                            <a:cxn ang="0">
                              <a:pos x="r" y="vc"/>
                            </a:cxn>
                            <a:cxn ang="5400000">
                              <a:pos x="hc" y="b"/>
                            </a:cxn>
                            <a:cxn ang="10800000">
                              <a:pos x="l" y="vc"/>
                            </a:cxn>
                            <a:cxn ang="16200000">
                              <a:pos x="hc" y="t"/>
                            </a:cxn>
                          </a:cxnLst>
                          <a:rect l="T0" t="T1" r="T2" b="T3"/>
                          <a:pathLst>
                            <a:path w="21600" h="21600">
                              <a:moveTo>
                                <a:pt x="0" y="0"/>
                              </a:moveTo>
                              <a:lnTo>
                                <a:pt x="21600" y="0"/>
                              </a:lnTo>
                              <a:lnTo>
                                <a:pt x="21600" y="21600"/>
                              </a:lnTo>
                              <a:lnTo>
                                <a:pt x="0" y="21600"/>
                              </a:lnTo>
                              <a:close/>
                              <a:moveTo>
                                <a:pt x="2700" y="2700"/>
                              </a:moveTo>
                              <a:lnTo>
                                <a:pt x="2700" y="18900"/>
                              </a:lnTo>
                              <a:lnTo>
                                <a:pt x="18900" y="18900"/>
                              </a:lnTo>
                              <a:lnTo>
                                <a:pt x="18900" y="270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Freihandform 142" o:spid="_x0000_s1026" style="position:absolute;margin-left:0;margin-top:0;width:50pt;height:50pt;z-index:2517022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" path="m,l21600,r,21600l,21600,,xm2700,2700r,16200l18900,18900r,-16200l2700,2700xe">
                <v:stroke joinstyle="miter"/>
                <v:path o:connecttype="custom" o:connectlocs="635000,317500;317500,635000;0,317500;317500,0" o:connectangles="0,90,180,270" textboxrect="2700,2700,18900,18900"/>
                <o:lock v:ext="edit" selection="t"/>
              </v:shape>
            </w:pict>
          </mc:Fallback>
        </mc:AlternateContent>
      </w:r>
      <w:r>
        <w:rPr>
          <w:noProof/>
          <w:lang w:val="de-DE" w:eastAsia="de-DE"/>
        </w:rPr>
        <mc:AlternateContent>
          <mc:Choice Requires="wps">
            <w:drawing>
              <wp:anchor distT="0" distB="0" distL="114300" distR="114300" simplePos="0" relativeHeight="251703296" behindDoc="0" locked="0" layoutInCell="1" allowOverlap="1" wp14:anchorId="390980F5" wp14:editId="3CA5096D">
                <wp:simplePos x="0" y="0"/>
                <wp:positionH relativeFrom="column">
                  <wp:posOffset>0</wp:posOffset>
                </wp:positionH>
                <wp:positionV relativeFrom="paragraph">
                  <wp:posOffset>0</wp:posOffset>
                </wp:positionV>
                <wp:extent cx="635000" cy="635000"/>
                <wp:effectExtent l="0" t="0" r="0" b="0"/>
                <wp:wrapNone/>
                <wp:docPr id="141" name="Abgerundete rechteckige Legende 14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wedgeRoundRectCallout">
                          <a:avLst>
                            <a:gd name="adj1" fmla="val -33333"/>
                            <a:gd name="adj2" fmla="val 12500"/>
                            <a:gd name="adj3" fmla="val 1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Abgerundete rechteckige Legende 141" o:spid="_x0000_s1026" type="#_x0000_t62" style="position:absolute;margin-left:0;margin-top:0;width:50pt;height:50pt;z-index:2517032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" adj="3600,13500">
                <o:lock v:ext="edit" selection="t"/>
              </v:shape>
            </w:pict>
          </mc:Fallback>
        </mc:AlternateContent>
      </w:r>
      <w:r>
        <w:rPr>
          <w:noProof/>
          <w:lang w:val="de-DE" w:eastAsia="de-DE"/>
        </w:rPr>
        <mc:AlternateContent>
          <mc:Choice Requires="wps">
            <w:drawing>
              <wp:anchor distT="0" distB="0" distL="114300" distR="114300" simplePos="0" relativeHeight="251704320" behindDoc="0" locked="0" layoutInCell="1" allowOverlap="1" wp14:anchorId="22676CF2" wp14:editId="74CB4B4A">
                <wp:simplePos x="0" y="0"/>
                <wp:positionH relativeFrom="column">
                  <wp:posOffset>0</wp:posOffset>
                </wp:positionH>
                <wp:positionV relativeFrom="paragraph">
                  <wp:posOffset>0</wp:posOffset>
                </wp:positionV>
                <wp:extent cx="635000" cy="635000"/>
                <wp:effectExtent l="0" t="0" r="0" b="0"/>
                <wp:wrapNone/>
                <wp:docPr id="140" name="Textfeld 140"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wps:cNvSpPr>
                      <wps:spPr bwMode="auto">
                        <a:xfrm>
                          <a:off x="0" y="0"/>
                          <a:ext cx="635000" cy="635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Textfeld 140" o:spid="_x0000_s1026" type="#_x0000_t202" style="position:absolute;margin-left:0;margin-top:0;width:50pt;height:50pt;z-index:2517043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">
                <o:lock v:ext="edit" selection="t"/>
              </v:shape>
            </w:pict>
          </mc:Fallback>
        </mc:AlternateContent>
      </w:r>
      <w:r>
        <w:t>n this example, one side values clear truth very highly and values relationship saving sensibility less. The other side has their priorities the other way round: When in doubt, maintaining rel</w:t>
      </w:r>
      <w:r>
        <w:t>a</w:t>
      </w:r>
      <w:r>
        <w:t>tionships has priority over critical truth</w:t>
      </w:r>
      <w:r>
        <w:rPr>
          <w:rStyle w:val="Funotenanker"/>
        </w:rPr>
        <w:footnoteReference w:id="8"/>
      </w:r>
      <w:r w:rsidR="0010319D">
        <w:t>.</w:t>
      </w:r>
    </w:p>
    <w:p w14:paraId="0468C54B" w14:textId="77777777" w:rsidR="005F4459" w:rsidRDefault="005F4459" w:rsidP="005F4459">
      <w:pPr>
        <w:rPr>
          <w:lang w:val="de-DE"/>
        </w:rPr>
      </w:pPr>
      <w:r>
        <w:t>Differences in style can cause communication disruptions, or even develop to a strong rel</w:t>
      </w:r>
      <w:r>
        <w:t>a</w:t>
      </w:r>
      <w:r>
        <w:t>tionship conflict, if each side makes their own value pe</w:t>
      </w:r>
      <w:r>
        <w:t>r</w:t>
      </w:r>
      <w:r>
        <w:t>ceptions absolute and sees the values of other side as negative and degrades them. That way they threaten each other's identity: Substantial parts of their respective self-images are criticized and have to be defended. Such a threat, exper</w:t>
      </w:r>
      <w:r>
        <w:t>i</w:t>
      </w:r>
      <w:r>
        <w:t>enced as quasi existential, produces strong emotions, often as a mixture of fear and aggre</w:t>
      </w:r>
      <w:r>
        <w:t>s</w:t>
      </w:r>
      <w:r>
        <w:t>sion, and these in turn energize body and mind for the conflict.</w:t>
      </w:r>
    </w:p>
    <w:p w14:paraId="426592A8" w14:textId="77777777" w:rsidR="005F4459" w:rsidRDefault="005F4459" w:rsidP="005F4459">
      <w:r>
        <w:t>In the case of not only differences in individual styles, but also differences in collective va</w:t>
      </w:r>
      <w:r>
        <w:t>l</w:t>
      </w:r>
      <w:r>
        <w:t>ues, conflict parties have to also defend the identity of their communities; this means they have to fight in the name of others. This additional demand often brings even more emotions and energies into the conflict.</w:t>
      </w:r>
      <w:r>
        <w:rPr>
          <w:rStyle w:val="Funotenanker"/>
        </w:rPr>
        <w:footnoteReference w:id="9"/>
      </w:r>
      <w:r>
        <w:t xml:space="preserve"> At times, fear and aggression are further fired up by diffe</w:t>
      </w:r>
      <w:r>
        <w:t>r</w:t>
      </w:r>
      <w:r>
        <w:t>ences within the own community. If one defends his or her community against identity threats from without and at the same time feels observed by antagonists from within the own co</w:t>
      </w:r>
      <w:r>
        <w:t>m</w:t>
      </w:r>
      <w:r>
        <w:t xml:space="preserve">munity, one will tend to defend the own community more strongly in order to attack the outer enemy more fiercely. </w:t>
      </w:r>
    </w:p>
    <w:p w14:paraId="4DB80AA7" w14:textId="77777777" w:rsidR="005F4459" w:rsidRDefault="005F4459" w:rsidP="005F4459">
      <w:r>
        <w:t xml:space="preserve">In this way different values can contribute to an identity conflict. What one side sees as a valuable part of their own identity the other side will see as a negative characteristic. In the </w:t>
      </w:r>
      <w:r>
        <w:lastRenderedPageBreak/>
        <w:t>escalation process of a conflict, the overall picture of the other side is often reduced to these negative characteristics. The others are no longer seen as individuals with a tendency to negative behavior in a specific situation, but the entire community is labeled with the negative attribute.</w:t>
      </w:r>
    </w:p>
    <w:p w14:paraId="287D776B" w14:textId="77777777" w:rsidR="005F4459" w:rsidRDefault="005F4459" w:rsidP="005F4459">
      <w:pPr>
        <w:pStyle w:val="Beispiel"/>
      </w:pPr>
      <w:r>
        <w:t>In the example above, single members of the parties initially accuse each other of rudeness resp. lack of clarity in handling conflicts. In case of further escalation, they attribute aggression resp. dishonesty to the other party as a whole.</w:t>
      </w:r>
    </w:p>
    <w:p w14:paraId="705B1A09" w14:textId="77777777" w:rsidR="005F4459" w:rsidRDefault="005F4459" w:rsidP="005F4459">
      <w:r>
        <w:t>The end result is often a black-and-white polarization according to the pattern of “you are bad and we are good”. Such stereotypes attack the whole self-image and are opposed even stronger. The conflict is now only about saving identities.</w:t>
      </w:r>
    </w:p>
    <w:p w14:paraId="7202C720" w14:textId="77777777" w:rsidR="00AF27F8" w:rsidRDefault="005F4459" w:rsidP="005F4459">
      <w:pPr>
        <w:sectPr w:rsidR="00AF27F8" w:rsidSect="00D3743E">
          <w:headerReference w:type="default" r:id="rId24"/>
          <w:pgSz w:w="11906" w:h="16838"/>
          <w:pgMar w:top="1417" w:right="1417" w:bottom="1134" w:left="1417" w:header="708" w:footer="708" w:gutter="0"/>
          <w:cols w:space="708"/>
          <w:docGrid w:linePitch="360"/>
        </w:sectPr>
      </w:pPr>
      <w:r>
        <w:t>Mediators should be sensitive and aware of their own values and tendencies for stereotyping others within conflicts, in order to successfully deal with the reciprocal stereotyping of conflict parties.</w:t>
      </w:r>
    </w:p>
    <w:p w14:paraId="6F9DFA34" w14:textId="62A34F9D" w:rsidR="005F4459" w:rsidRDefault="0051777E" w:rsidP="00CD4DA9">
      <w:pPr>
        <w:pStyle w:val="berschrift2"/>
        <w:numPr>
          <w:ilvl w:val="1"/>
          <w:numId w:val="6"/>
        </w:numPr>
        <w:ind w:left="567" w:hanging="567"/>
      </w:pPr>
      <w:bookmarkStart w:id="4" w:name="_Toc383154596"/>
      <w:r w:rsidRPr="0051777E">
        <w:rPr>
          <w:rFonts w:eastAsiaTheme="minorHAnsi" w:cstheme="minorBidi"/>
          <w:noProof/>
          <w:lang w:val="de-DE"/>
        </w:rPr>
        <w:lastRenderedPageBreak/>
        <mc:AlternateContent>
          <mc:Choice Requires="wpg">
            <w:drawing>
              <wp:anchor distT="0" distB="0" distL="114300" distR="114300" simplePos="0" relativeHeight="251723776" behindDoc="0" locked="0" layoutInCell="1" allowOverlap="1" wp14:anchorId="46E4F422" wp14:editId="26D1A953">
                <wp:simplePos x="0" y="0"/>
                <wp:positionH relativeFrom="column">
                  <wp:posOffset>33655</wp:posOffset>
                </wp:positionH>
                <wp:positionV relativeFrom="paragraph">
                  <wp:posOffset>294005</wp:posOffset>
                </wp:positionV>
                <wp:extent cx="5772150" cy="5149850"/>
                <wp:effectExtent l="0" t="0" r="0" b="0"/>
                <wp:wrapTopAndBottom/>
                <wp:docPr id="2" name="Gruppieren 2"/>
                <wp:cNvGraphicFramePr/>
                <a:graphic xmlns:a="http://schemas.openxmlformats.org/drawingml/2006/main">
                  <a:graphicData uri="http://schemas.microsoft.com/office/word/2010/wordprocessingGroup">
                    <wpg:wgp>
                      <wpg:cNvGrpSpPr/>
                      <wpg:grpSpPr>
                        <a:xfrm>
                          <a:off x="0" y="0"/>
                          <a:ext cx="5772150" cy="5149850"/>
                          <a:chOff x="0" y="0"/>
                          <a:chExt cx="5772150" cy="5149850"/>
                        </a:xfrm>
                      </wpg:grpSpPr>
                      <pic:pic xmlns:pic="http://schemas.openxmlformats.org/drawingml/2006/picture">
                        <pic:nvPicPr>
                          <pic:cNvPr id="3" name="Grafik 3" descr="C:\Users\Alexander Redlich\Documents\My Dropbox\TiMMCO-Manual\TIMMCO-Einheiten\4scatter.gif"/>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15000" cy="5073650"/>
                          </a:xfrm>
                          <a:prstGeom prst="rect">
                            <a:avLst/>
                          </a:prstGeom>
                          <a:noFill/>
                          <a:ln>
                            <a:noFill/>
                          </a:ln>
                        </pic:spPr>
                      </pic:pic>
                      <wps:wsp>
                        <wps:cNvPr id="4" name="Textfeld 2"/>
                        <wps:cNvSpPr txBox="1">
                          <a:spLocks noChangeArrowheads="1"/>
                        </wps:cNvSpPr>
                        <wps:spPr bwMode="auto">
                          <a:xfrm>
                            <a:off x="0" y="4870450"/>
                            <a:ext cx="5772150" cy="279400"/>
                          </a:xfrm>
                          <a:prstGeom prst="rect">
                            <a:avLst/>
                          </a:prstGeom>
                          <a:solidFill>
                            <a:srgbClr val="FFFFFF"/>
                          </a:solidFill>
                          <a:ln w="9525">
                            <a:noFill/>
                            <a:miter lim="800000"/>
                            <a:headEnd/>
                            <a:tailEnd/>
                          </a:ln>
                        </wps:spPr>
                        <wps:txbx>
                          <w:txbxContent>
                            <w:p w14:paraId="18C5D444" w14:textId="2A1C3332" w:rsidR="00616FC1" w:rsidRDefault="00616FC1" w:rsidP="0051777E">
                              <w:pPr>
                                <w:pStyle w:val="Beispiel"/>
                                <w:shd w:val="clear" w:color="auto" w:fill="FFFFFF" w:themeFill="background1"/>
                              </w:pPr>
                              <w:r>
                                <w:t>Fig. 9.1.1: Assignments of chosen statements to two basic value dimensions</w:t>
                              </w:r>
                              <w:r w:rsidRPr="007C3902">
                                <w:rPr>
                                  <w:vertAlign w:val="superscript"/>
                                </w:rPr>
                                <w:t>1</w:t>
                              </w:r>
                              <w:r w:rsidRPr="007C3902">
                                <w:rPr>
                                  <w:vertAlign w:val="superscript"/>
                                  <w:lang w:eastAsia="de-DE"/>
                                </w:rPr>
                                <w:t>0</w:t>
                              </w:r>
                            </w:p>
                          </w:txbxContent>
                        </wps:txbx>
                        <wps:bodyPr rot="0" vert="horz" wrap="square" lIns="91440" tIns="45720" rIns="91440" bIns="45720" anchor="t" anchorCtr="0">
                          <a:noAutofit/>
                        </wps:bodyPr>
                      </wps:wsp>
                    </wpg:wgp>
                  </a:graphicData>
                </a:graphic>
              </wp:anchor>
            </w:drawing>
          </mc:Choice>
          <mc:Fallback>
            <w:pict>
              <v:group id="Gruppieren 2" o:spid="_x0000_s1044" style="position:absolute;left:0;text-align:left;margin-left:2.65pt;margin-top:23.15pt;width:454.5pt;height:405.5pt;z-index:251723776" coordsize="57721,51498"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">
                <v:shape id="Grafik 3" o:spid="_x0000_s1045" type="#_x0000_t75" style="position:absolute;width:57150;height:507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bpX7DAAAA2gAAAA8AAABkcnMvZG93bnJldi54bWxEj81qwzAQhO+FvIPYQm6N7JaU4EYJJVAo&#10;zSV/hx4Xa2M5sVaupNjO20eBQI/DzHzDzJeDbURHPtSOFeSTDARx6XTNlYLD/utlBiJEZI2NY1Jw&#10;pQDLxehpjoV2PW+p28VKJAiHAhWYGNtCylAashgmriVO3tF5izFJX0ntsU9w28jXLHuXFmtOCwZb&#10;Whkqz7uLVdDmJ6nP659ybf2vsZeun/7lG6XGz8PnB4hIQ/wPP9rfWsEb3K+kGyA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RulfsMAAADaAAAADwAAAAAAAAAAAAAAAACf&#10;AgAAZHJzL2Rvd25yZXYueG1sUEsFBgAAAAAEAAQA9wAAAI8DAAAAAA==&#10;">
                  <v:imagedata r:id="rId26" o:title="4scatter"/>
                  <v:path arrowok="t"/>
                </v:shape>
                <v:shape id="Textfeld 2" o:spid="_x0000_s1046" type="#_x0000_t202" style="position:absolute;top:48704;width:57721;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wV8MA&#10;AADaAAAADwAAAGRycy9kb3ducmV2LnhtbESP0WrCQBRE34X+w3ILvkizqWhso5tQCy2+mvoBN9lr&#10;EszeDdnVxL/vFgo+DjNzhtnlk+nEjQbXWlbwGsUgiCurW64VnH6+Xt5AOI+ssbNMCu7kIM+eZjtM&#10;tR35SLfC1yJA2KWooPG+T6V0VUMGXWR74uCd7WDQBznUUg84Brjp5DKOE2mw5bDQYE+fDVWX4moU&#10;nA/jYv0+lt/+tDmukj22m9LelZo/Tx9bEJ4m/wj/tw9awQr+roQbI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kwV8MAAADaAAAADwAAAAAAAAAAAAAAAACYAgAAZHJzL2Rv&#10;d25yZXYueG1sUEsFBgAAAAAEAAQA9QAAAIgDAAAAAA==&#10;" stroked="f">
                  <v:textbox>
                    <w:txbxContent>
                      <w:p w14:paraId="18C5D444" w14:textId="2A1C3332" w:rsidR="00616FC1" w:rsidRDefault="00616FC1" w:rsidP="0051777E">
                        <w:pPr>
                          <w:pStyle w:val="Beispiel"/>
                          <w:shd w:val="clear" w:color="auto" w:fill="FFFFFF" w:themeFill="background1"/>
                        </w:pPr>
                        <w:r>
                          <w:t>Fig. 9.1.1: Assignments of chosen statements to two basic value dimensions</w:t>
                        </w:r>
                        <w:r w:rsidRPr="007C3902">
                          <w:rPr>
                            <w:vertAlign w:val="superscript"/>
                          </w:rPr>
                          <w:t>1</w:t>
                        </w:r>
                        <w:r w:rsidRPr="007C3902">
                          <w:rPr>
                            <w:vertAlign w:val="superscript"/>
                            <w:lang w:eastAsia="de-DE"/>
                          </w:rPr>
                          <w:t>0</w:t>
                        </w:r>
                      </w:p>
                    </w:txbxContent>
                  </v:textbox>
                </v:shape>
                <w10:wrap type="topAndBottom"/>
              </v:group>
            </w:pict>
          </mc:Fallback>
        </mc:AlternateContent>
      </w:r>
      <w:r w:rsidR="00AF27F8">
        <w:t>Exercise: Cultural values and disruptions in c</w:t>
      </w:r>
      <w:r w:rsidR="005F4459">
        <w:t>ommunication (60')</w:t>
      </w:r>
      <w:bookmarkEnd w:id="4"/>
    </w:p>
    <w:p w14:paraId="1A94862B" w14:textId="7654FAE0" w:rsidR="005F4459" w:rsidRDefault="0010319D" w:rsidP="0051777E">
      <w:r>
        <w:t>Figure</w:t>
      </w:r>
      <w:r w:rsidR="005F4459">
        <w:t xml:space="preserve"> </w:t>
      </w:r>
      <w:r w:rsidR="00D66BE3">
        <w:t>9.</w:t>
      </w:r>
      <w:r w:rsidR="005F4459">
        <w:t xml:space="preserve">1.1 shows </w:t>
      </w:r>
      <w:r w:rsidR="0051777E">
        <w:t>how special</w:t>
      </w:r>
      <w:r w:rsidR="005F4459">
        <w:t xml:space="preserve"> statements </w:t>
      </w:r>
      <w:r w:rsidR="0051777E">
        <w:t>are categorized in</w:t>
      </w:r>
      <w:r w:rsidR="005F4459">
        <w:t xml:space="preserve"> a worldwide study</w:t>
      </w:r>
      <w:r w:rsidR="005F4459">
        <w:rPr>
          <w:rStyle w:val="Funotenanker"/>
        </w:rPr>
        <w:footnoteReference w:id="10"/>
      </w:r>
      <w:r>
        <w:t xml:space="preserve">. </w:t>
      </w:r>
      <w:proofErr w:type="gramStart"/>
      <w:r>
        <w:t>S</w:t>
      </w:r>
      <w:r w:rsidR="005F4459">
        <w:t>tat</w:t>
      </w:r>
      <w:r w:rsidR="005F4459">
        <w:t>e</w:t>
      </w:r>
      <w:r w:rsidR="005F4459">
        <w:t>ments</w:t>
      </w:r>
      <w:r>
        <w:t xml:space="preserve"> shown upright</w:t>
      </w:r>
      <w:r w:rsidR="005F4459">
        <w:t xml:space="preserve"> value </w:t>
      </w:r>
      <w:r w:rsidR="005F4459" w:rsidRPr="0051777E">
        <w:rPr>
          <w:i/>
          <w:iCs/>
        </w:rPr>
        <w:t>traditional or secular-rational authori</w:t>
      </w:r>
      <w:r w:rsidR="0051777E">
        <w:rPr>
          <w:i/>
          <w:iCs/>
        </w:rPr>
        <w:t>ty</w:t>
      </w:r>
      <w:r w:rsidRPr="0010319D">
        <w:t xml:space="preserve"> </w:t>
      </w:r>
      <w:r>
        <w:t>highly</w:t>
      </w:r>
      <w:r w:rsidR="005F4459">
        <w:t>.</w:t>
      </w:r>
      <w:proofErr w:type="gramEnd"/>
      <w:r w:rsidR="005F4459">
        <w:t xml:space="preserve"> At the bottom are statements after which religion is very important. At the top religion is of less importance. With this dimension many other values are connected. Traditional statements emphasize the importance of the parent-child-relationship, the respect of authorities and family values. They reject marriage separations, abortions, euthanasia and suicide and have high values of n</w:t>
      </w:r>
      <w:r w:rsidR="005F4459">
        <w:t>a</w:t>
      </w:r>
      <w:r w:rsidR="005F4459">
        <w:t xml:space="preserve">tional pride. </w:t>
      </w:r>
      <w:r w:rsidR="005F4459">
        <w:rPr>
          <w:i/>
          <w:iCs/>
        </w:rPr>
        <w:t>Secular-rational values</w:t>
      </w:r>
      <w:r w:rsidR="005F4459">
        <w:t xml:space="preserve"> (at the top of the </w:t>
      </w:r>
      <w:r w:rsidR="0051777E">
        <w:t>figure</w:t>
      </w:r>
      <w:r w:rsidR="005F4459">
        <w:t>) emphasize performance motiv</w:t>
      </w:r>
      <w:r w:rsidR="005F4459">
        <w:t>a</w:t>
      </w:r>
      <w:r w:rsidR="005F4459">
        <w:t>tion, political interest and rational founded tolerance regarding the violation of traditional va</w:t>
      </w:r>
      <w:r w:rsidR="005F4459">
        <w:t>l</w:t>
      </w:r>
      <w:r w:rsidR="005F4459">
        <w:t>ues.</w:t>
      </w:r>
    </w:p>
    <w:p w14:paraId="4EEBDB0A" w14:textId="77777777" w:rsidR="005F4459" w:rsidRDefault="005F4459" w:rsidP="005F4459">
      <w:pPr>
        <w:rPr>
          <w:lang w:val="de-DE" w:eastAsia="en-US"/>
        </w:rPr>
      </w:pPr>
      <w:r>
        <w:rPr>
          <w:i/>
          <w:iCs/>
        </w:rPr>
        <w:t>Survival values</w:t>
      </w:r>
      <w:r>
        <w:t xml:space="preserve"> (on the left side of the graph) represent great trust in science, favor money and technology, governance and leadership as well as the idea that children need both pa</w:t>
      </w:r>
      <w:r>
        <w:t>r</w:t>
      </w:r>
      <w:r>
        <w:t>ents.</w:t>
      </w:r>
    </w:p>
    <w:p w14:paraId="493EEA0C" w14:textId="3675C6C8" w:rsidR="005F4459" w:rsidRDefault="005F4459" w:rsidP="0051777E">
      <w:r>
        <w:rPr>
          <w:i/>
          <w:iCs/>
        </w:rPr>
        <w:t xml:space="preserve">Individual well-being </w:t>
      </w:r>
      <w:r>
        <w:t xml:space="preserve">(on the right; further developed into </w:t>
      </w:r>
      <w:r>
        <w:rPr>
          <w:i/>
          <w:iCs/>
        </w:rPr>
        <w:t>self-realization</w:t>
      </w:r>
      <w:r>
        <w:t xml:space="preserve"> in </w:t>
      </w:r>
      <w:r w:rsidR="0051777E">
        <w:t>recent</w:t>
      </w:r>
      <w:r>
        <w:t xml:space="preserve"> </w:t>
      </w:r>
      <w:r w:rsidR="0051777E">
        <w:t>public</w:t>
      </w:r>
      <w:r w:rsidR="0051777E">
        <w:t>a</w:t>
      </w:r>
      <w:r w:rsidR="0051777E">
        <w:t>tions</w:t>
      </w:r>
      <w:r>
        <w:t>) is represented by life satisfaction and health as well as trust in fellow human beings. This expresses post-material values: e.g. personal freedom to choose the way of life, partic</w:t>
      </w:r>
      <w:r>
        <w:t>i</w:t>
      </w:r>
      <w:r>
        <w:t>pation in decisions about economy and politics, gender equality as well as tolerance towards minorities such as people with a migration background or of a homosexual orientation.</w:t>
      </w:r>
    </w:p>
    <w:p w14:paraId="0DA598EB" w14:textId="77777777" w:rsidR="005F4459" w:rsidRDefault="005F4459" w:rsidP="005F4459">
      <w:r>
        <w:lastRenderedPageBreak/>
        <w:t>This exercise analyzes collective values from this canon using the -</w:t>
      </w:r>
      <w:r>
        <w:rPr>
          <w:sz w:val="20"/>
          <w:szCs w:val="20"/>
        </w:rPr>
        <w:t xml:space="preserve">&gt; </w:t>
      </w:r>
      <w:r>
        <w:t>Square of Values and Development, “SVD“)</w:t>
      </w:r>
      <w:r>
        <w:rPr>
          <w:rStyle w:val="Funotenanker"/>
        </w:rPr>
        <w:footnoteReference w:id="11"/>
      </w:r>
      <w:r>
        <w:t>.</w:t>
      </w:r>
    </w:p>
    <w:p w14:paraId="24E81895" w14:textId="77777777" w:rsidR="005F4459" w:rsidRDefault="005F4459" w:rsidP="00CD4DA9">
      <w:pPr>
        <w:pStyle w:val="berschrift4"/>
        <w:numPr>
          <w:ilvl w:val="0"/>
          <w:numId w:val="5"/>
        </w:numPr>
        <w:tabs>
          <w:tab w:val="clear" w:pos="426"/>
        </w:tabs>
        <w:suppressAutoHyphens/>
        <w:spacing w:line="100" w:lineRule="atLeast"/>
      </w:pPr>
      <w:bookmarkStart w:id="5" w:name="_Toc383154597"/>
      <w:r>
        <w:t>Presentation of statements and explanation of both dimensions (10')</w:t>
      </w:r>
      <w:bookmarkEnd w:id="5"/>
      <w:r>
        <w:t xml:space="preserve"> </w:t>
      </w:r>
    </w:p>
    <w:p w14:paraId="7703E238" w14:textId="77777777" w:rsidR="005F4459" w:rsidRDefault="005F4459" w:rsidP="005F4459">
      <w:r>
        <w:t xml:space="preserve">The trainer team explains the system by placing the most important statements on the floor on cards, as shown in Figure </w:t>
      </w:r>
      <w:r w:rsidR="00D66BE3">
        <w:t>9.</w:t>
      </w:r>
      <w:r>
        <w:t>1.1. In case of questions, the statements can be made more precise and altered by trainers and participants together. New cards can also be added. It is only important that the position of the new or altered cards is consistent with the two dime</w:t>
      </w:r>
      <w:r>
        <w:t>n</w:t>
      </w:r>
      <w:r>
        <w:t>sions.</w:t>
      </w:r>
    </w:p>
    <w:p w14:paraId="6B0A733B" w14:textId="77777777" w:rsidR="005F4459" w:rsidRDefault="005F4459" w:rsidP="00CD4DA9">
      <w:pPr>
        <w:pStyle w:val="berschrift4"/>
        <w:numPr>
          <w:ilvl w:val="0"/>
          <w:numId w:val="5"/>
        </w:numPr>
        <w:tabs>
          <w:tab w:val="clear" w:pos="426"/>
        </w:tabs>
        <w:suppressAutoHyphens/>
        <w:spacing w:line="100" w:lineRule="atLeast"/>
      </w:pPr>
      <w:bookmarkStart w:id="6" w:name="_Toc383154598"/>
      <w:r>
        <w:t>Arranging work tandems (5')</w:t>
      </w:r>
      <w:bookmarkEnd w:id="6"/>
    </w:p>
    <w:p w14:paraId="0AF38610" w14:textId="77777777" w:rsidR="005F4459" w:rsidRDefault="005F4459" w:rsidP="005F4459">
      <w:r>
        <w:t>Trainer: Now please choose one statement that you can agree with or that you are interested in! Please remain standing at the point of the card... Does everyone have a card? (One trai</w:t>
      </w:r>
      <w:r>
        <w:t>n</w:t>
      </w:r>
      <w:r>
        <w:t>er goes to the center of the group and squats down.) Okay, where I am is approximately the middle of the group. Please take me as a center point and make eye contact with the person that stands exactly opposite. That would be, for example, those persons with the cards “pe</w:t>
      </w:r>
      <w:r>
        <w:t>r</w:t>
      </w:r>
      <w:r>
        <w:t>formance motivation” and “God is important”. They will now form a work tandem.</w:t>
      </w:r>
    </w:p>
    <w:p w14:paraId="3B6ACF62" w14:textId="77777777" w:rsidR="005F4459" w:rsidRDefault="005F4459" w:rsidP="00CD4DA9">
      <w:pPr>
        <w:pStyle w:val="berschrift4"/>
        <w:numPr>
          <w:ilvl w:val="0"/>
          <w:numId w:val="5"/>
        </w:numPr>
        <w:tabs>
          <w:tab w:val="clear" w:pos="426"/>
        </w:tabs>
        <w:suppressAutoHyphens/>
        <w:spacing w:line="100" w:lineRule="atLeast"/>
      </w:pPr>
      <w:bookmarkStart w:id="7" w:name="_Toc383154599"/>
      <w:r>
        <w:t>Working instruction (10')</w:t>
      </w:r>
      <w:bookmarkEnd w:id="7"/>
      <w:r>
        <w:t xml:space="preserve"> </w:t>
      </w:r>
    </w:p>
    <w:p w14:paraId="0BA2A597" w14:textId="77777777" w:rsidR="005F4459" w:rsidRDefault="005F4459" w:rsidP="005F4459">
      <w:r>
        <w:t xml:space="preserve">Please work out a value square for the contradiction using the Work Sheet </w:t>
      </w:r>
      <w:r w:rsidR="00D66BE3">
        <w:t>9.</w:t>
      </w:r>
      <w:r>
        <w:t>1.1 (trainers hand out the work sheet, see below). Explain to each other, which value you associate with the statement of your card. Naming the dimensions could help you with this. Find a name for the two values and fill them each into one of the boxes at the top, e.g. performance motiv</w:t>
      </w:r>
      <w:r>
        <w:t>a</w:t>
      </w:r>
      <w:r>
        <w:t>tion and religiosity. Both values should complement each other in a dynamic fruitful balance. For example, world famous scientists report that they were able to merge their belief to a higher power and their scientific motivation.</w:t>
      </w:r>
    </w:p>
    <w:p w14:paraId="79B7542A" w14:textId="77777777" w:rsidR="005F4459" w:rsidRDefault="005F4459" w:rsidP="005F4459">
      <w:r>
        <w:t>Following, please think of how both positive values can become negative personal characte</w:t>
      </w:r>
      <w:r>
        <w:t>r</w:t>
      </w:r>
      <w:r>
        <w:t>istics, if they are made absolute and are applied to all areas of life; I.e. performance motiv</w:t>
      </w:r>
      <w:r>
        <w:t>a</w:t>
      </w:r>
      <w:r>
        <w:t xml:space="preserve">tion can be exaggerated into a mania of omnipotence (“I alone can achieve everything.”) and religiosity into fatalism (“God does everything”). </w:t>
      </w:r>
    </w:p>
    <w:p w14:paraId="0924C5F3" w14:textId="77777777" w:rsidR="005F4459" w:rsidRDefault="005F4459" w:rsidP="005F4459">
      <w:r>
        <w:t>Finally, try out how it feels when your values are attributed to you as a negative characteristic by accusing each other of having these negative characteristics. “What you call performance motivation is only your sick compulsion to dominate and control everything and everyone!” / “Your faith in God is only an excuse to avoid making an effort.”</w:t>
      </w:r>
    </w:p>
    <w:p w14:paraId="62CAA3F6" w14:textId="77777777" w:rsidR="005F4459" w:rsidRDefault="005F4459" w:rsidP="00CD4DA9">
      <w:pPr>
        <w:pStyle w:val="berschrift4"/>
        <w:numPr>
          <w:ilvl w:val="0"/>
          <w:numId w:val="5"/>
        </w:numPr>
        <w:tabs>
          <w:tab w:val="clear" w:pos="426"/>
        </w:tabs>
        <w:suppressAutoHyphens/>
        <w:spacing w:line="100" w:lineRule="atLeast"/>
      </w:pPr>
      <w:bookmarkStart w:id="8" w:name="_Toc383154600"/>
      <w:r>
        <w:t>Working in tandems: value analysis (15')</w:t>
      </w:r>
      <w:bookmarkEnd w:id="8"/>
    </w:p>
    <w:p w14:paraId="13010669" w14:textId="77777777" w:rsidR="005F4459" w:rsidRDefault="005F4459" w:rsidP="005F4459">
      <w:r>
        <w:t xml:space="preserve">The tandems discuss their values. They can use Work Sheet </w:t>
      </w:r>
      <w:r w:rsidR="00D66BE3">
        <w:t>9.</w:t>
      </w:r>
      <w:r>
        <w:t>1.1.</w:t>
      </w:r>
    </w:p>
    <w:p w14:paraId="295FAF28" w14:textId="77777777" w:rsidR="005F4459" w:rsidRDefault="005F4459" w:rsidP="00CD4DA9">
      <w:pPr>
        <w:pStyle w:val="berschrift4"/>
        <w:numPr>
          <w:ilvl w:val="0"/>
          <w:numId w:val="5"/>
        </w:numPr>
        <w:tabs>
          <w:tab w:val="clear" w:pos="426"/>
        </w:tabs>
        <w:suppressAutoHyphens/>
        <w:spacing w:line="100" w:lineRule="atLeast"/>
      </w:pPr>
      <w:bookmarkStart w:id="9" w:name="_Toc383154601"/>
      <w:r>
        <w:rPr>
          <w:noProof/>
          <w:lang w:val="de-DE"/>
        </w:rPr>
        <w:lastRenderedPageBreak/>
        <mc:AlternateContent>
          <mc:Choice Requires="wpg">
            <w:drawing>
              <wp:anchor distT="0" distB="0" distL="114300" distR="114300" simplePos="0" relativeHeight="251693056" behindDoc="0" locked="0" layoutInCell="1" allowOverlap="1" wp14:anchorId="36144BBF" wp14:editId="43AAAD96">
                <wp:simplePos x="0" y="0"/>
                <wp:positionH relativeFrom="column">
                  <wp:posOffset>-48895</wp:posOffset>
                </wp:positionH>
                <wp:positionV relativeFrom="paragraph">
                  <wp:posOffset>58420</wp:posOffset>
                </wp:positionV>
                <wp:extent cx="5905500" cy="4559300"/>
                <wp:effectExtent l="38100" t="38100" r="114300" b="107950"/>
                <wp:wrapTopAndBottom/>
                <wp:docPr id="68801" name="Gruppieren 68801"/>
                <wp:cNvGraphicFramePr/>
                <a:graphic xmlns:a="http://schemas.openxmlformats.org/drawingml/2006/main">
                  <a:graphicData uri="http://schemas.microsoft.com/office/word/2010/wordprocessingGroup">
                    <wpg:wgp>
                      <wpg:cNvGrpSpPr/>
                      <wpg:grpSpPr>
                        <a:xfrm>
                          <a:off x="0" y="0"/>
                          <a:ext cx="5905500" cy="4559300"/>
                          <a:chOff x="0" y="0"/>
                          <a:chExt cx="5905500" cy="4559300"/>
                        </a:xfrm>
                      </wpg:grpSpPr>
                      <wps:wsp>
                        <wps:cNvPr id="546" name="Textfeld 2"/>
                        <wps:cNvSpPr txBox="1">
                          <a:spLocks noChangeArrowheads="1"/>
                        </wps:cNvSpPr>
                        <wps:spPr bwMode="auto">
                          <a:xfrm>
                            <a:off x="6350" y="2806700"/>
                            <a:ext cx="5899150" cy="1739900"/>
                          </a:xfrm>
                          <a:prstGeom prst="rect">
                            <a:avLst/>
                          </a:prstGeom>
                          <a:solidFill>
                            <a:srgbClr val="FFFFFF"/>
                          </a:solidFill>
                          <a:ln w="9525">
                            <a:noFill/>
                            <a:miter lim="800000"/>
                            <a:headEnd/>
                            <a:tailEnd/>
                          </a:ln>
                        </wps:spPr>
                        <wps:txbx>
                          <w:txbxContent>
                            <w:p w14:paraId="1E34E2FE" w14:textId="77777777" w:rsidR="00616FC1" w:rsidRDefault="00616FC1" w:rsidP="005F4459">
                              <w:r>
                                <w:t>Please analyze the values as follows:</w:t>
                              </w:r>
                            </w:p>
                            <w:p w14:paraId="6DF4FA38" w14:textId="77777777" w:rsidR="00616FC1" w:rsidRDefault="00616FC1" w:rsidP="00CD4DA9">
                              <w:pPr>
                                <w:pStyle w:val="Listenabsatz"/>
                                <w:keepLines w:val="0"/>
                                <w:numPr>
                                  <w:ilvl w:val="0"/>
                                  <w:numId w:val="7"/>
                                </w:numPr>
                                <w:ind w:left="284" w:hanging="284"/>
                                <w:jc w:val="left"/>
                              </w:pPr>
                              <w:r>
                                <w:t>How do you name the statements as values? Please fill them into the upper boxes.</w:t>
                              </w:r>
                            </w:p>
                            <w:p w14:paraId="6A302F47" w14:textId="081D471D" w:rsidR="00616FC1" w:rsidRDefault="00616FC1" w:rsidP="00CD4DA9">
                              <w:pPr>
                                <w:pStyle w:val="Listenabsatz"/>
                                <w:keepLines w:val="0"/>
                                <w:numPr>
                                  <w:ilvl w:val="0"/>
                                  <w:numId w:val="7"/>
                                </w:numPr>
                                <w:ind w:left="284" w:hanging="284"/>
                                <w:jc w:val="left"/>
                              </w:pPr>
                              <w:r>
                                <w:t xml:space="preserve">Think how you can name the </w:t>
                              </w:r>
                              <w:r>
                                <w:rPr>
                                  <w:rStyle w:val="hps"/>
                                </w:rPr>
                                <w:t>exaggerations</w:t>
                              </w:r>
                              <w:r>
                                <w:t xml:space="preserve"> of these values as negative attributions and fill the negative attributes into the lower boxes.</w:t>
                              </w:r>
                            </w:p>
                            <w:p w14:paraId="5592973A" w14:textId="77777777" w:rsidR="00616FC1" w:rsidRDefault="00616FC1" w:rsidP="00CD4DA9">
                              <w:pPr>
                                <w:pStyle w:val="Listenabsatz"/>
                                <w:keepLines w:val="0"/>
                                <w:numPr>
                                  <w:ilvl w:val="0"/>
                                  <w:numId w:val="7"/>
                                </w:numPr>
                                <w:ind w:left="284" w:hanging="284"/>
                                <w:jc w:val="left"/>
                              </w:pPr>
                              <w:r>
                                <w:t xml:space="preserve">Please blame each other with the negative attributes and feel which effects they induce to you. </w:t>
                              </w:r>
                            </w:p>
                            <w:p w14:paraId="73C05D24" w14:textId="663DE0E6" w:rsidR="00616FC1" w:rsidRDefault="00616FC1" w:rsidP="00CD4DA9">
                              <w:pPr>
                                <w:pStyle w:val="Listenabsatz"/>
                                <w:keepLines w:val="0"/>
                                <w:numPr>
                                  <w:ilvl w:val="0"/>
                                  <w:numId w:val="7"/>
                                </w:numPr>
                                <w:ind w:left="284" w:hanging="284"/>
                                <w:jc w:val="left"/>
                              </w:pPr>
                              <w:r>
                                <w:t>Write on cards, what was difficult in working with the square of values. Please take the cards to the plenary.</w:t>
                              </w:r>
                            </w:p>
                          </w:txbxContent>
                        </wps:txbx>
                        <wps:bodyPr rot="0" vert="horz" wrap="square" lIns="91440" tIns="45720" rIns="91440" bIns="45720" anchor="t" anchorCtr="0">
                          <a:noAutofit/>
                        </wps:bodyPr>
                      </wps:wsp>
                      <wps:wsp>
                        <wps:cNvPr id="547" name="Rechteck 547"/>
                        <wps:cNvSpPr/>
                        <wps:spPr>
                          <a:xfrm>
                            <a:off x="0" y="0"/>
                            <a:ext cx="5899150" cy="4559300"/>
                          </a:xfrm>
                          <a:prstGeom prst="rect">
                            <a:avLst/>
                          </a:prstGeom>
                          <a:noFill/>
                          <a:ln w="12700">
                            <a:solidFill>
                              <a:schemeClr val="tx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548" name="Group 19"/>
                        <wpg:cNvGrpSpPr/>
                        <wpg:grpSpPr bwMode="auto">
                          <a:xfrm>
                            <a:off x="88925" y="336550"/>
                            <a:ext cx="5702301" cy="2457450"/>
                            <a:chOff x="88900" y="336550"/>
                            <a:chExt cx="3600" cy="1652"/>
                          </a:xfrm>
                        </wpg:grpSpPr>
                        <wps:wsp>
                          <wps:cNvPr id="550" name="Text Box 10"/>
                          <wps:cNvSpPr txBox="1">
                            <a:spLocks noChangeArrowheads="1"/>
                          </wps:cNvSpPr>
                          <wps:spPr bwMode="auto">
                            <a:xfrm>
                              <a:off x="88900" y="336554"/>
                              <a:ext cx="1632" cy="665"/>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2CA30AE"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Value</w:t>
                                </w:r>
                              </w:p>
                              <w:p w14:paraId="51BA794C" w14:textId="77777777" w:rsidR="00616FC1" w:rsidRDefault="00616FC1" w:rsidP="005F4459">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14:paraId="79CC3CA3" w14:textId="77777777" w:rsidR="00616FC1" w:rsidRDefault="00616FC1" w:rsidP="005F4459">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(Achievement motivation)</w:t>
                                </w:r>
                              </w:p>
                            </w:txbxContent>
                          </wps:txbx>
                          <wps:bodyPr wrap="square">
                            <a:noAutofit/>
                          </wps:bodyPr>
                        </wps:wsp>
                        <wps:wsp>
                          <wps:cNvPr id="551" name="Text Box 11"/>
                          <wps:cNvSpPr txBox="1">
                            <a:spLocks noChangeArrowheads="1"/>
                          </wps:cNvSpPr>
                          <wps:spPr bwMode="auto">
                            <a:xfrm>
                              <a:off x="88900" y="337468"/>
                              <a:ext cx="1632" cy="734"/>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09C5173"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Negative   attribute</w:t>
                                </w:r>
                              </w:p>
                              <w:p w14:paraId="77ED6B29"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4"/>
                                    <w:szCs w:val="4"/>
                                    <w:lang w:val="en-US"/>
                                  </w:rPr>
                                </w:pPr>
                              </w:p>
                              <w:p w14:paraId="6A35018C"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color w:val="000000" w:themeColor="text1"/>
                                    <w:kern w:val="24"/>
                                    <w:sz w:val="16"/>
                                    <w:szCs w:val="16"/>
                                    <w:lang w:val="en-US"/>
                                  </w:rPr>
                                  <w:t>(Omnipotence)</w:t>
                                </w:r>
                              </w:p>
                            </w:txbxContent>
                          </wps:txbx>
                          <wps:bodyPr wrap="square">
                            <a:noAutofit/>
                          </wps:bodyPr>
                        </wps:wsp>
                        <wps:wsp>
                          <wps:cNvPr id="552" name="Text Box 12"/>
                          <wps:cNvSpPr txBox="1">
                            <a:spLocks noChangeArrowheads="1"/>
                          </wps:cNvSpPr>
                          <wps:spPr bwMode="auto">
                            <a:xfrm>
                              <a:off x="90868" y="336550"/>
                              <a:ext cx="1632" cy="665"/>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3CB0917"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Value</w:t>
                                </w:r>
                              </w:p>
                              <w:p w14:paraId="5F289B15" w14:textId="77777777" w:rsidR="00616FC1" w:rsidRDefault="00616FC1" w:rsidP="005F4459">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14:paraId="33D26BC4" w14:textId="77777777" w:rsidR="00616FC1" w:rsidRDefault="00616FC1" w:rsidP="005F4459">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(Religiosity)</w:t>
                                </w:r>
                              </w:p>
                            </w:txbxContent>
                          </wps:txbx>
                          <wps:bodyPr wrap="square">
                            <a:noAutofit/>
                          </wps:bodyPr>
                        </wps:wsp>
                        <wps:wsp>
                          <wps:cNvPr id="553" name="Text Box 13"/>
                          <wps:cNvSpPr txBox="1">
                            <a:spLocks noChangeArrowheads="1"/>
                          </wps:cNvSpPr>
                          <wps:spPr bwMode="auto">
                            <a:xfrm>
                              <a:off x="90868" y="337468"/>
                              <a:ext cx="1632" cy="734"/>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AF67C58"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Negative attribute</w:t>
                                </w:r>
                              </w:p>
                              <w:p w14:paraId="7D0D0339" w14:textId="77777777" w:rsidR="00616FC1" w:rsidRDefault="00616FC1" w:rsidP="005F4459">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14:paraId="774197F1" w14:textId="77777777" w:rsidR="00616FC1" w:rsidRDefault="00616FC1" w:rsidP="005F4459">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(Fatalism)</w:t>
                                </w:r>
                              </w:p>
                            </w:txbxContent>
                          </wps:txbx>
                          <wps:bodyPr wrap="square">
                            <a:noAutofit/>
                          </wps:bodyPr>
                        </wps:wsp>
                        <wps:wsp>
                          <wps:cNvPr id="554" name="AutoShape 15"/>
                          <wps:cNvCnPr>
                            <a:cxnSpLocks noChangeShapeType="1"/>
                            <a:stCxn id="550" idx="3"/>
                            <a:endCxn id="552" idx="1"/>
                          </wps:cNvCnPr>
                          <wps:spPr bwMode="auto">
                            <a:xfrm flipV="1">
                              <a:off x="90532" y="336883"/>
                              <a:ext cx="336" cy="4"/>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55" name="AutoShape 16"/>
                          <wps:cNvCnPr>
                            <a:cxnSpLocks noChangeShapeType="1"/>
                            <a:stCxn id="551" idx="0"/>
                            <a:endCxn id="550" idx="2"/>
                          </wps:cNvCnPr>
                          <wps:spPr bwMode="auto">
                            <a:xfrm flipV="1">
                              <a:off x="89716" y="337219"/>
                              <a:ext cx="0" cy="249"/>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56" name="AutoShape 17"/>
                          <wps:cNvCnPr>
                            <a:cxnSpLocks noChangeShapeType="1"/>
                            <a:stCxn id="552" idx="2"/>
                            <a:endCxn id="553" idx="0"/>
                          </wps:cNvCnPr>
                          <wps:spPr bwMode="auto">
                            <a:xfrm>
                              <a:off x="91684" y="337215"/>
                              <a:ext cx="0" cy="253"/>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57" name="AutoShape 18"/>
                          <wps:cNvCnPr>
                            <a:cxnSpLocks noChangeShapeType="1"/>
                            <a:stCxn id="551" idx="3"/>
                            <a:endCxn id="553" idx="1"/>
                          </wps:cNvCnPr>
                          <wps:spPr bwMode="auto">
                            <a:xfrm>
                              <a:off x="90532" y="337835"/>
                              <a:ext cx="336" cy="0"/>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grpSp>
                      <wps:wsp>
                        <wps:cNvPr id="549" name="Textfeld 2"/>
                        <wps:cNvSpPr txBox="1">
                          <a:spLocks noChangeArrowheads="1"/>
                        </wps:cNvSpPr>
                        <wps:spPr bwMode="auto">
                          <a:xfrm>
                            <a:off x="31750" y="44450"/>
                            <a:ext cx="5835650" cy="273685"/>
                          </a:xfrm>
                          <a:prstGeom prst="rect">
                            <a:avLst/>
                          </a:prstGeom>
                          <a:solidFill>
                            <a:srgbClr val="FFFFFF"/>
                          </a:solidFill>
                          <a:ln w="9525">
                            <a:noFill/>
                            <a:miter lim="800000"/>
                            <a:headEnd/>
                            <a:tailEnd/>
                          </a:ln>
                        </wps:spPr>
                        <wps:txbx>
                          <w:txbxContent>
                            <w:p w14:paraId="7C2D6E2C" w14:textId="122DF504" w:rsidR="00616FC1" w:rsidRDefault="00616FC1" w:rsidP="005F4459">
                              <w:pPr>
                                <w:jc w:val="left"/>
                                <w:rPr>
                                  <w:b/>
                                  <w:bCs/>
                                </w:rPr>
                              </w:pPr>
                              <w:r>
                                <w:rPr>
                                  <w:b/>
                                  <w:bCs/>
                                </w:rPr>
                                <w:t>Worksheet 9.1.1: Analysis by the Square of Values and Development</w:t>
                              </w:r>
                            </w:p>
                          </w:txbxContent>
                        </wps:txbx>
                        <wps:bodyPr rot="0" vert="horz" wrap="square" lIns="91440" tIns="45720" rIns="91440" bIns="45720" anchor="t" anchorCtr="0">
                          <a:noAutofit/>
                        </wps:bodyPr>
                      </wps:wsp>
                    </wpg:wgp>
                  </a:graphicData>
                </a:graphic>
                <wp14:sizeRelH relativeFrom="page">
                  <wp14:pctWidth>0</wp14:pctWidth>
                </wp14:sizeRelH>
                <wp14:sizeRelV relativeFrom="margin">
                  <wp14:pctHeight>0</wp14:pctHeight>
                </wp14:sizeRelV>
              </wp:anchor>
            </w:drawing>
          </mc:Choice>
          <mc:Fallback>
            <w:pict>
              <v:group id="Gruppieren 68801" o:spid="_x0000_s1047" style="position:absolute;left:0;text-align:left;margin-left:-3.85pt;margin-top:4.6pt;width:465pt;height:359pt;z-index:251693056;mso-height-relative:margin" coordsize="59055,45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">
                <v:shape id="Textfeld 2" o:spid="_x0000_s1048" type="#_x0000_t202" style="position:absolute;left:63;top:28067;width:58992;height:17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xnJ8QA&#10;AADcAAAADwAAAGRycy9kb3ducmV2LnhtbESP0WqDQBRE3wP9h+UW+hLq2mK0MdmEtNDiaxI/4Ore&#10;qNS9K+4mmr/vFgp9HGbmDLPdz6YXNxpdZ1nBSxSDIK6t7rhRUJ4/n99AOI+ssbdMCu7kYL97WGwx&#10;13biI91OvhEBwi5HBa33Qy6lq1sy6CI7EAfvYkeDPsixkXrEKcBNL1/jOJUGOw4LLQ700VL9fboa&#10;BZdiWq7WU/Xly+yYpO/YZZW9K/X0OB82IDzN/j/81y60glWSwu+Zc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cZyfEAAAA3AAAAA8AAAAAAAAAAAAAAAAAmAIAAGRycy9k&#10;b3ducmV2LnhtbFBLBQYAAAAABAAEAPUAAACJAwAAAAA=&#10;" stroked="f">
                  <v:textbox>
                    <w:txbxContent>
                      <w:p w14:paraId="1E34E2FE" w14:textId="77777777" w:rsidR="00616FC1" w:rsidRDefault="00616FC1" w:rsidP="005F4459">
                        <w:r>
                          <w:t>Please analyze the values as follows:</w:t>
                        </w:r>
                      </w:p>
                      <w:p w14:paraId="6DF4FA38" w14:textId="77777777" w:rsidR="00616FC1" w:rsidRDefault="00616FC1" w:rsidP="00CD4DA9">
                        <w:pPr>
                          <w:pStyle w:val="Listenabsatz"/>
                          <w:keepLines w:val="0"/>
                          <w:numPr>
                            <w:ilvl w:val="0"/>
                            <w:numId w:val="7"/>
                          </w:numPr>
                          <w:ind w:left="284" w:hanging="284"/>
                          <w:jc w:val="left"/>
                        </w:pPr>
                        <w:r>
                          <w:t>How do you name the statements as values? Please fill them into the upper boxes.</w:t>
                        </w:r>
                      </w:p>
                      <w:p w14:paraId="6A302F47" w14:textId="081D471D" w:rsidR="00616FC1" w:rsidRDefault="00616FC1" w:rsidP="00CD4DA9">
                        <w:pPr>
                          <w:pStyle w:val="Listenabsatz"/>
                          <w:keepLines w:val="0"/>
                          <w:numPr>
                            <w:ilvl w:val="0"/>
                            <w:numId w:val="7"/>
                          </w:numPr>
                          <w:ind w:left="284" w:hanging="284"/>
                          <w:jc w:val="left"/>
                        </w:pPr>
                        <w:r>
                          <w:t xml:space="preserve">Think how you can name the </w:t>
                        </w:r>
                        <w:r>
                          <w:rPr>
                            <w:rStyle w:val="hps"/>
                          </w:rPr>
                          <w:t>exaggerations</w:t>
                        </w:r>
                        <w:r>
                          <w:t xml:space="preserve"> of these values as negative attributions and fill the negative attributes into the lower boxes.</w:t>
                        </w:r>
                      </w:p>
                      <w:p w14:paraId="5592973A" w14:textId="77777777" w:rsidR="00616FC1" w:rsidRDefault="00616FC1" w:rsidP="00CD4DA9">
                        <w:pPr>
                          <w:pStyle w:val="Listenabsatz"/>
                          <w:keepLines w:val="0"/>
                          <w:numPr>
                            <w:ilvl w:val="0"/>
                            <w:numId w:val="7"/>
                          </w:numPr>
                          <w:ind w:left="284" w:hanging="284"/>
                          <w:jc w:val="left"/>
                        </w:pPr>
                        <w:r>
                          <w:t xml:space="preserve">Please blame each other with the negative attributes and feel which effects they induce to you. </w:t>
                        </w:r>
                      </w:p>
                      <w:p w14:paraId="73C05D24" w14:textId="663DE0E6" w:rsidR="00616FC1" w:rsidRDefault="00616FC1" w:rsidP="00CD4DA9">
                        <w:pPr>
                          <w:pStyle w:val="Listenabsatz"/>
                          <w:keepLines w:val="0"/>
                          <w:numPr>
                            <w:ilvl w:val="0"/>
                            <w:numId w:val="7"/>
                          </w:numPr>
                          <w:ind w:left="284" w:hanging="284"/>
                          <w:jc w:val="left"/>
                        </w:pPr>
                        <w:r>
                          <w:t>Write on cards, what was difficult in working with the square of values. Please take the cards to the plenary.</w:t>
                        </w:r>
                      </w:p>
                    </w:txbxContent>
                  </v:textbox>
                </v:shape>
                <v:rect id="Rechteck 547" o:spid="_x0000_s1049" style="position:absolute;width:58991;height:45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GXMUA&#10;AADcAAAADwAAAGRycy9kb3ducmV2LnhtbESP3WrCQBSE7wt9h+UI3kjdVNSG6CqlIPSm/sUHOGaP&#10;STB7Nuyumry9Wyj0cpiZb5jlujONuJPztWUF7+MEBHFhdc2lglO+eUtB+ICssbFMCnrysF69viwx&#10;0/bBB7ofQykihH2GCqoQ2kxKX1Rk0I9tSxy9i3UGQ5SulNrhI8JNIydJMpcGa44LFbb0VVFxPd6M&#10;gvTcm1Hq2+lu6352Rb/Pk3KeKzUcdJ8LEIG68B/+a39rBbPpB/yeiUdAr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D8ZcxQAAANwAAAAPAAAAAAAAAAAAAAAAAJgCAABkcnMv&#10;ZG93bnJldi54bWxQSwUGAAAAAAQABAD1AAAAigMAAAAA&#10;" filled="f" strokecolor="black [3213]" strokeweight="1pt">
                  <v:shadow on="t" color="black" opacity="26214f" origin="-.5,-.5" offset=".74836mm,.74836mm"/>
                </v:rect>
                <v:group id="Group 19" o:spid="_x0000_s1050" style="position:absolute;left:889;top:3365;width:57023;height:24575" coordorigin="88900,336550" coordsize="3600,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eDg8MAAADcAAAADwAAAGRycy9kb3ducmV2LnhtbERPTWvCQBC9F/wPywi9&#10;1U20FoluQpBaepBCVRBvQ3ZMQrKzIbtN4r/vHgo9Pt73LptMKwbqXW1ZQbyIQBAXVtdcKricDy8b&#10;EM4ja2wtk4IHOcjS2dMOE21H/qbh5EsRQtglqKDyvkukdEVFBt3CdsSBu9veoA+wL6XucQzhppXL&#10;KHqTBmsODRV2tK+oaE4/RsHHiGO+it+HY3PfP27n9df1GJNSz/Mp34LwNPl/8Z/7UytYv4a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V4ODwwAAANwAAAAP&#10;AAAAAAAAAAAAAAAAAKoCAABkcnMvZG93bnJldi54bWxQSwUGAAAAAAQABAD6AAAAmgMAAAAA&#10;">
                  <v:shape id="Text Box 10" o:spid="_x0000_s1051" type="#_x0000_t202" style="position:absolute;left:88900;top:336554;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AjsEA&#10;AADcAAAADwAAAGRycy9kb3ducmV2LnhtbERPy4rCMBTdC/5DuMLsNNWhHalGEQdhNi58wGwvzbWp&#10;NjelidrO108WgsvDeS/Xna3Fg1pfOVYwnSQgiAunKy4VnE+78RyED8gaa8ekoCcP69VwsMRcuycf&#10;6HEMpYgh7HNUYEJocil9Yciin7iGOHIX11oMEbal1C0+Y7it5SxJMmmx4thgsKGtoeJ2vFsFNZ/3&#10;/c6klGWbz+7vq//G6e9VqY9Rt1mACNSFt/jl/tEK0jTOj2fiE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jQI7BAAAA3AAAAA8AAAAAAAAAAAAAAAAAmAIAAGRycy9kb3du&#10;cmV2LnhtbFBLBQYAAAAABAAEAPUAAACGAwAAAAA=&#10;" filled="f" fillcolor="#4f81bd [3204]" strokecolor="black [3213]">
                    <v:shadow color="#eeece1 [3214]"/>
                    <v:textbox>
                      <w:txbxContent>
                        <w:p w14:paraId="72CA30AE"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Value</w:t>
                          </w:r>
                        </w:p>
                        <w:p w14:paraId="51BA794C" w14:textId="77777777" w:rsidR="00616FC1" w:rsidRDefault="00616FC1" w:rsidP="005F4459">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14:paraId="79CC3CA3" w14:textId="77777777" w:rsidR="00616FC1" w:rsidRDefault="00616FC1" w:rsidP="005F4459">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(Achievement motivation)</w:t>
                          </w:r>
                        </w:p>
                      </w:txbxContent>
                    </v:textbox>
                  </v:shape>
                  <v:shape id="Text Box 11" o:spid="_x0000_s1052" type="#_x0000_t202" style="position:absolute;left:88900;top:337468;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lFcQA&#10;AADcAAAADwAAAGRycy9kb3ducmV2LnhtbESPT2vCQBTE74V+h+UVvNVNlMQSXUUsgpce/AO9PrLP&#10;bNrs25DdauKn7wqCx2FmfsMsVr1txIU6XztWkI4TEMSl0zVXCk7H7fsHCB+QNTaOScFAHlbL15cF&#10;FtpdeU+XQ6hEhLAvUIEJoS2k9KUhi37sWuLonV1nMUTZVVJ3eI1w28hJkuTSYs1xwWBLG0Pl7+HP&#10;Kmj49DVsTUZ5vp72t9nwien3j1Kjt349BxGoD8/wo73TCrIshfuZe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v5RXEAAAA3AAAAA8AAAAAAAAAAAAAAAAAmAIAAGRycy9k&#10;b3ducmV2LnhtbFBLBQYAAAAABAAEAPUAAACJAwAAAAA=&#10;" filled="f" fillcolor="#4f81bd [3204]" strokecolor="black [3213]">
                    <v:shadow color="#eeece1 [3214]"/>
                    <v:textbox>
                      <w:txbxContent>
                        <w:p w14:paraId="309C5173"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Negative   attribute</w:t>
                          </w:r>
                        </w:p>
                        <w:p w14:paraId="77ED6B29"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4"/>
                              <w:szCs w:val="4"/>
                              <w:lang w:val="en-US"/>
                            </w:rPr>
                          </w:pPr>
                        </w:p>
                        <w:p w14:paraId="6A35018C"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color w:val="000000" w:themeColor="text1"/>
                              <w:kern w:val="24"/>
                              <w:sz w:val="16"/>
                              <w:szCs w:val="16"/>
                              <w:lang w:val="en-US"/>
                            </w:rPr>
                            <w:t>(Omnipotence)</w:t>
                          </w:r>
                        </w:p>
                      </w:txbxContent>
                    </v:textbox>
                  </v:shape>
                  <v:shape id="Text Box 12" o:spid="_x0000_s1053" type="#_x0000_t202" style="position:absolute;left:90868;top:336550;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17YsQA&#10;AADcAAAADwAAAGRycy9kb3ducmV2LnhtbESPQWvCQBSE7wX/w/IKvdWNlsQSXUUUoZce1IDXR/Y1&#10;G5t9G7KrJv31XUHwOMzMN8xi1dtGXKnztWMFk3ECgrh0uuZKQXHcvX+C8AFZY+OYFAzkYbUcvSww&#10;1+7Ge7oeQiUihH2OCkwIbS6lLw1Z9GPXEkfvx3UWQ5RdJXWHtwi3jZwmSSYt1hwXDLa0MVT+Hi5W&#10;QcPF97AzKWXZ+qP/mw1bnJzOSr299us5iEB9eIYf7S+tIE2ncD8Tj4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9e2LEAAAA3AAAAA8AAAAAAAAAAAAAAAAAmAIAAGRycy9k&#10;b3ducmV2LnhtbFBLBQYAAAAABAAEAPUAAACJAwAAAAA=&#10;" filled="f" fillcolor="#4f81bd [3204]" strokecolor="black [3213]">
                    <v:shadow color="#eeece1 [3214]"/>
                    <v:textbox>
                      <w:txbxContent>
                        <w:p w14:paraId="43CB0917"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Value</w:t>
                          </w:r>
                        </w:p>
                        <w:p w14:paraId="5F289B15" w14:textId="77777777" w:rsidR="00616FC1" w:rsidRDefault="00616FC1" w:rsidP="005F4459">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14:paraId="33D26BC4" w14:textId="77777777" w:rsidR="00616FC1" w:rsidRDefault="00616FC1" w:rsidP="005F4459">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(Religiosity)</w:t>
                          </w:r>
                        </w:p>
                      </w:txbxContent>
                    </v:textbox>
                  </v:shape>
                  <v:shape id="Text Box 13" o:spid="_x0000_s1054" type="#_x0000_t202" style="position:absolute;left:90868;top:337468;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He+cQA&#10;AADcAAAADwAAAGRycy9kb3ducmV2LnhtbESPQWvCQBSE74L/YXmF3nSTStIS3YhYBC8eqkKvj+xr&#10;Njb7NmS3mvjr3UKhx2FmvmFW68G24kq9bxwrSOcJCOLK6YZrBefTbvYGwgdkja1jUjCSh3U5nayw&#10;0O7GH3Q9hlpECPsCFZgQukJKXxmy6OeuI47el+sthij7WuoebxFuW/mSJLm02HBcMNjR1lD1ffyx&#10;Clo+H8adySjPN4vh/jq+Y/p5Uer5adgsQQQawn/4r73XCrJsAb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x3vnEAAAA3AAAAA8AAAAAAAAAAAAAAAAAmAIAAGRycy9k&#10;b3ducmV2LnhtbFBLBQYAAAAABAAEAPUAAACJAwAAAAA=&#10;" filled="f" fillcolor="#4f81bd [3204]" strokecolor="black [3213]">
                    <v:shadow color="#eeece1 [3214]"/>
                    <v:textbox>
                      <w:txbxContent>
                        <w:p w14:paraId="1AF67C58" w14:textId="77777777" w:rsidR="00616FC1" w:rsidRDefault="00616FC1" w:rsidP="005F4459">
                          <w:pPr>
                            <w:pStyle w:val="StandardWeb"/>
                            <w:kinsoku w:val="0"/>
                            <w:overflowPunct w:val="0"/>
                            <w:spacing w:before="0" w:after="0"/>
                            <w:jc w:val="center"/>
                            <w:textAlignment w:val="baseline"/>
                            <w:rPr>
                              <w:rFonts w:ascii="Arial" w:hAnsi="Arial" w:cstheme="minorBidi"/>
                              <w:b/>
                              <w:bCs/>
                              <w:color w:val="000000" w:themeColor="text1"/>
                              <w:kern w:val="24"/>
                              <w:sz w:val="16"/>
                              <w:szCs w:val="16"/>
                              <w:lang w:val="en-US"/>
                            </w:rPr>
                          </w:pPr>
                          <w:r>
                            <w:rPr>
                              <w:rFonts w:ascii="Arial" w:hAnsi="Arial" w:cstheme="minorBidi"/>
                              <w:b/>
                              <w:bCs/>
                              <w:color w:val="000000" w:themeColor="text1"/>
                              <w:kern w:val="24"/>
                              <w:sz w:val="16"/>
                              <w:szCs w:val="16"/>
                              <w:lang w:val="en-US"/>
                            </w:rPr>
                            <w:t>Negative attribute</w:t>
                          </w:r>
                        </w:p>
                        <w:p w14:paraId="7D0D0339" w14:textId="77777777" w:rsidR="00616FC1" w:rsidRDefault="00616FC1" w:rsidP="005F4459">
                          <w:pPr>
                            <w:pStyle w:val="StandardWeb"/>
                            <w:kinsoku w:val="0"/>
                            <w:overflowPunct w:val="0"/>
                            <w:spacing w:before="0" w:after="0"/>
                            <w:jc w:val="center"/>
                            <w:textAlignment w:val="baseline"/>
                            <w:rPr>
                              <w:rFonts w:ascii="Arial" w:hAnsi="Arial" w:cstheme="minorBidi"/>
                              <w:color w:val="000000" w:themeColor="text1"/>
                              <w:kern w:val="24"/>
                              <w:sz w:val="4"/>
                              <w:szCs w:val="4"/>
                              <w:lang w:val="en-US"/>
                            </w:rPr>
                          </w:pPr>
                        </w:p>
                        <w:p w14:paraId="774197F1" w14:textId="77777777" w:rsidR="00616FC1" w:rsidRDefault="00616FC1" w:rsidP="005F4459">
                          <w:pPr>
                            <w:pStyle w:val="StandardWeb"/>
                            <w:kinsoku w:val="0"/>
                            <w:overflowPunct w:val="0"/>
                            <w:spacing w:before="0" w:after="0"/>
                            <w:jc w:val="center"/>
                            <w:textAlignment w:val="baseline"/>
                            <w:rPr>
                              <w:color w:val="00000A"/>
                              <w:sz w:val="16"/>
                              <w:szCs w:val="16"/>
                              <w:lang w:val="en-US"/>
                            </w:rPr>
                          </w:pPr>
                          <w:r>
                            <w:rPr>
                              <w:rFonts w:ascii="Arial" w:hAnsi="Arial" w:cstheme="minorBidi"/>
                              <w:color w:val="000000" w:themeColor="text1"/>
                              <w:kern w:val="24"/>
                              <w:sz w:val="16"/>
                              <w:szCs w:val="16"/>
                              <w:lang w:val="en-US"/>
                            </w:rPr>
                            <w:t>(Fatalism)</w:t>
                          </w:r>
                        </w:p>
                      </w:txbxContent>
                    </v:textbox>
                  </v:shape>
                  <v:shapetype id="_x0000_t32" coordsize="21600,21600" o:spt="32" o:oned="t" path="m,l21600,21600e" filled="f">
                    <v:path arrowok="t" fillok="f" o:connecttype="none"/>
                    <o:lock v:ext="edit" shapetype="t"/>
                  </v:shapetype>
                  <v:shape id="AutoShape 15" o:spid="_x0000_s1055" type="#_x0000_t32" style="position:absolute;left:90532;top:336883;width:336;height: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DP08UAAADcAAAADwAAAGRycy9kb3ducmV2LnhtbESPQWvCQBSE7wX/w/IEb3WjNkWiq6hg&#10;qQiF2NLza/aZDWbfhuwa47/vCoUeh5n5hlmue1uLjlpfOVYwGScgiAunKy4VfH3un+cgfEDWWDsm&#10;BXfysF4NnpaYaXfjnLpTKEWEsM9QgQmhyaT0hSGLfuwa4uidXWsxRNmWUrd4i3Bby2mSvEqLFccF&#10;gw3tDBWX09UqmO8PM7vd3PMu/zh0x7P5nvykb0qNhv1mASJQH/7Df+13rSBNX+BxJh4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DP08UAAADcAAAADwAAAAAAAAAA&#10;AAAAAAChAgAAZHJzL2Rvd25yZXYueG1sUEsFBgAAAAAEAAQA+QAAAJMDAAAAAA==&#10;" strokecolor="black [3213]">
                    <v:shadow color="#eeece1 [3214]"/>
                  </v:shape>
                  <v:shape id="AutoShape 16" o:spid="_x0000_s1056" type="#_x0000_t32" style="position:absolute;left:89716;top:337219;width:0;height:2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xqSMUAAADcAAAADwAAAGRycy9kb3ducmV2LnhtbESPQWvCQBSE70L/w/IKvelGJSKpq6ig&#10;VApCbOn5NfvMhmbfhuwa47/vCoLHYWa+YRar3taio9ZXjhWMRwkI4sLpiksF31+74RyED8gaa8ek&#10;4EYeVsuXwQIz7a6cU3cKpYgQ9hkqMCE0mZS+MGTRj1xDHL2zay2GKNtS6havEW5rOUmSmbRYcVww&#10;2NDWUPF3ulgF891hajfrW97lx0P3eTY/4990r9Tba79+BxGoD8/wo/2hFaRpCvcz8QjI5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xqSMUAAADcAAAADwAAAAAAAAAA&#10;AAAAAAChAgAAZHJzL2Rvd25yZXYueG1sUEsFBgAAAAAEAAQA+QAAAJMDAAAAAA==&#10;" strokecolor="black [3213]">
                    <v:shadow color="#eeece1 [3214]"/>
                  </v:shape>
                  <v:shape id="AutoShape 17" o:spid="_x0000_s1057" type="#_x0000_t32" style="position:absolute;left:91684;top:337215;width:0;height:2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9yh8QAAADcAAAADwAAAGRycy9kb3ducmV2LnhtbESPQWvCQBSE74X+h+UVvNWNQsSmriKF&#10;SvXWaHt+ZF+T0OzbsPtqYn99tyB4HGbmG2a1GV2nzhRi69nAbJqBIq68bbk2cDq+Pi5BRUG22Hkm&#10;AxeKsFnf362wsH7gdzqXUqsE4ViggUakL7SOVUMO49T3xMn78sGhJBlqbQMOCe46Pc+yhXbYclpo&#10;sKeXhqrv8scZGMq9PPn54UN2IT9clv2n+w07YyYP4/YZlNAot/C1/WYN5PkC/s+kI6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D3KHxAAAANwAAAAPAAAAAAAAAAAA&#10;AAAAAKECAABkcnMvZG93bnJldi54bWxQSwUGAAAAAAQABAD5AAAAkgMAAAAA&#10;" strokecolor="black [3213]">
                    <v:shadow color="#eeece1 [3214]"/>
                  </v:shape>
                  <v:shape id="AutoShape 18" o:spid="_x0000_s1058" type="#_x0000_t32" style="position:absolute;left:90532;top:337835;width:3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PXHMQAAADcAAAADwAAAGRycy9kb3ducmV2LnhtbESPQUvDQBSE74L/YXmCN7uxEG1jt0WE&#10;Ftubse35kX0mwezbsPvapP31riB4HGbmG2axGl2nzhRi69nA4yQDRVx523JtYP+5fpiBioJssfNM&#10;Bi4UYbW8vVlgYf3AH3QupVYJwrFAA41IX2gdq4YcxonviZP35YNDSTLU2gYcEtx1epplT9phy2mh&#10;wZ7eGqq+y5MzMJRbmfvp7iCbkO8us/7ormFjzP3d+PoCSmiU//Bf+90ayPNn+D2TjoB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Q9ccxAAAANwAAAAPAAAAAAAAAAAA&#10;AAAAAKECAABkcnMvZG93bnJldi54bWxQSwUGAAAAAAQABAD5AAAAkgMAAAAA&#10;" strokecolor="black [3213]">
                    <v:shadow color="#eeece1 [3214]"/>
                  </v:shape>
                </v:group>
                <v:shape id="Textfeld 2" o:spid="_x0000_s1059" type="#_x0000_t202" style="position:absolute;left:317;top:444;width:58357;height:2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PzVcIA&#10;AADcAAAADwAAAGRycy9kb3ducmV2LnhtbESP3YrCMBSE7xd8h3AEb5ZtqvhbjbIKire6PsBpc2yL&#10;zUlpsra+vREEL4eZ+YZZbTpTiTs1rrSsYBjFIIgzq0vOFVz+9j9zEM4ja6wsk4IHOdise18rTLRt&#10;+UT3s89FgLBLUEHhfZ1I6bKCDLrI1sTBu9rGoA+yyaVusA1wU8lRHE+lwZLDQoE17QrKbud/o+B6&#10;bL8nizY9+MvsNJ5usZyl9qHUoN/9LkF46vwn/G4ftYLJeAGv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NVwgAAANwAAAAPAAAAAAAAAAAAAAAAAJgCAABkcnMvZG93&#10;bnJldi54bWxQSwUGAAAAAAQABAD1AAAAhwMAAAAA&#10;" stroked="f">
                  <v:textbox>
                    <w:txbxContent>
                      <w:p w14:paraId="7C2D6E2C" w14:textId="122DF504" w:rsidR="00616FC1" w:rsidRDefault="00616FC1" w:rsidP="005F4459">
                        <w:pPr>
                          <w:jc w:val="left"/>
                          <w:rPr>
                            <w:b/>
                            <w:bCs/>
                          </w:rPr>
                        </w:pPr>
                        <w:r>
                          <w:rPr>
                            <w:b/>
                            <w:bCs/>
                          </w:rPr>
                          <w:t>Worksheet 9.1.1: Analysis by the Square of Values and Development</w:t>
                        </w:r>
                      </w:p>
                    </w:txbxContent>
                  </v:textbox>
                </v:shape>
                <w10:wrap type="topAndBottom"/>
              </v:group>
            </w:pict>
          </mc:Fallback>
        </mc:AlternateContent>
      </w:r>
      <w:r>
        <w:t>Evaluation in the plenary: clarifying questions (20')</w:t>
      </w:r>
      <w:bookmarkEnd w:id="9"/>
    </w:p>
    <w:p w14:paraId="56CF502C" w14:textId="77777777" w:rsidR="00AF27F8" w:rsidRDefault="005F4459" w:rsidP="005F4459">
      <w:r>
        <w:t>They present their cards on difficulties regarding the value analysis. Here, difficult SVDs are presented. The trainers work out coping strategies or specify model SVDs.</w:t>
      </w:r>
    </w:p>
    <w:p w14:paraId="47196AD6" w14:textId="77777777" w:rsidR="00A80EE7" w:rsidRDefault="00A80EE7" w:rsidP="005F4459">
      <w:pPr>
        <w:sectPr w:rsidR="00A80EE7" w:rsidSect="00D3743E">
          <w:headerReference w:type="default" r:id="rId27"/>
          <w:pgSz w:w="11906" w:h="16838"/>
          <w:pgMar w:top="1417" w:right="1417" w:bottom="1134" w:left="1417" w:header="708" w:footer="708" w:gutter="0"/>
          <w:cols w:space="708"/>
          <w:docGrid w:linePitch="360"/>
        </w:sectPr>
      </w:pPr>
    </w:p>
    <w:p w14:paraId="6A437C20" w14:textId="77777777" w:rsidR="005F4459" w:rsidRDefault="00AF27F8" w:rsidP="00AF27F8">
      <w:pPr>
        <w:pStyle w:val="berschrift2"/>
      </w:pPr>
      <w:bookmarkStart w:id="10" w:name="_Toc383154602"/>
      <w:r>
        <w:lastRenderedPageBreak/>
        <w:t xml:space="preserve">Exercise: </w:t>
      </w:r>
      <w:r w:rsidR="005F4459">
        <w:t>My values in conflict (3-4h)</w:t>
      </w:r>
      <w:bookmarkEnd w:id="10"/>
    </w:p>
    <w:p w14:paraId="39FDD727" w14:textId="77777777" w:rsidR="005F4459" w:rsidRDefault="005F4459" w:rsidP="005F4459">
      <w:r>
        <w:t>Speaking about the conflicts of others is easy, speaking about one's own not as much. These exercises should teach the ability to systematically explore one's own value conflicts with the help of the Square of Values and, in doing so, to identify what is difficult to name openly. This exercise is practiced in pairs and provides confidentiality in detail. The overarching exchange in the plenary should stimulate the widening of the personal spectrum.</w:t>
      </w:r>
    </w:p>
    <w:p w14:paraId="5A33D2DA" w14:textId="77777777" w:rsidR="005F4459" w:rsidRDefault="005F4459" w:rsidP="00CD4DA9">
      <w:pPr>
        <w:pStyle w:val="berschrift4"/>
        <w:numPr>
          <w:ilvl w:val="0"/>
          <w:numId w:val="8"/>
        </w:numPr>
        <w:tabs>
          <w:tab w:val="clear" w:pos="426"/>
        </w:tabs>
        <w:suppressAutoHyphens/>
        <w:spacing w:line="100" w:lineRule="atLeast"/>
      </w:pPr>
      <w:bookmarkStart w:id="11" w:name="_Toc383154603"/>
      <w:r>
        <w:t>Single work: reflection on a conflict (15')</w:t>
      </w:r>
      <w:bookmarkEnd w:id="11"/>
      <w:r>
        <w:t xml:space="preserve"> </w:t>
      </w:r>
    </w:p>
    <w:p w14:paraId="112CCD50" w14:textId="77777777" w:rsidR="005F4459" w:rsidRDefault="005F4459" w:rsidP="005F4459">
      <w:pPr>
        <w:shd w:val="clear" w:color="auto" w:fill="D9D9D9"/>
      </w:pPr>
      <w:r>
        <w:t>Trainer: Please try to remember a past conflict. Please do not choose a short conflict ep</w:t>
      </w:r>
      <w:r>
        <w:t>i</w:t>
      </w:r>
      <w:r>
        <w:t>sode, but a conflict that you had with another conflict party, with whom you were in contact professionally or privately over a longer time. The conflict should have been active over a few days, weeks or years and it should have mattered to you. It could be a conflict between 2 or more persons. If you cannot come up with any conflict, please think of a disagreeable person or unpleasant group that you know. This will usually remind you of at least one enduring co</w:t>
      </w:r>
      <w:r>
        <w:t>n</w:t>
      </w:r>
      <w:r>
        <w:t>flict or tense situation.</w:t>
      </w:r>
    </w:p>
    <w:p w14:paraId="7ECD40EA" w14:textId="77777777" w:rsidR="005F4459" w:rsidRDefault="005F4459" w:rsidP="005F4459">
      <w:pPr>
        <w:shd w:val="clear" w:color="auto" w:fill="D9D9D9"/>
      </w:pPr>
      <w:r>
        <w:rPr>
          <w:noProof/>
          <w:lang w:val="de-DE"/>
        </w:rPr>
        <mc:AlternateContent>
          <mc:Choice Requires="wpg">
            <w:drawing>
              <wp:anchor distT="0" distB="0" distL="114300" distR="114300" simplePos="0" relativeHeight="251694080" behindDoc="0" locked="0" layoutInCell="1" allowOverlap="1" wp14:anchorId="05D22D1C" wp14:editId="6B1947F0">
                <wp:simplePos x="0" y="0"/>
                <wp:positionH relativeFrom="column">
                  <wp:posOffset>-4445</wp:posOffset>
                </wp:positionH>
                <wp:positionV relativeFrom="paragraph">
                  <wp:posOffset>541655</wp:posOffset>
                </wp:positionV>
                <wp:extent cx="5777230" cy="5505450"/>
                <wp:effectExtent l="0" t="0" r="13970" b="19050"/>
                <wp:wrapTopAndBottom/>
                <wp:docPr id="32" name="Gruppieren 32"/>
                <wp:cNvGraphicFramePr/>
                <a:graphic xmlns:a="http://schemas.openxmlformats.org/drawingml/2006/main">
                  <a:graphicData uri="http://schemas.microsoft.com/office/word/2010/wordprocessingGroup">
                    <wpg:wgp>
                      <wpg:cNvGrpSpPr/>
                      <wpg:grpSpPr>
                        <a:xfrm>
                          <a:off x="0" y="0"/>
                          <a:ext cx="5777230" cy="5505450"/>
                          <a:chOff x="0" y="0"/>
                          <a:chExt cx="5777230" cy="5505450"/>
                        </a:xfrm>
                      </wpg:grpSpPr>
                      <wps:wsp>
                        <wps:cNvPr id="543" name="Textfeld 2"/>
                        <wps:cNvSpPr txBox="1">
                          <a:spLocks noChangeArrowheads="1"/>
                        </wps:cNvSpPr>
                        <wps:spPr bwMode="auto">
                          <a:xfrm>
                            <a:off x="0" y="0"/>
                            <a:ext cx="5777230" cy="5505450"/>
                          </a:xfrm>
                          <a:prstGeom prst="rect">
                            <a:avLst/>
                          </a:prstGeom>
                          <a:solidFill>
                            <a:srgbClr val="FFFFFF"/>
                          </a:solidFill>
                          <a:ln w="9525">
                            <a:solidFill>
                              <a:srgbClr val="000000"/>
                            </a:solidFill>
                            <a:miter lim="800000"/>
                            <a:headEnd/>
                            <a:tailEnd/>
                          </a:ln>
                        </wps:spPr>
                        <wps:txbx>
                          <w:txbxContent>
                            <w:p w14:paraId="71FD634A" w14:textId="77777777" w:rsidR="00616FC1" w:rsidRDefault="00616FC1" w:rsidP="005F4459">
                              <w:pPr>
                                <w:rPr>
                                  <w:b/>
                                  <w:bCs/>
                                  <w:sz w:val="16"/>
                                  <w:szCs w:val="16"/>
                                </w:rPr>
                              </w:pPr>
                            </w:p>
                            <w:p w14:paraId="20D6F1EA" w14:textId="77777777" w:rsidR="00616FC1" w:rsidRDefault="00616FC1" w:rsidP="005F4459">
                              <w:pPr>
                                <w:rPr>
                                  <w:b/>
                                  <w:bCs/>
                                </w:rPr>
                              </w:pPr>
                              <w:r>
                                <w:rPr>
                                  <w:b/>
                                  <w:bCs/>
                                </w:rPr>
                                <w:t>Worksheet 9.2.1: Reflecting a conflict for self-clarification</w:t>
                              </w:r>
                            </w:p>
                            <w:p w14:paraId="710B645D" w14:textId="77777777" w:rsidR="00616FC1" w:rsidRDefault="00616FC1" w:rsidP="005F4459">
                              <w:r>
                                <w:t>Who is / was part of the conflict?</w:t>
                              </w:r>
                            </w:p>
                            <w:p w14:paraId="5D163321" w14:textId="77777777" w:rsidR="00616FC1" w:rsidRDefault="00616FC1" w:rsidP="005F4459">
                              <w:pPr>
                                <w:pBdr>
                                  <w:between w:val="single" w:sz="8" w:space="1" w:color="auto"/>
                                </w:pBdr>
                              </w:pPr>
                            </w:p>
                            <w:p w14:paraId="37B44FD5" w14:textId="77777777" w:rsidR="00616FC1" w:rsidRDefault="00616FC1" w:rsidP="005F4459">
                              <w:pPr>
                                <w:pBdr>
                                  <w:between w:val="single" w:sz="8" w:space="1" w:color="auto"/>
                                </w:pBdr>
                              </w:pPr>
                            </w:p>
                            <w:p w14:paraId="1B6765DD" w14:textId="77777777" w:rsidR="00616FC1" w:rsidRDefault="00616FC1" w:rsidP="005F4459">
                              <w:pPr>
                                <w:pBdr>
                                  <w:between w:val="single" w:sz="8" w:space="1" w:color="auto"/>
                                </w:pBdr>
                              </w:pPr>
                            </w:p>
                            <w:p w14:paraId="68BB8DB3" w14:textId="77777777" w:rsidR="00616FC1" w:rsidRDefault="00616FC1" w:rsidP="005F4459">
                              <w:r>
                                <w:t>What was it? How began it? How did it run? How is the current status? (Please note ke</w:t>
                              </w:r>
                              <w:r>
                                <w:t>y</w:t>
                              </w:r>
                              <w:r>
                                <w:t>words on the time line.)</w:t>
                              </w:r>
                            </w:p>
                            <w:p w14:paraId="7E37F1A0" w14:textId="77777777" w:rsidR="00616FC1" w:rsidRDefault="00616FC1" w:rsidP="005F4459"/>
                            <w:p w14:paraId="433D9304" w14:textId="77777777" w:rsidR="00616FC1" w:rsidRDefault="00616FC1" w:rsidP="005F4459"/>
                            <w:p w14:paraId="2C3DDF17" w14:textId="77777777" w:rsidR="00616FC1" w:rsidRDefault="00616FC1" w:rsidP="005F4459"/>
                            <w:p w14:paraId="5CA438A4" w14:textId="77777777" w:rsidR="00616FC1" w:rsidRDefault="00616FC1" w:rsidP="005F4459"/>
                            <w:p w14:paraId="231DC9C4" w14:textId="77777777" w:rsidR="00616FC1" w:rsidRDefault="00616FC1" w:rsidP="005F4459"/>
                            <w:p w14:paraId="48D2240B" w14:textId="77777777" w:rsidR="00616FC1" w:rsidRDefault="00616FC1" w:rsidP="005F4459"/>
                            <w:p w14:paraId="40BD8A8B" w14:textId="77777777" w:rsidR="00616FC1" w:rsidRDefault="00616FC1" w:rsidP="005F4459"/>
                            <w:p w14:paraId="4278DA73" w14:textId="77777777" w:rsidR="00616FC1" w:rsidRDefault="00616FC1" w:rsidP="005F4459"/>
                            <w:p w14:paraId="31615375" w14:textId="77777777" w:rsidR="00616FC1" w:rsidRDefault="00616FC1" w:rsidP="005F4459">
                              <w:r>
                                <w:t>Which feelings have the events triggered on you?</w:t>
                              </w:r>
                            </w:p>
                            <w:p w14:paraId="7DCB75A2" w14:textId="77777777" w:rsidR="00616FC1" w:rsidRDefault="00616FC1" w:rsidP="005F4459">
                              <w:pPr>
                                <w:pBdr>
                                  <w:between w:val="single" w:sz="8" w:space="1" w:color="auto"/>
                                </w:pBdr>
                              </w:pPr>
                            </w:p>
                            <w:p w14:paraId="016CC8A8" w14:textId="77777777" w:rsidR="00616FC1" w:rsidRDefault="00616FC1" w:rsidP="005F4459">
                              <w:pPr>
                                <w:pBdr>
                                  <w:between w:val="single" w:sz="8" w:space="1" w:color="auto"/>
                                </w:pBdr>
                              </w:pPr>
                            </w:p>
                            <w:p w14:paraId="455A91CC" w14:textId="77777777" w:rsidR="00616FC1" w:rsidRDefault="00616FC1" w:rsidP="005F4459">
                              <w:pPr>
                                <w:pBdr>
                                  <w:between w:val="single" w:sz="8" w:space="1" w:color="auto"/>
                                </w:pBdr>
                              </w:pPr>
                            </w:p>
                            <w:p w14:paraId="3E9824DD" w14:textId="77777777" w:rsidR="00616FC1" w:rsidRDefault="00616FC1" w:rsidP="005F4459">
                              <w:r>
                                <w:t>Which important needs have been frustrated?</w:t>
                              </w:r>
                            </w:p>
                            <w:p w14:paraId="6DCB0AD9" w14:textId="77777777" w:rsidR="00616FC1" w:rsidRDefault="00616FC1" w:rsidP="005F4459">
                              <w:pPr>
                                <w:pBdr>
                                  <w:between w:val="single" w:sz="8" w:space="1" w:color="auto"/>
                                </w:pBdr>
                              </w:pPr>
                            </w:p>
                            <w:p w14:paraId="216C1B7F" w14:textId="77777777" w:rsidR="00616FC1" w:rsidRDefault="00616FC1" w:rsidP="005F4459">
                              <w:pPr>
                                <w:pBdr>
                                  <w:between w:val="single" w:sz="8" w:space="1" w:color="auto"/>
                                </w:pBdr>
                              </w:pPr>
                            </w:p>
                            <w:p w14:paraId="4B67A9EF" w14:textId="77777777" w:rsidR="00616FC1" w:rsidRDefault="00616FC1" w:rsidP="005F4459">
                              <w:pPr>
                                <w:pBdr>
                                  <w:between w:val="single" w:sz="8" w:space="1" w:color="auto"/>
                                </w:pBdr>
                              </w:pPr>
                            </w:p>
                            <w:p w14:paraId="62EF04A6" w14:textId="77777777" w:rsidR="00616FC1" w:rsidRDefault="00616FC1" w:rsidP="005F4459">
                              <w:pPr>
                                <w:pBdr>
                                  <w:between w:val="single" w:sz="8" w:space="1" w:color="auto"/>
                                </w:pBdr>
                              </w:pPr>
                            </w:p>
                          </w:txbxContent>
                        </wps:txbx>
                        <wps:bodyPr rot="0" vert="horz" wrap="square" lIns="91440" tIns="45720" rIns="91440" bIns="45720" anchor="t" anchorCtr="0">
                          <a:noAutofit/>
                        </wps:bodyPr>
                      </wps:wsp>
                      <wps:wsp>
                        <wps:cNvPr id="544" name="Gerade Verbindung mit Pfeil 544"/>
                        <wps:cNvCnPr/>
                        <wps:spPr>
                          <a:xfrm>
                            <a:off x="196850" y="3009900"/>
                            <a:ext cx="531495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545" name="Textfeld 35"/>
                        <wps:cNvSpPr txBox="1"/>
                        <wps:spPr>
                          <a:xfrm>
                            <a:off x="196850" y="3073400"/>
                            <a:ext cx="5365750"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7F8D6D" w14:textId="77777777" w:rsidR="00616FC1" w:rsidRDefault="00616FC1" w:rsidP="005F4459">
                              <w:pPr>
                                <w:spacing w:after="0"/>
                                <w:rPr>
                                  <w:sz w:val="20"/>
                                  <w:szCs w:val="20"/>
                                </w:rPr>
                              </w:pPr>
                              <w:r>
                                <w:rPr>
                                  <w:sz w:val="20"/>
                                  <w:szCs w:val="20"/>
                                </w:rPr>
                                <w:t xml:space="preserve">Start of the conflict </w:t>
                              </w:r>
                              <w:r>
                                <w:rPr>
                                  <w:sz w:val="20"/>
                                  <w:szCs w:val="20"/>
                                </w:rPr>
                                <w:tab/>
                              </w:r>
                              <w:r>
                                <w:rPr>
                                  <w:sz w:val="20"/>
                                  <w:szCs w:val="20"/>
                                </w:rPr>
                                <w:tab/>
                              </w:r>
                              <w:r>
                                <w:rPr>
                                  <w:sz w:val="20"/>
                                  <w:szCs w:val="20"/>
                                </w:rPr>
                                <w:tab/>
                                <w:t xml:space="preserve">  Run of conflict</w:t>
                              </w:r>
                              <w:r>
                                <w:rPr>
                                  <w:sz w:val="20"/>
                                  <w:szCs w:val="20"/>
                                </w:rPr>
                                <w:tab/>
                              </w:r>
                              <w:r>
                                <w:rPr>
                                  <w:sz w:val="20"/>
                                  <w:szCs w:val="20"/>
                                </w:rPr>
                                <w:tab/>
                                <w:t xml:space="preserve">              End/ current status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id="Gruppieren 32" o:spid="_x0000_s1060" style="position:absolute;left:0;text-align:left;margin-left:-.35pt;margin-top:42.65pt;width:454.9pt;height:433.5pt;z-index:251694080;mso-height-relative:margin" coordsize="57772,5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">
                <v:shape id="Textfeld 2" o:spid="_x0000_s1061" type="#_x0000_t202" style="position:absolute;width:57772;height:55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e3iMYA&#10;AADcAAAADwAAAGRycy9kb3ducmV2LnhtbESPT2sCMRTE74LfIbxCL6VmrX+qW6OUgqI3a0u9PjbP&#10;3cXNy5rEdf32Rih4HGbmN8xs0ZpKNOR8aVlBv5eAIM6sLjlX8PuzfJ2A8AFZY2WZFFzJw2Le7cww&#10;1fbC39TsQi4ihH2KCooQ6lRKnxVk0PdsTRy9g3UGQ5Qul9rhJcJNJd+SZCwNlhwXCqzpq6DsuDsb&#10;BZPhutn7zWD7l40P1TS8vDerk1Pq+an9/AARqA2P8H97rRWMhg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e3iMYAAADcAAAADwAAAAAAAAAAAAAAAACYAgAAZHJz&#10;L2Rvd25yZXYueG1sUEsFBgAAAAAEAAQA9QAAAIsDAAAAAA==&#10;">
                  <v:textbox>
                    <w:txbxContent>
                      <w:p w14:paraId="71FD634A" w14:textId="77777777" w:rsidR="00616FC1" w:rsidRDefault="00616FC1" w:rsidP="005F4459">
                        <w:pPr>
                          <w:rPr>
                            <w:b/>
                            <w:bCs/>
                            <w:sz w:val="16"/>
                            <w:szCs w:val="16"/>
                          </w:rPr>
                        </w:pPr>
                      </w:p>
                      <w:p w14:paraId="20D6F1EA" w14:textId="77777777" w:rsidR="00616FC1" w:rsidRDefault="00616FC1" w:rsidP="005F4459">
                        <w:pPr>
                          <w:rPr>
                            <w:b/>
                            <w:bCs/>
                          </w:rPr>
                        </w:pPr>
                        <w:r>
                          <w:rPr>
                            <w:b/>
                            <w:bCs/>
                          </w:rPr>
                          <w:t>Worksheet 9.2.1: Reflecting a conflict for self-clarification</w:t>
                        </w:r>
                      </w:p>
                      <w:p w14:paraId="710B645D" w14:textId="77777777" w:rsidR="00616FC1" w:rsidRDefault="00616FC1" w:rsidP="005F4459">
                        <w:r>
                          <w:t>Who is / was part of the conflict?</w:t>
                        </w:r>
                      </w:p>
                      <w:p w14:paraId="5D163321" w14:textId="77777777" w:rsidR="00616FC1" w:rsidRDefault="00616FC1" w:rsidP="005F4459">
                        <w:pPr>
                          <w:pBdr>
                            <w:between w:val="single" w:sz="8" w:space="1" w:color="auto"/>
                          </w:pBdr>
                        </w:pPr>
                      </w:p>
                      <w:p w14:paraId="37B44FD5" w14:textId="77777777" w:rsidR="00616FC1" w:rsidRDefault="00616FC1" w:rsidP="005F4459">
                        <w:pPr>
                          <w:pBdr>
                            <w:between w:val="single" w:sz="8" w:space="1" w:color="auto"/>
                          </w:pBdr>
                        </w:pPr>
                      </w:p>
                      <w:p w14:paraId="1B6765DD" w14:textId="77777777" w:rsidR="00616FC1" w:rsidRDefault="00616FC1" w:rsidP="005F4459">
                        <w:pPr>
                          <w:pBdr>
                            <w:between w:val="single" w:sz="8" w:space="1" w:color="auto"/>
                          </w:pBdr>
                        </w:pPr>
                      </w:p>
                      <w:p w14:paraId="68BB8DB3" w14:textId="77777777" w:rsidR="00616FC1" w:rsidRDefault="00616FC1" w:rsidP="005F4459">
                        <w:r>
                          <w:t>What was it? How began it? How did it run? How is the current status? (Please note ke</w:t>
                        </w:r>
                        <w:r>
                          <w:t>y</w:t>
                        </w:r>
                        <w:r>
                          <w:t>words on the time line.)</w:t>
                        </w:r>
                      </w:p>
                      <w:p w14:paraId="7E37F1A0" w14:textId="77777777" w:rsidR="00616FC1" w:rsidRDefault="00616FC1" w:rsidP="005F4459"/>
                      <w:p w14:paraId="433D9304" w14:textId="77777777" w:rsidR="00616FC1" w:rsidRDefault="00616FC1" w:rsidP="005F4459"/>
                      <w:p w14:paraId="2C3DDF17" w14:textId="77777777" w:rsidR="00616FC1" w:rsidRDefault="00616FC1" w:rsidP="005F4459"/>
                      <w:p w14:paraId="5CA438A4" w14:textId="77777777" w:rsidR="00616FC1" w:rsidRDefault="00616FC1" w:rsidP="005F4459"/>
                      <w:p w14:paraId="231DC9C4" w14:textId="77777777" w:rsidR="00616FC1" w:rsidRDefault="00616FC1" w:rsidP="005F4459"/>
                      <w:p w14:paraId="48D2240B" w14:textId="77777777" w:rsidR="00616FC1" w:rsidRDefault="00616FC1" w:rsidP="005F4459"/>
                      <w:p w14:paraId="40BD8A8B" w14:textId="77777777" w:rsidR="00616FC1" w:rsidRDefault="00616FC1" w:rsidP="005F4459"/>
                      <w:p w14:paraId="4278DA73" w14:textId="77777777" w:rsidR="00616FC1" w:rsidRDefault="00616FC1" w:rsidP="005F4459"/>
                      <w:p w14:paraId="31615375" w14:textId="77777777" w:rsidR="00616FC1" w:rsidRDefault="00616FC1" w:rsidP="005F4459">
                        <w:r>
                          <w:t>Which feelings have the events triggered on you?</w:t>
                        </w:r>
                      </w:p>
                      <w:p w14:paraId="7DCB75A2" w14:textId="77777777" w:rsidR="00616FC1" w:rsidRDefault="00616FC1" w:rsidP="005F4459">
                        <w:pPr>
                          <w:pBdr>
                            <w:between w:val="single" w:sz="8" w:space="1" w:color="auto"/>
                          </w:pBdr>
                        </w:pPr>
                      </w:p>
                      <w:p w14:paraId="016CC8A8" w14:textId="77777777" w:rsidR="00616FC1" w:rsidRDefault="00616FC1" w:rsidP="005F4459">
                        <w:pPr>
                          <w:pBdr>
                            <w:between w:val="single" w:sz="8" w:space="1" w:color="auto"/>
                          </w:pBdr>
                        </w:pPr>
                      </w:p>
                      <w:p w14:paraId="455A91CC" w14:textId="77777777" w:rsidR="00616FC1" w:rsidRDefault="00616FC1" w:rsidP="005F4459">
                        <w:pPr>
                          <w:pBdr>
                            <w:between w:val="single" w:sz="8" w:space="1" w:color="auto"/>
                          </w:pBdr>
                        </w:pPr>
                      </w:p>
                      <w:p w14:paraId="3E9824DD" w14:textId="77777777" w:rsidR="00616FC1" w:rsidRDefault="00616FC1" w:rsidP="005F4459">
                        <w:r>
                          <w:t>Which important needs have been frustrated?</w:t>
                        </w:r>
                      </w:p>
                      <w:p w14:paraId="6DCB0AD9" w14:textId="77777777" w:rsidR="00616FC1" w:rsidRDefault="00616FC1" w:rsidP="005F4459">
                        <w:pPr>
                          <w:pBdr>
                            <w:between w:val="single" w:sz="8" w:space="1" w:color="auto"/>
                          </w:pBdr>
                        </w:pPr>
                      </w:p>
                      <w:p w14:paraId="216C1B7F" w14:textId="77777777" w:rsidR="00616FC1" w:rsidRDefault="00616FC1" w:rsidP="005F4459">
                        <w:pPr>
                          <w:pBdr>
                            <w:between w:val="single" w:sz="8" w:space="1" w:color="auto"/>
                          </w:pBdr>
                        </w:pPr>
                      </w:p>
                      <w:p w14:paraId="4B67A9EF" w14:textId="77777777" w:rsidR="00616FC1" w:rsidRDefault="00616FC1" w:rsidP="005F4459">
                        <w:pPr>
                          <w:pBdr>
                            <w:between w:val="single" w:sz="8" w:space="1" w:color="auto"/>
                          </w:pBdr>
                        </w:pPr>
                      </w:p>
                      <w:p w14:paraId="62EF04A6" w14:textId="77777777" w:rsidR="00616FC1" w:rsidRDefault="00616FC1" w:rsidP="005F4459">
                        <w:pPr>
                          <w:pBdr>
                            <w:between w:val="single" w:sz="8" w:space="1" w:color="auto"/>
                          </w:pBdr>
                        </w:pPr>
                      </w:p>
                    </w:txbxContent>
                  </v:textbox>
                </v:shape>
                <v:shape id="Gerade Verbindung mit Pfeil 544" o:spid="_x0000_s1062" type="#_x0000_t32" style="position:absolute;left:1968;top:30099;width:531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AF48EAAADcAAAADwAAAGRycy9kb3ducmV2LnhtbESP3WoCMRSE74W+QziF3ohmLdsiW6OI&#10;IKyX1T7AYXO6WdycLEn2x7c3guDlMDPfMJvdZFsxkA+NYwWrZQaCuHK64VrB3+W4WIMIEVlj65gU&#10;3CjAbvs222Ch3ci/NJxjLRKEQ4EKTIxdIWWoDFkMS9cRJ+/feYsxSV9L7XFMcNvKzyz7lhYbTgsG&#10;OzoYqq7n3ipwA5tTPrfxKvvqsse+PIy+VOrjfdr/gIg0xVf42S61gq88h8eZdATk9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UAXjwQAAANwAAAAPAAAAAAAAAAAAAAAA&#10;AKECAABkcnMvZG93bnJldi54bWxQSwUGAAAAAAQABAD5AAAAjwMAAAAA&#10;" strokecolor="black [3040]">
                  <v:stroke endarrow="block"/>
                </v:shape>
                <v:shape id="Textfeld 35" o:spid="_x0000_s1063" type="#_x0000_t202" style="position:absolute;left:1968;top:30734;width:53658;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KJv8cA&#10;AADcAAAADwAAAGRycy9kb3ducmV2LnhtbESPQWvCQBSE70L/w/IKXkrdVBtboquI1Fa8adqKt0f2&#10;mYRm34bsNkn/vVsQPA4z8w0zX/amEi01rrSs4GkUgSDOrC45V/CZbh5fQTiPrLGyTAr+yMFycTeY&#10;Y6Jtx3tqDz4XAcIuQQWF93UipcsKMuhGtiYO3tk2Bn2QTS51g12Am0qOo2gqDZYcFgqsaV1Q9nP4&#10;NQpOD/lx5/r3r24ST+q3jzZ9+dapUsP7fjUD4an3t/C1vdUK4ucY/s+EI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iib/HAAAA3AAAAA8AAAAAAAAAAAAAAAAAmAIAAGRy&#10;cy9kb3ducmV2LnhtbFBLBQYAAAAABAAEAPUAAACMAwAAAAA=&#10;" fillcolor="white [3201]" stroked="f" strokeweight=".5pt">
                  <v:textbox>
                    <w:txbxContent>
                      <w:p w14:paraId="317F8D6D" w14:textId="77777777" w:rsidR="00616FC1" w:rsidRDefault="00616FC1" w:rsidP="005F4459">
                        <w:pPr>
                          <w:spacing w:after="0"/>
                          <w:rPr>
                            <w:sz w:val="20"/>
                            <w:szCs w:val="20"/>
                          </w:rPr>
                        </w:pPr>
                        <w:r>
                          <w:rPr>
                            <w:sz w:val="20"/>
                            <w:szCs w:val="20"/>
                          </w:rPr>
                          <w:t xml:space="preserve">Start of the conflict </w:t>
                        </w:r>
                        <w:r>
                          <w:rPr>
                            <w:sz w:val="20"/>
                            <w:szCs w:val="20"/>
                          </w:rPr>
                          <w:tab/>
                        </w:r>
                        <w:r>
                          <w:rPr>
                            <w:sz w:val="20"/>
                            <w:szCs w:val="20"/>
                          </w:rPr>
                          <w:tab/>
                        </w:r>
                        <w:r>
                          <w:rPr>
                            <w:sz w:val="20"/>
                            <w:szCs w:val="20"/>
                          </w:rPr>
                          <w:tab/>
                          <w:t xml:space="preserve">  Run of conflict</w:t>
                        </w:r>
                        <w:r>
                          <w:rPr>
                            <w:sz w:val="20"/>
                            <w:szCs w:val="20"/>
                          </w:rPr>
                          <w:tab/>
                        </w:r>
                        <w:r>
                          <w:rPr>
                            <w:sz w:val="20"/>
                            <w:szCs w:val="20"/>
                          </w:rPr>
                          <w:tab/>
                          <w:t xml:space="preserve">              End/ current status</w:t>
                        </w:r>
                      </w:p>
                    </w:txbxContent>
                  </v:textbox>
                </v:shape>
                <w10:wrap type="topAndBottom"/>
              </v:group>
            </w:pict>
          </mc:Fallback>
        </mc:AlternateContent>
      </w:r>
      <w:r>
        <w:t>Write down on the work sheet, which persons are involved directly or indirectly, what the co</w:t>
      </w:r>
      <w:r>
        <w:t>n</w:t>
      </w:r>
      <w:r>
        <w:t>flict was about, which feelings and needs came up within you and the other conflict parties.</w:t>
      </w:r>
      <w:r>
        <w:rPr>
          <w:noProof/>
        </w:rPr>
        <w:t xml:space="preserve"> </w:t>
      </w:r>
      <w:r>
        <w:t xml:space="preserve"> </w:t>
      </w:r>
    </w:p>
    <w:p w14:paraId="23403C75" w14:textId="77777777" w:rsidR="005F4459" w:rsidRDefault="005F4459" w:rsidP="00CD4DA9">
      <w:pPr>
        <w:pStyle w:val="berschrift4"/>
        <w:numPr>
          <w:ilvl w:val="0"/>
          <w:numId w:val="8"/>
        </w:numPr>
        <w:tabs>
          <w:tab w:val="clear" w:pos="426"/>
        </w:tabs>
        <w:suppressAutoHyphens/>
        <w:spacing w:line="100" w:lineRule="atLeast"/>
      </w:pPr>
      <w:bookmarkStart w:id="12" w:name="_Toc383154604"/>
      <w:r>
        <w:lastRenderedPageBreak/>
        <w:t>Conflict consultation in pairs (75')</w:t>
      </w:r>
      <w:bookmarkEnd w:id="12"/>
    </w:p>
    <w:p w14:paraId="725C1A42" w14:textId="6EE9CEB0" w:rsidR="005F4459" w:rsidRDefault="005F4459" w:rsidP="005F4459">
      <w:pPr>
        <w:shd w:val="clear" w:color="auto" w:fill="D9D9D9"/>
      </w:pPr>
      <w:r>
        <w:t>Sit down in pairs for a consultation and report to each other your conflicts one by one. The reporting person reports freely and leaves the structure of the conversation to the consulting person. The consulting person listens, encourages to tell</w:t>
      </w:r>
      <w:r w:rsidR="00A80EE7">
        <w:t>ing</w:t>
      </w:r>
      <w:r>
        <w:t xml:space="preserve"> more, asks questions, if som</w:t>
      </w:r>
      <w:r>
        <w:t>e</w:t>
      </w:r>
      <w:r>
        <w:t>thing is unclear or missing, and at times sums up, what she or he has understood so far. In the same way as in conflict consultation, the topic is enlarged upon step by step, from the facts and relationship aspects to values, feelings and needs of the reporting person. Conflict solutions should not be discusses here.</w:t>
      </w:r>
    </w:p>
    <w:p w14:paraId="52685A4D" w14:textId="0992BEE0" w:rsidR="005F4459" w:rsidRDefault="005F4459" w:rsidP="00A80EE7">
      <w:pPr>
        <w:shd w:val="clear" w:color="auto" w:fill="D9D9D9"/>
      </w:pPr>
      <w:r>
        <w:t xml:space="preserve">Together or alone, decide which (embarrassing) aspects of conflict you would not like to talk about in public. Write down keywords on cards, e.g. that one had hidden interests, became excited or offensive, talked rudely, </w:t>
      </w:r>
      <w:proofErr w:type="gramStart"/>
      <w:r w:rsidR="00A80EE7">
        <w:t>did</w:t>
      </w:r>
      <w:proofErr w:type="gramEnd"/>
      <w:r>
        <w:t xml:space="preserve"> not care enough about other people.</w:t>
      </w:r>
    </w:p>
    <w:p w14:paraId="085D0D6C" w14:textId="77777777" w:rsidR="005F4459" w:rsidRDefault="005F4459" w:rsidP="005F4459">
      <w:pPr>
        <w:shd w:val="clear" w:color="auto" w:fill="D9D9D9"/>
      </w:pPr>
      <w:r>
        <w:t>In the end, work out a Square of Values about the conflict:</w:t>
      </w:r>
      <w:r>
        <w:rPr>
          <w:noProof/>
        </w:rPr>
        <w:t xml:space="preserve"> </w:t>
      </w:r>
    </w:p>
    <w:p w14:paraId="74D8ACB7" w14:textId="77777777" w:rsidR="005F4459" w:rsidRDefault="005F4459" w:rsidP="005F4459">
      <w:pPr>
        <w:shd w:val="clear" w:color="auto" w:fill="D9D9D9"/>
      </w:pPr>
      <w:r>
        <w:rPr>
          <w:noProof/>
          <w:lang w:val="de-DE"/>
        </w:rPr>
        <mc:AlternateContent>
          <mc:Choice Requires="wpg">
            <w:drawing>
              <wp:anchor distT="0" distB="0" distL="114300" distR="114300" simplePos="0" relativeHeight="251705344" behindDoc="0" locked="0" layoutInCell="1" allowOverlap="1" wp14:anchorId="43E9A7F1" wp14:editId="75DC95CD">
                <wp:simplePos x="0" y="0"/>
                <wp:positionH relativeFrom="column">
                  <wp:posOffset>3335655</wp:posOffset>
                </wp:positionH>
                <wp:positionV relativeFrom="paragraph">
                  <wp:posOffset>17780</wp:posOffset>
                </wp:positionV>
                <wp:extent cx="2393950" cy="1388110"/>
                <wp:effectExtent l="0" t="0" r="0" b="2540"/>
                <wp:wrapSquare wrapText="bothSides"/>
                <wp:docPr id="68800" name="Gruppieren 68800"/>
                <wp:cNvGraphicFramePr/>
                <a:graphic xmlns:a="http://schemas.openxmlformats.org/drawingml/2006/main">
                  <a:graphicData uri="http://schemas.microsoft.com/office/word/2010/wordprocessingGroup">
                    <wpg:wgp>
                      <wpg:cNvGrpSpPr/>
                      <wpg:grpSpPr bwMode="auto">
                        <a:xfrm>
                          <a:off x="0" y="0"/>
                          <a:ext cx="2393950" cy="1388110"/>
                          <a:chOff x="0" y="0"/>
                          <a:chExt cx="3600" cy="1652"/>
                        </a:xfrm>
                      </wpg:grpSpPr>
                      <wps:wsp>
                        <wps:cNvPr id="535" name="Text Box 10"/>
                        <wps:cNvSpPr txBox="1">
                          <a:spLocks noChangeArrowheads="1"/>
                        </wps:cNvSpPr>
                        <wps:spPr bwMode="auto">
                          <a:xfrm>
                            <a:off x="0" y="0"/>
                            <a:ext cx="1632" cy="6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0B1D340"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2.</w:t>
                              </w:r>
                            </w:p>
                            <w:p w14:paraId="4101E224"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Good Core</w:t>
                              </w:r>
                            </w:p>
                            <w:p w14:paraId="004D5926"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14:paraId="3261AC1F"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(Flexibility)</w:t>
                              </w:r>
                            </w:p>
                          </w:txbxContent>
                        </wps:txbx>
                        <wps:bodyPr wrap="square">
                          <a:noAutofit/>
                        </wps:bodyPr>
                      </wps:wsp>
                      <wps:wsp>
                        <wps:cNvPr id="536" name="Text Box 11"/>
                        <wps:cNvSpPr txBox="1">
                          <a:spLocks noChangeArrowheads="1"/>
                        </wps:cNvSpPr>
                        <wps:spPr bwMode="auto">
                          <a:xfrm>
                            <a:off x="0" y="918"/>
                            <a:ext cx="1632" cy="73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4D2D876"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1.</w:t>
                              </w:r>
                            </w:p>
                            <w:p w14:paraId="27C6CFDB" w14:textId="77777777" w:rsidR="00616FC1" w:rsidRDefault="00616FC1" w:rsidP="00A80EE7">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Rejected   Chara</w:t>
                              </w:r>
                              <w:r>
                                <w:rPr>
                                  <w:b/>
                                  <w:bCs/>
                                  <w:color w:val="000000" w:themeColor="text1"/>
                                  <w:kern w:val="24"/>
                                  <w:sz w:val="16"/>
                                  <w:szCs w:val="16"/>
                                </w:rPr>
                                <w:t>c</w:t>
                              </w:r>
                              <w:r>
                                <w:rPr>
                                  <w:b/>
                                  <w:bCs/>
                                  <w:color w:val="000000" w:themeColor="text1"/>
                                  <w:kern w:val="24"/>
                                  <w:sz w:val="16"/>
                                  <w:szCs w:val="16"/>
                                </w:rPr>
                                <w:t>teristic</w:t>
                              </w:r>
                            </w:p>
                            <w:p w14:paraId="1120C5C0"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rFonts w:asciiTheme="minorBidi" w:hAnsiTheme="minorBidi"/>
                                  <w:color w:val="00000A"/>
                                  <w:sz w:val="16"/>
                                  <w:szCs w:val="16"/>
                                </w:rPr>
                              </w:pPr>
                              <w:r>
                                <w:rPr>
                                  <w:rFonts w:asciiTheme="minorBidi" w:hAnsiTheme="minorBidi"/>
                                  <w:sz w:val="16"/>
                                  <w:szCs w:val="16"/>
                                </w:rPr>
                                <w:t>(</w:t>
                              </w:r>
                              <w:proofErr w:type="spellStart"/>
                              <w:r>
                                <w:rPr>
                                  <w:rFonts w:asciiTheme="minorBidi" w:hAnsiTheme="minorBidi"/>
                                  <w:sz w:val="16"/>
                                  <w:szCs w:val="16"/>
                                </w:rPr>
                                <w:t>Unreliablity</w:t>
                              </w:r>
                              <w:proofErr w:type="spellEnd"/>
                              <w:r>
                                <w:rPr>
                                  <w:rFonts w:asciiTheme="minorBidi" w:hAnsiTheme="minorBidi"/>
                                  <w:sz w:val="16"/>
                                  <w:szCs w:val="16"/>
                                </w:rPr>
                                <w:t>)</w:t>
                              </w:r>
                            </w:p>
                          </w:txbxContent>
                        </wps:txbx>
                        <wps:bodyPr wrap="square">
                          <a:noAutofit/>
                        </wps:bodyPr>
                      </wps:wsp>
                      <wps:wsp>
                        <wps:cNvPr id="537" name="Text Box 12"/>
                        <wps:cNvSpPr txBox="1">
                          <a:spLocks noChangeArrowheads="1"/>
                        </wps:cNvSpPr>
                        <wps:spPr bwMode="auto">
                          <a:xfrm>
                            <a:off x="1968" y="0"/>
                            <a:ext cx="1632" cy="6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07062EF"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3.</w:t>
                              </w:r>
                            </w:p>
                            <w:p w14:paraId="329030E2"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Own Value</w:t>
                              </w:r>
                            </w:p>
                            <w:p w14:paraId="60B02192"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14:paraId="6004C537"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(Reliability)</w:t>
                              </w:r>
                            </w:p>
                          </w:txbxContent>
                        </wps:txbx>
                        <wps:bodyPr wrap="square">
                          <a:noAutofit/>
                        </wps:bodyPr>
                      </wps:wsp>
                      <wps:wsp>
                        <wps:cNvPr id="538" name="Text Box 13"/>
                        <wps:cNvSpPr txBox="1">
                          <a:spLocks noChangeArrowheads="1"/>
                        </wps:cNvSpPr>
                        <wps:spPr bwMode="auto">
                          <a:xfrm>
                            <a:off x="1968" y="918"/>
                            <a:ext cx="1632" cy="73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81EAA12"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4.</w:t>
                              </w:r>
                            </w:p>
                            <w:p w14:paraId="4B6F5F16"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Own Risk</w:t>
                              </w:r>
                            </w:p>
                            <w:p w14:paraId="0A9FB439"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14:paraId="2BD1B165"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(Rigidity)</w:t>
                              </w:r>
                            </w:p>
                          </w:txbxContent>
                        </wps:txbx>
                        <wps:bodyPr wrap="square">
                          <a:noAutofit/>
                        </wps:bodyPr>
                      </wps:wsp>
                      <wps:wsp>
                        <wps:cNvPr id="539" name="AutoShape 15"/>
                        <wps:cNvCnPr>
                          <a:cxnSpLocks noChangeShapeType="1"/>
                          <a:endCxn id="536" idx="1"/>
                        </wps:cNvCnPr>
                        <wps:spPr bwMode="auto">
                          <a:xfrm>
                            <a:off x="1632" y="333"/>
                            <a:ext cx="336" cy="0"/>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40" name="AutoShape 16"/>
                        <wps:cNvCnPr>
                          <a:cxnSpLocks noChangeShapeType="1"/>
                          <a:stCxn id="535" idx="0"/>
                        </wps:cNvCnPr>
                        <wps:spPr bwMode="auto">
                          <a:xfrm flipV="1">
                            <a:off x="816" y="665"/>
                            <a:ext cx="0" cy="253"/>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41" name="AutoShape 17"/>
                        <wps:cNvCnPr>
                          <a:cxnSpLocks noChangeShapeType="1"/>
                          <a:stCxn id="536" idx="2"/>
                          <a:endCxn id="537" idx="0"/>
                        </wps:cNvCnPr>
                        <wps:spPr bwMode="auto">
                          <a:xfrm>
                            <a:off x="2784" y="665"/>
                            <a:ext cx="0" cy="253"/>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42" name="AutoShape 18"/>
                        <wps:cNvCnPr>
                          <a:cxnSpLocks noChangeShapeType="1"/>
                          <a:stCxn id="535" idx="3"/>
                          <a:endCxn id="537" idx="1"/>
                        </wps:cNvCnPr>
                        <wps:spPr bwMode="auto">
                          <a:xfrm>
                            <a:off x="1632" y="1285"/>
                            <a:ext cx="336" cy="0"/>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id="Gruppieren 68800" o:spid="_x0000_s1064" style="position:absolute;left:0;text-align:left;margin-left:262.65pt;margin-top:1.4pt;width:188.5pt;height:109.3pt;z-index:251705344;mso-width-relative:margin;mso-height-relative:margin" coordsize="3600,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">
                <v:shape id="Text Box 10" o:spid="_x0000_s1065" type="#_x0000_t202" style="position:absolute;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6g0cUA&#10;AADcAAAADwAAAGRycy9kb3ducmV2LnhtbESPX2vCMBTF3wd+h3CFvc1UXWVU0yLCxpi+TB2+Xppr&#10;2q25KU2mnZ/eCMIeD+fPj7MoetuIE3W+dqxgPEpAEJdO12wU7HevTy8gfEDW2DgmBX/kocgHDwvM&#10;tDvzJ522wYg4wj5DBVUIbSalLyuy6EeuJY7e0XUWQ5SdkbrDcxy3jZwkyUxarDkSKmxpVVH5s/21&#10;EWIOSWrt28Z8TS5henj+Xi8/dko9DvvlHESgPvyH7+13rSCdpnA7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7qDRxQAAANwAAAAPAAAAAAAAAAAAAAAAAJgCAABkcnMv&#10;ZG93bnJldi54bWxQSwUGAAAAAAQABAD1AAAAigMAAAAA&#10;" filled="f" fillcolor="#4f81bd [3204]" stroked="f" strokecolor="black [3213]">
                  <v:shadow color="#eeece1 [3214]"/>
                  <v:textbox>
                    <w:txbxContent>
                      <w:p w14:paraId="00B1D340"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2.</w:t>
                        </w:r>
                      </w:p>
                      <w:p w14:paraId="4101E224"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Good Core</w:t>
                        </w:r>
                      </w:p>
                      <w:p w14:paraId="004D5926"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14:paraId="3261AC1F"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(Flexibility)</w:t>
                        </w:r>
                      </w:p>
                    </w:txbxContent>
                  </v:textbox>
                </v:shape>
                <v:shape id="Text Box 11" o:spid="_x0000_s1066" type="#_x0000_t202" style="position:absolute;top:918;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psUA&#10;AADcAAAADwAAAGRycy9kb3ducmV2LnhtbESPS2vCQBSF90L/w3AL3emkPkKJToIUlNK6UVvcXjLX&#10;SdrMnZCZauyvdwShy8N5fJxF0dtGnKjztWMFz6MEBHHpdM1Gwed+NXwB4QOyxsYxKbiQhyJ/GCww&#10;0+7MWzrtghFxhH2GCqoQ2kxKX1Zk0Y9cSxy9o+sshig7I3WH5zhuGzlOklRarDkSKmzptaLyZ/dr&#10;I8Qckpm16435Gv+FyWH6/bF83yv19Ngv5yAC9eE/fG+/aQWzSQq3M/EI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PD6mxQAAANwAAAAPAAAAAAAAAAAAAAAAAJgCAABkcnMv&#10;ZG93bnJldi54bWxQSwUGAAAAAAQABAD1AAAAigMAAAAA&#10;" filled="f" fillcolor="#4f81bd [3204]" stroked="f" strokecolor="black [3213]">
                  <v:shadow color="#eeece1 [3214]"/>
                  <v:textbox>
                    <w:txbxContent>
                      <w:p w14:paraId="04D2D876"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1.</w:t>
                        </w:r>
                      </w:p>
                      <w:p w14:paraId="27C6CFDB" w14:textId="77777777" w:rsidR="00616FC1" w:rsidRDefault="00616FC1" w:rsidP="00A80EE7">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Rejected   Chara</w:t>
                        </w:r>
                        <w:r>
                          <w:rPr>
                            <w:b/>
                            <w:bCs/>
                            <w:color w:val="000000" w:themeColor="text1"/>
                            <w:kern w:val="24"/>
                            <w:sz w:val="16"/>
                            <w:szCs w:val="16"/>
                          </w:rPr>
                          <w:t>c</w:t>
                        </w:r>
                        <w:r>
                          <w:rPr>
                            <w:b/>
                            <w:bCs/>
                            <w:color w:val="000000" w:themeColor="text1"/>
                            <w:kern w:val="24"/>
                            <w:sz w:val="16"/>
                            <w:szCs w:val="16"/>
                          </w:rPr>
                          <w:t>teristic</w:t>
                        </w:r>
                      </w:p>
                      <w:p w14:paraId="1120C5C0"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rFonts w:asciiTheme="minorBidi" w:hAnsiTheme="minorBidi"/>
                            <w:color w:val="00000A"/>
                            <w:sz w:val="16"/>
                            <w:szCs w:val="16"/>
                          </w:rPr>
                        </w:pPr>
                        <w:r>
                          <w:rPr>
                            <w:rFonts w:asciiTheme="minorBidi" w:hAnsiTheme="minorBidi"/>
                            <w:sz w:val="16"/>
                            <w:szCs w:val="16"/>
                          </w:rPr>
                          <w:t>(</w:t>
                        </w:r>
                        <w:proofErr w:type="spellStart"/>
                        <w:r>
                          <w:rPr>
                            <w:rFonts w:asciiTheme="minorBidi" w:hAnsiTheme="minorBidi"/>
                            <w:sz w:val="16"/>
                            <w:szCs w:val="16"/>
                          </w:rPr>
                          <w:t>Unreliablity</w:t>
                        </w:r>
                        <w:proofErr w:type="spellEnd"/>
                        <w:r>
                          <w:rPr>
                            <w:rFonts w:asciiTheme="minorBidi" w:hAnsiTheme="minorBidi"/>
                            <w:sz w:val="16"/>
                            <w:szCs w:val="16"/>
                          </w:rPr>
                          <w:t>)</w:t>
                        </w:r>
                      </w:p>
                    </w:txbxContent>
                  </v:textbox>
                </v:shape>
                <v:shape id="Text Box 12" o:spid="_x0000_s1067" type="#_x0000_t202" style="position:absolute;left:1968;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bPcUA&#10;AADcAAAADwAAAGRycy9kb3ducmV2LnhtbESPS2vCQBSF94L/YbhCdzqpr0qaiUihIq0bteL2krmd&#10;pM3cCZlR0/76TkFweTiPj5MtO1uLC7W+cqzgcZSAIC6crtgo+Di8DhcgfEDWWDsmBT/kYZn3exmm&#10;2l15R5d9MCKOsE9RQRlCk0rpi5Is+pFriKP36VqLIcrWSN3iNY7bWo6TZC4tVhwJJTb0UlLxvT/b&#10;CDGnZGbtemuO498wOU2/3ldvB6UeBt3qGUSgLtzDt/ZGK5hNnuD/TDw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cJs9xQAAANwAAAAPAAAAAAAAAAAAAAAAAJgCAABkcnMv&#10;ZG93bnJldi54bWxQSwUGAAAAAAQABAD1AAAAigMAAAAA&#10;" filled="f" fillcolor="#4f81bd [3204]" stroked="f" strokecolor="black [3213]">
                  <v:shadow color="#eeece1 [3214]"/>
                  <v:textbox>
                    <w:txbxContent>
                      <w:p w14:paraId="407062EF"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3.</w:t>
                        </w:r>
                      </w:p>
                      <w:p w14:paraId="329030E2"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Own Value</w:t>
                        </w:r>
                      </w:p>
                      <w:p w14:paraId="60B02192"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14:paraId="6004C537"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(Reliability)</w:t>
                        </w:r>
                      </w:p>
                    </w:txbxContent>
                  </v:textbox>
                </v:shape>
                <v:shape id="Text Box 13" o:spid="_x0000_s1068" type="#_x0000_t202" style="position:absolute;left:1968;top:918;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PT8IA&#10;AADcAAAADwAAAGRycy9kb3ducmV2LnhtbERPS2sCMRC+C/6HMIXearY+iqxGEaGl1F7UitdhM2a3&#10;3UyWTaqrv75zKHj8+N7zZedrdaY2VoENPA8yUMRFsBU7A1/716cpqJiQLdaBycCVIiwX/d4ccxsu&#10;vKXzLjklIRxzNFCm1ORax6Ikj3EQGmLhTqH1mAS2TtsWLxLuaz3MshftsWJpKLGhdUnFz+7XS4k7&#10;ZhPv3z7dYXhLo+P4e7P62Bvz+NCtZqASdeku/ne/WwOTkayVM3IE9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w9PwgAAANwAAAAPAAAAAAAAAAAAAAAAAJgCAABkcnMvZG93&#10;bnJldi54bWxQSwUGAAAAAAQABAD1AAAAhwMAAAAA&#10;" filled="f" fillcolor="#4f81bd [3204]" stroked="f" strokecolor="black [3213]">
                  <v:shadow color="#eeece1 [3214]"/>
                  <v:textbox>
                    <w:txbxContent>
                      <w:p w14:paraId="781EAA12"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4.</w:t>
                        </w:r>
                      </w:p>
                      <w:p w14:paraId="4B6F5F16"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rPr>
                        </w:pPr>
                        <w:r>
                          <w:rPr>
                            <w:b/>
                            <w:bCs/>
                            <w:color w:val="000000" w:themeColor="text1"/>
                            <w:kern w:val="24"/>
                            <w:sz w:val="16"/>
                            <w:szCs w:val="16"/>
                          </w:rPr>
                          <w:t>Own Risk</w:t>
                        </w:r>
                      </w:p>
                      <w:p w14:paraId="0A9FB439"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rPr>
                        </w:pPr>
                      </w:p>
                      <w:p w14:paraId="2BD1B165" w14:textId="77777777" w:rsidR="00616FC1" w:rsidRDefault="00616FC1" w:rsidP="005F4459">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A"/>
                            <w:sz w:val="16"/>
                            <w:szCs w:val="16"/>
                          </w:rPr>
                        </w:pPr>
                        <w:r>
                          <w:rPr>
                            <w:color w:val="000000" w:themeColor="text1"/>
                            <w:kern w:val="24"/>
                            <w:sz w:val="16"/>
                            <w:szCs w:val="16"/>
                          </w:rPr>
                          <w:t>(Rigidity)</w:t>
                        </w:r>
                      </w:p>
                    </w:txbxContent>
                  </v:textbox>
                </v:shape>
                <v:shape id="AutoShape 15" o:spid="_x0000_s1069" type="#_x0000_t32" style="position:absolute;left:1632;top:333;width:3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8DVcQAAADcAAAADwAAAGRycy9kb3ducmV2LnhtbESPX2vCQBDE3wv9DscWfKuXKhZNPaUU&#10;FOtb0z/PS26bhOb2wt1qop++Jwg+DjPzG2a5HlyrjhRi49nA0zgDRVx623Bl4Otz8zgHFQXZYuuZ&#10;DJwownp1f7fE3PqeP+hYSKUShGOOBmqRLtc6ljU5jGPfESfv1weHkmSotA3YJ7hr9STLnrXDhtNC&#10;jR291VT+FQdnoC/eZeEn+2/Zhtn+NO9+3DlsjRk9DK8voIQGuYWv7Z01MJsu4HImHQG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TwNVxAAAANwAAAAPAAAAAAAAAAAA&#10;AAAAAKECAABkcnMvZG93bnJldi54bWxQSwUGAAAAAAQABAD5AAAAkgMAAAAA&#10;" strokecolor="black [3213]">
                  <v:shadow color="#eeece1 [3214]"/>
                </v:shape>
                <v:shape id="AutoShape 16" o:spid="_x0000_s1070" type="#_x0000_t32" style="position:absolute;left:816;top:665;width:0;height:2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JfDcIAAADcAAAADwAAAGRycy9kb3ducmV2LnhtbERPXWvCMBR9F/wP4Q72pqnbFKlG0YEy&#10;EYTq2PO1uTZlzU1pYq3/3jwIPh7O93zZ2Uq01PjSsYLRMAFBnDtdcqHg97QZTEH4gKyxckwK7uRh&#10;uej35phqd+OM2mMoRAxhn6ICE0KdSulzQxb90NXEkbu4xmKIsCmkbvAWw20lP5JkIi2WHBsM1vRt&#10;KP8/Xq2C6Wb3adere9Zmh127v5i/0Xm8Ver9rVvNQATqwkv8dP9oBeOvOD+eiUd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tJfDcIAAADcAAAADwAAAAAAAAAAAAAA&#10;AAChAgAAZHJzL2Rvd25yZXYueG1sUEsFBgAAAAAEAAQA+QAAAJADAAAAAA==&#10;" strokecolor="black [3213]">
                  <v:shadow color="#eeece1 [3214]"/>
                </v:shape>
                <v:shape id="AutoShape 17" o:spid="_x0000_s1071" type="#_x0000_t32" style="position:absolute;left:2784;top:665;width:0;height:2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98LsUAAADcAAAADwAAAGRycy9kb3ducmV2LnhtbESPzWrDMBCE74G+g9hCb4mc0ATXjRJK&#10;oaHJLe7PebG2tqm1MtI2dvr0UaGQ4zAz3zDr7eg6daIQW88G5rMMFHHlbcu1gfe3l2kOKgqyxc4z&#10;GThThO3mZrLGwvqBj3QqpVYJwrFAA41IX2gdq4YcxpnviZP35YNDSTLU2gYcEtx1epFlK+2w5bTQ&#10;YE/PDVXf5Y8zMJR7efCLw4fswvJwzvtP9xt2xtzdjk+PoIRGuYb/26/WwPJ+Dn9n0hHQm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98LsUAAADcAAAADwAAAAAAAAAA&#10;AAAAAAChAgAAZHJzL2Rvd25yZXYueG1sUEsFBgAAAAAEAAQA+QAAAJMDAAAAAA==&#10;" strokecolor="black [3213]">
                  <v:shadow color="#eeece1 [3214]"/>
                </v:shape>
                <v:shape id="AutoShape 18" o:spid="_x0000_s1072" type="#_x0000_t32" style="position:absolute;left:1632;top:1285;width:3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3iWcQAAADcAAAADwAAAGRycy9kb3ducmV2LnhtbESPzWrDMBCE74W+g9hCbo1ck5TUjRJK&#10;ISHNre7PebG2tqm1MtImdvL0VSDQ4zAz3zDL9eg6daQQW88GHqYZKOLK25ZrA58fm/sFqCjIFjvP&#10;ZOBEEdar25slFtYP/E7HUmqVIBwLNNCI9IXWsWrIYZz6njh5Pz44lCRDrW3AIcFdp/Mse9QOW04L&#10;Dfb02lD1Wx6cgaF8kyef779kG+b706L/duewNWZyN748gxIa5T98be+sgfksh8uZdAT0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eJZxAAAANwAAAAPAAAAAAAAAAAA&#10;AAAAAKECAABkcnMvZG93bnJldi54bWxQSwUGAAAAAAQABAD5AAAAkgMAAAAA&#10;" strokecolor="black [3213]">
                  <v:shadow color="#eeece1 [3214]"/>
                </v:shape>
                <w10:wrap type="square"/>
              </v:group>
            </w:pict>
          </mc:Fallback>
        </mc:AlternateContent>
      </w:r>
      <w:r>
        <w:t>1. Which characteristics of the other side does the reporting person reject the most? Find a good term for these or, if you cannot, paraphrase the chara</w:t>
      </w:r>
      <w:r>
        <w:t>c</w:t>
      </w:r>
      <w:r>
        <w:t>teristic.</w:t>
      </w:r>
    </w:p>
    <w:p w14:paraId="3766E96F" w14:textId="77777777" w:rsidR="005F4459" w:rsidRDefault="005F4459" w:rsidP="005F4459">
      <w:pPr>
        <w:shd w:val="clear" w:color="auto" w:fill="D9D9D9"/>
      </w:pPr>
      <w:r>
        <w:t>2. What is the value, the “good core” of this rejected characteristic?</w:t>
      </w:r>
    </w:p>
    <w:p w14:paraId="02161208" w14:textId="77777777" w:rsidR="005F4459" w:rsidRDefault="005F4459" w:rsidP="005F4459">
      <w:pPr>
        <w:shd w:val="clear" w:color="auto" w:fill="D9D9D9"/>
      </w:pPr>
      <w:r>
        <w:t xml:space="preserve">3. What important value of the reporting person is in contradiction to the rejected characteristic? </w:t>
      </w:r>
    </w:p>
    <w:p w14:paraId="23BE740E" w14:textId="77777777" w:rsidR="005F4459" w:rsidRDefault="005F4459" w:rsidP="005F4459">
      <w:pPr>
        <w:shd w:val="clear" w:color="auto" w:fill="D9D9D9"/>
      </w:pPr>
      <w:r>
        <w:t xml:space="preserve">4. What risk, which negative characteristic can one's own value lead to if made absolute? </w:t>
      </w:r>
    </w:p>
    <w:p w14:paraId="5C770AF0" w14:textId="77777777" w:rsidR="005F4459" w:rsidRDefault="005F4459" w:rsidP="005F4459">
      <w:pPr>
        <w:shd w:val="clear" w:color="auto" w:fill="D9D9D9"/>
      </w:pPr>
      <w:r>
        <w:t xml:space="preserve">5. Verify if the values and the problematic characteristics in the diagonal between 1. </w:t>
      </w:r>
      <w:proofErr w:type="gramStart"/>
      <w:r>
        <w:t>and</w:t>
      </w:r>
      <w:proofErr w:type="gramEnd"/>
      <w:r>
        <w:t xml:space="preserve"> 3. </w:t>
      </w:r>
      <w:proofErr w:type="gramStart"/>
      <w:r>
        <w:t>as</w:t>
      </w:r>
      <w:proofErr w:type="gramEnd"/>
      <w:r>
        <w:t xml:space="preserve"> well as 2. </w:t>
      </w:r>
      <w:proofErr w:type="gramStart"/>
      <w:r>
        <w:t>and</w:t>
      </w:r>
      <w:proofErr w:type="gramEnd"/>
      <w:r>
        <w:t xml:space="preserve"> 4. They are linguistic opposites.</w:t>
      </w:r>
    </w:p>
    <w:p w14:paraId="5DEB7F77" w14:textId="77777777" w:rsidR="005F4459" w:rsidRDefault="005F4459" w:rsidP="005F4459">
      <w:pPr>
        <w:shd w:val="clear" w:color="auto" w:fill="D9D9D9"/>
        <w:rPr>
          <w:highlight w:val="yellow"/>
        </w:rPr>
      </w:pPr>
      <w:r>
        <w:t>Take about 20 minutes for the consultation and 10 minutes for working out the Square of Values.</w:t>
      </w:r>
    </w:p>
    <w:p w14:paraId="2E85CFC0" w14:textId="77777777" w:rsidR="005F4459" w:rsidRDefault="005F4459" w:rsidP="00CD4DA9">
      <w:pPr>
        <w:pStyle w:val="berschrift4"/>
        <w:numPr>
          <w:ilvl w:val="0"/>
          <w:numId w:val="5"/>
        </w:numPr>
        <w:tabs>
          <w:tab w:val="clear" w:pos="426"/>
        </w:tabs>
        <w:suppressAutoHyphens/>
        <w:spacing w:line="100" w:lineRule="atLeast"/>
      </w:pPr>
      <w:bookmarkStart w:id="13" w:name="_Toc383154605"/>
      <w:r>
        <w:t>Break (15’)</w:t>
      </w:r>
      <w:bookmarkEnd w:id="13"/>
    </w:p>
    <w:p w14:paraId="5E7FB238" w14:textId="77777777" w:rsidR="005F4459" w:rsidRDefault="005F4459" w:rsidP="00CD4DA9">
      <w:pPr>
        <w:pStyle w:val="berschrift4"/>
        <w:numPr>
          <w:ilvl w:val="0"/>
          <w:numId w:val="5"/>
        </w:numPr>
        <w:tabs>
          <w:tab w:val="clear" w:pos="426"/>
        </w:tabs>
        <w:suppressAutoHyphens/>
        <w:spacing w:line="100" w:lineRule="atLeast"/>
      </w:pPr>
      <w:bookmarkStart w:id="14" w:name="_Toc383154606"/>
      <w:r>
        <w:t>Plenary (30’)</w:t>
      </w:r>
      <w:bookmarkEnd w:id="14"/>
    </w:p>
    <w:p w14:paraId="63E4F465" w14:textId="77777777" w:rsidR="005F4459" w:rsidRDefault="005F4459" w:rsidP="005F4459">
      <w:r>
        <w:t>The details of the tandem work remain confidential. Cards with keywords on the embarras</w:t>
      </w:r>
      <w:r>
        <w:t>s</w:t>
      </w:r>
      <w:r>
        <w:t>ing aspects of the conflicts are put on the pin board, grouped and named. The evaluation can concentrate on following questions:</w:t>
      </w:r>
    </w:p>
    <w:p w14:paraId="6180AFAA" w14:textId="77777777" w:rsidR="005F4459" w:rsidRDefault="005F4459" w:rsidP="00CD4DA9">
      <w:pPr>
        <w:pStyle w:val="Listenabsatz"/>
        <w:keepLines w:val="0"/>
        <w:widowControl w:val="0"/>
        <w:numPr>
          <w:ilvl w:val="0"/>
          <w:numId w:val="9"/>
        </w:numPr>
        <w:shd w:val="clear" w:color="auto" w:fill="D9D9D9"/>
        <w:suppressAutoHyphens/>
        <w:spacing w:line="100" w:lineRule="atLeast"/>
        <w:ind w:left="142" w:hanging="142"/>
        <w:jc w:val="left"/>
      </w:pPr>
      <w:r>
        <w:t>What feelings are connected to these aspects (e.g. shame, embarrassment etc.)?</w:t>
      </w:r>
    </w:p>
    <w:p w14:paraId="20DFF8F5" w14:textId="77777777" w:rsidR="005F4459" w:rsidRDefault="005F4459" w:rsidP="00CD4DA9">
      <w:pPr>
        <w:pStyle w:val="Listenabsatz"/>
        <w:keepLines w:val="0"/>
        <w:widowControl w:val="0"/>
        <w:numPr>
          <w:ilvl w:val="0"/>
          <w:numId w:val="9"/>
        </w:numPr>
        <w:shd w:val="clear" w:color="auto" w:fill="D9D9D9"/>
        <w:suppressAutoHyphens/>
        <w:spacing w:line="100" w:lineRule="atLeast"/>
        <w:ind w:left="142" w:hanging="142"/>
        <w:jc w:val="left"/>
      </w:pPr>
      <w:r>
        <w:t>How should one treat conflict parties that would rather like to keep silent about embarrassing aspects of the conflict or the entire conflict?</w:t>
      </w:r>
    </w:p>
    <w:p w14:paraId="4B5E8D92" w14:textId="77777777" w:rsidR="005F4459" w:rsidRDefault="005F4459" w:rsidP="00CD4DA9">
      <w:pPr>
        <w:pStyle w:val="Listenabsatz"/>
        <w:keepLines w:val="0"/>
        <w:numPr>
          <w:ilvl w:val="0"/>
          <w:numId w:val="10"/>
        </w:numPr>
        <w:shd w:val="clear" w:color="auto" w:fill="D9D9D9"/>
        <w:suppressAutoHyphens/>
        <w:spacing w:line="100" w:lineRule="atLeast"/>
        <w:ind w:left="142" w:hanging="142"/>
        <w:jc w:val="left"/>
      </w:pPr>
      <w:r>
        <w:t>How should one deal with conflict parties that have no restraint openly talking about the conflict or private, intimate aspects, even though it is very uncomfortable for others around?</w:t>
      </w:r>
    </w:p>
    <w:p w14:paraId="0569E738" w14:textId="77777777" w:rsidR="005F4459" w:rsidRDefault="005F4459" w:rsidP="005A6990">
      <w:pPr>
        <w:pStyle w:val="berschrift3"/>
      </w:pPr>
      <w:bookmarkStart w:id="15" w:name="_Toc383154607"/>
      <w:r>
        <w:t>Supplementary exercise: self-clarification (60’)</w:t>
      </w:r>
      <w:bookmarkEnd w:id="15"/>
    </w:p>
    <w:p w14:paraId="4AD80644" w14:textId="77777777" w:rsidR="005F4459" w:rsidRDefault="005F4459" w:rsidP="005F4459">
      <w:r>
        <w:t>The function of this exercise is to work on the above mentioned value contradiction between truth and maintaining a relationship that could exist within the group of participants.</w:t>
      </w:r>
    </w:p>
    <w:bookmarkStart w:id="16" w:name="_Toc383154608"/>
    <w:p w14:paraId="5C753E03" w14:textId="6DADE9C9" w:rsidR="005F4459" w:rsidRDefault="00A80EE7" w:rsidP="00CD4DA9">
      <w:pPr>
        <w:pStyle w:val="berschrift4"/>
        <w:widowControl w:val="0"/>
        <w:numPr>
          <w:ilvl w:val="0"/>
          <w:numId w:val="11"/>
        </w:numPr>
        <w:tabs>
          <w:tab w:val="clear" w:pos="426"/>
        </w:tabs>
        <w:suppressAutoHyphens/>
        <w:spacing w:line="100" w:lineRule="atLeast"/>
      </w:pPr>
      <w:r>
        <w:fldChar w:fldCharType="begin"/>
      </w:r>
      <w:r w:rsidR="00B4166F">
        <w:instrText>HYPERLINK "09_TiMMCO-Self-Clarification_en_2010.pptx" \l "12"</w:instrText>
      </w:r>
      <w:r>
        <w:fldChar w:fldCharType="separate"/>
      </w:r>
      <w:r w:rsidR="005F4459" w:rsidRPr="00A80EE7">
        <w:rPr>
          <w:rStyle w:val="Hyperlink"/>
        </w:rPr>
        <w:t>Building subgroups</w:t>
      </w:r>
      <w:r>
        <w:fldChar w:fldCharType="end"/>
      </w:r>
      <w:r w:rsidR="005F4459">
        <w:t xml:space="preserve"> (5‘)</w:t>
      </w:r>
      <w:bookmarkEnd w:id="16"/>
    </w:p>
    <w:p w14:paraId="18D8D4BB" w14:textId="77777777" w:rsidR="005F4459" w:rsidRDefault="005F4459" w:rsidP="005F4459">
      <w:pPr>
        <w:shd w:val="clear" w:color="auto" w:fill="D9D9D9"/>
      </w:pPr>
      <w:r>
        <w:t>Imagine yourself as a conflict party in a lengthy conflict. The other side works with you at eye level. For weeks, you have not been getting along with each other. You have a very fund</w:t>
      </w:r>
      <w:r>
        <w:t>a</w:t>
      </w:r>
      <w:r>
        <w:t>mental criticism about the other side's way of working. You do not trust him or her to be able to perform as necessary and also do not trust what he or she is saying. You have tried to talk about it. This only resulted in the other site being offended and blaming you in return. Since then the atmosphere is highly tense.</w:t>
      </w:r>
    </w:p>
    <w:p w14:paraId="5165C307" w14:textId="77777777" w:rsidR="005F4459" w:rsidRDefault="005F4459" w:rsidP="005F4459">
      <w:pPr>
        <w:shd w:val="clear" w:color="auto" w:fill="D9D9D9"/>
      </w:pPr>
      <w:r>
        <w:t>How do you think, one should behave in a conflict conversation regarding one's value pe</w:t>
      </w:r>
      <w:r>
        <w:t>r</w:t>
      </w:r>
      <w:r>
        <w:t>ception? Should clarity and truth or maintaining a sensitive relationship guide your actions?</w:t>
      </w:r>
    </w:p>
    <w:p w14:paraId="47F7CD1E" w14:textId="74C827EB" w:rsidR="005F4459" w:rsidRDefault="005F4459" w:rsidP="005F4459">
      <w:pPr>
        <w:shd w:val="clear" w:color="auto" w:fill="D9D9D9"/>
      </w:pPr>
      <w:r w:rsidRPr="00A80EE7">
        <w:t>Please line up along the center line of the room referring to which behavior you prefer</w:t>
      </w:r>
      <w:r>
        <w:t>.</w:t>
      </w:r>
    </w:p>
    <w:p w14:paraId="0884CF1E" w14:textId="77777777" w:rsidR="005F4459" w:rsidRDefault="005F4459" w:rsidP="005F4459">
      <w:pPr>
        <w:shd w:val="clear" w:color="auto" w:fill="D9D9D9"/>
      </w:pPr>
      <w:r>
        <w:lastRenderedPageBreak/>
        <w:t>At this end should be those people that want to talk about all aspects of the conflict in a straight and direct way, in full emotional clarity. It should remain fair, however. Accusations and verbal fouls are not allowed. But it has to be made clear to the other conflict party what you criticize, even if that would be to your own disadvantage.</w:t>
      </w:r>
    </w:p>
    <w:p w14:paraId="6A0A75DB" w14:textId="77777777" w:rsidR="005F4459" w:rsidRDefault="005F4459" w:rsidP="005F4459">
      <w:pPr>
        <w:shd w:val="clear" w:color="auto" w:fill="D9D9D9"/>
      </w:pPr>
      <w:r>
        <w:rPr>
          <w:noProof/>
          <w:lang w:val="de-DE"/>
        </w:rPr>
        <mc:AlternateContent>
          <mc:Choice Requires="wpg">
            <w:drawing>
              <wp:anchor distT="0" distB="0" distL="114300" distR="114300" simplePos="0" relativeHeight="251706368" behindDoc="0" locked="0" layoutInCell="1" allowOverlap="1" wp14:anchorId="2A6BBDBA" wp14:editId="57A44A4E">
                <wp:simplePos x="0" y="0"/>
                <wp:positionH relativeFrom="column">
                  <wp:posOffset>-201295</wp:posOffset>
                </wp:positionH>
                <wp:positionV relativeFrom="paragraph">
                  <wp:posOffset>1143635</wp:posOffset>
                </wp:positionV>
                <wp:extent cx="6057900" cy="1650365"/>
                <wp:effectExtent l="0" t="0" r="114300" b="121285"/>
                <wp:wrapTopAndBottom/>
                <wp:docPr id="317" name="Gruppieren 317"/>
                <wp:cNvGraphicFramePr/>
                <a:graphic xmlns:a="http://schemas.openxmlformats.org/drawingml/2006/main">
                  <a:graphicData uri="http://schemas.microsoft.com/office/word/2010/wordprocessingGroup">
                    <wpg:wgp>
                      <wpg:cNvGrpSpPr/>
                      <wpg:grpSpPr>
                        <a:xfrm>
                          <a:off x="0" y="0"/>
                          <a:ext cx="6057900" cy="1650365"/>
                          <a:chOff x="0" y="0"/>
                          <a:chExt cx="9903997" cy="2533171"/>
                        </a:xfrm>
                      </wpg:grpSpPr>
                      <pic:pic xmlns:pic="http://schemas.openxmlformats.org/drawingml/2006/picture">
                        <pic:nvPicPr>
                          <pic:cNvPr id="477"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6273800" y="357188"/>
                            <a:ext cx="709612" cy="1731962"/>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478"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4560887" y="258763"/>
                            <a:ext cx="587375" cy="18303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479"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03462" y="258763"/>
                            <a:ext cx="587375" cy="18303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48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7440612" y="258763"/>
                            <a:ext cx="587375" cy="18303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528" name="Line 5"/>
                        <wps:cNvCnPr/>
                        <wps:spPr bwMode="auto">
                          <a:xfrm>
                            <a:off x="2016125" y="2089150"/>
                            <a:ext cx="6227762" cy="1588"/>
                          </a:xfrm>
                          <a:prstGeom prst="line">
                            <a:avLst/>
                          </a:prstGeom>
                          <a:noFill/>
                          <a:ln w="36000" cap="flat">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9" name="Oval 6"/>
                        <wps:cNvSpPr>
                          <a:spLocks noChangeArrowheads="1"/>
                        </wps:cNvSpPr>
                        <wps:spPr bwMode="auto">
                          <a:xfrm>
                            <a:off x="7812087" y="1606975"/>
                            <a:ext cx="2091910" cy="926183"/>
                          </a:xfrm>
                          <a:prstGeom prst="ellipse">
                            <a:avLst/>
                          </a:prstGeom>
                          <a:solidFill>
                            <a:srgbClr val="FFFFFF"/>
                          </a:solidFill>
                          <a:ln w="3175" cap="flat">
                            <a:solidFill>
                              <a:srgbClr val="000000"/>
                            </a:solidFill>
                            <a:round/>
                            <a:headEnd/>
                            <a:tailEnd/>
                          </a:ln>
                          <a:effectLst>
                            <a:outerShdw blurRad="50800" dist="38100" dir="2700000" algn="tl" rotWithShape="0">
                              <a:prstClr val="black">
                                <a:alpha val="40000"/>
                              </a:prstClr>
                            </a:outerShdw>
                          </a:effectLst>
                        </wps:spPr>
                        <wps:txbx>
                          <w:txbxContent>
                            <w:p w14:paraId="60108E94" w14:textId="38118B22" w:rsidR="00616FC1" w:rsidRDefault="00616FC1" w:rsidP="005F4459">
                              <w:pPr>
                                <w:overflowPunct w:val="0"/>
                                <w:spacing w:after="0"/>
                                <w:jc w:val="center"/>
                                <w:textAlignment w:val="baseline"/>
                                <w:rPr>
                                  <w:sz w:val="18"/>
                                  <w:szCs w:val="18"/>
                                </w:rPr>
                              </w:pPr>
                              <w:r>
                                <w:rPr>
                                  <w:rFonts w:eastAsia="Microsoft YaHei"/>
                                  <w:color w:val="000000" w:themeColor="text1"/>
                                  <w:kern w:val="24"/>
                                  <w:sz w:val="18"/>
                                  <w:szCs w:val="18"/>
                                </w:rPr>
                                <w:t>Sensitivity for Relationship</w:t>
                              </w:r>
                            </w:p>
                            <w:p w14:paraId="763AB7AD" w14:textId="77777777" w:rsidR="00616FC1" w:rsidRDefault="00616FC1" w:rsidP="005F4459">
                              <w:pPr>
                                <w:rPr>
                                  <w:rFonts w:eastAsia="Times New Roman"/>
                                </w:rPr>
                              </w:pPr>
                            </w:p>
                          </w:txbxContent>
                        </wps:txbx>
                        <wps:bodyPr lIns="108000" tIns="82404" rIns="108000" bIns="63000" anchor="ctr"/>
                      </wps:wsp>
                      <wps:wsp>
                        <wps:cNvPr id="530" name="Oval 7"/>
                        <wps:cNvSpPr>
                          <a:spLocks noChangeArrowheads="1"/>
                        </wps:cNvSpPr>
                        <wps:spPr bwMode="auto">
                          <a:xfrm>
                            <a:off x="0" y="1606985"/>
                            <a:ext cx="2016125" cy="926186"/>
                          </a:xfrm>
                          <a:prstGeom prst="ellipse">
                            <a:avLst/>
                          </a:prstGeom>
                          <a:solidFill>
                            <a:srgbClr val="FFFFFF"/>
                          </a:solidFill>
                          <a:ln w="3175" cap="flat">
                            <a:solidFill>
                              <a:srgbClr val="000000"/>
                            </a:solidFill>
                            <a:round/>
                            <a:headEnd/>
                            <a:tailEnd/>
                          </a:ln>
                          <a:effectLst>
                            <a:outerShdw dist="35921" dir="2700000" algn="ctr" rotWithShape="0">
                              <a:srgbClr val="808080"/>
                            </a:outerShdw>
                          </a:effectLst>
                        </wps:spPr>
                        <wps:txbx>
                          <w:txbxContent>
                            <w:p w14:paraId="7592ACAC" w14:textId="77777777" w:rsidR="00616FC1" w:rsidRDefault="00616FC1" w:rsidP="005F4459">
                              <w:pPr>
                                <w:overflowPunct w:val="0"/>
                                <w:spacing w:after="0"/>
                                <w:jc w:val="center"/>
                                <w:textAlignment w:val="baseline"/>
                                <w:rPr>
                                  <w:rFonts w:eastAsia="Microsoft YaHei"/>
                                  <w:color w:val="000000" w:themeColor="text1"/>
                                  <w:kern w:val="24"/>
                                  <w:sz w:val="18"/>
                                  <w:szCs w:val="18"/>
                                </w:rPr>
                              </w:pPr>
                              <w:r>
                                <w:rPr>
                                  <w:rFonts w:eastAsia="Microsoft YaHei"/>
                                  <w:color w:val="000000" w:themeColor="text1"/>
                                  <w:kern w:val="24"/>
                                  <w:sz w:val="18"/>
                                  <w:szCs w:val="18"/>
                                </w:rPr>
                                <w:t>Clarity and Truth</w:t>
                              </w:r>
                            </w:p>
                          </w:txbxContent>
                        </wps:txbx>
                        <wps:bodyPr lIns="108000" tIns="82404" rIns="108000" bIns="63000" anchor="ctr"/>
                      </wps:wsp>
                      <pic:pic xmlns:pic="http://schemas.openxmlformats.org/drawingml/2006/picture">
                        <pic:nvPicPr>
                          <pic:cNvPr id="531"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609725" y="0"/>
                            <a:ext cx="1522412" cy="2287588"/>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532"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6326187" y="52388"/>
                            <a:ext cx="1522413" cy="22875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533"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4464050" y="52388"/>
                            <a:ext cx="1522412" cy="22875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534"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2925762" y="288925"/>
                            <a:ext cx="709613" cy="1731963"/>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14:sizeRelH relativeFrom="margin">
                  <wp14:pctWidth>0</wp14:pctWidth>
                </wp14:sizeRelH>
                <wp14:sizeRelV relativeFrom="margin">
                  <wp14:pctHeight>0</wp14:pctHeight>
                </wp14:sizeRelV>
              </wp:anchor>
            </w:drawing>
          </mc:Choice>
          <mc:Fallback>
            <w:pict>
              <v:group id="Gruppieren 317" o:spid="_x0000_s1073" style="position:absolute;left:0;text-align:left;margin-left:-15.85pt;margin-top:90.05pt;width:477pt;height:129.95pt;z-index:251706368;mso-width-relative:margin;mso-height-relative:margin" coordsize="99039,253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">
                <v:shape id="Picture 1" o:spid="_x0000_s1074" type="#_x0000_t75" style="position:absolute;left:62738;top:3571;width:7096;height:17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M6n7DAAAA3AAAAA8AAABkcnMvZG93bnJldi54bWxEj0FrwkAUhO8F/8PyBG91o5Yq0VUkINrS&#10;i1E8P7LPJJh9G3ZXE/+9Wyj0OMzMN8xq05tGPMj52rKCyTgBQVxYXXOp4HzavS9A+ICssbFMCp7k&#10;YbMevK0w1bbjIz3yUIoIYZ+igiqENpXSFxUZ9GPbEkfvap3BEKUrpXbYRbhp5DRJPqXBmuNChS1l&#10;FRW3/G4UbPv9LEvOLv/JGs/fvrx0+DVVajTst0sQgfrwH/5rH7SCj/kcfs/EIyD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gzqfsMAAADcAAAADwAAAAAAAAAAAAAAAACf&#10;AgAAZHJzL2Rvd25yZXYueG1sUEsFBgAAAAAEAAQA9wAAAI8DAAAAAA==&#10;" strokecolor="gray">
                  <v:fill recolor="t" type="frame"/>
                  <v:stroke joinstyle="round"/>
                  <v:imagedata r:id="rId34" o:title=""/>
                </v:shape>
                <v:shape id="Picture 2" o:spid="_x0000_s1075" type="#_x0000_t75" style="position:absolute;left:45608;top:2587;width:5874;height:18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vSIDBAAAA3AAAAA8AAABkcnMvZG93bnJldi54bWxET8tqAjEU3Rf6D+EW3NWMIn2MRhGxUNxI&#10;1Q+4Tq4z0cnNkKQz8e+bRcHl4bwXq2Rb0ZMPxrGCybgAQVw5bbhWcDp+vX6ACBFZY+uYFNwpwGr5&#10;/LTAUruBf6g/xFrkEA4lKmhi7EopQ9WQxTB2HXHmLs5bjBn6WmqPQw63rZwWxZu0aDg3NNjRpqHq&#10;dvi1Cj7NZrerh33y53RfF1d9sr3ZKjV6Ses5iEgpPsT/7m+tYPae1+Yz+QjI5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nvSIDBAAAA3AAAAA8AAAAAAAAAAAAAAAAAnwIA&#10;AGRycy9kb3ducmV2LnhtbFBLBQYAAAAABAAEAPcAAACNAwAAAAA=&#10;" strokecolor="gray">
                  <v:fill recolor="t" type="frame"/>
                  <v:stroke joinstyle="round"/>
                  <v:imagedata r:id="rId35" o:title=""/>
                </v:shape>
                <v:shape id="Picture 3" o:spid="_x0000_s1076" type="#_x0000_t75" style="position:absolute;left:23034;top:2587;width:5874;height:18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MaJzFAAAA3AAAAA8AAABkcnMvZG93bnJldi54bWxEj09rAjEUxO9Cv0N4BW+a9Q/a3RqlCILY&#10;i7Wl0Ntj87pZunkJm6i7374RBI/DzPyGWW0624gLtaF2rGAyzkAQl07XXCn4+tyNXkCEiKyxcUwK&#10;egqwWT8NVlhod+UPupxiJRKEQ4EKTIy+kDKUhiyGsfPEyft1rcWYZFtJ3eI1wW0jp1m2kBZrTgsG&#10;PW0NlX+ns1Vw1Hl36H/ee/LLuZn5711uthOlhs/d2yuISF18hO/tvVYwX+ZwO5OOgF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jGicxQAAANwAAAAPAAAAAAAAAAAAAAAA&#10;AJ8CAABkcnMvZG93bnJldi54bWxQSwUGAAAAAAQABAD3AAAAkQMAAAAA&#10;" strokecolor="gray">
                  <v:fill recolor="t" type="frame"/>
                  <v:stroke joinstyle="round"/>
                  <v:imagedata r:id="rId36" o:title=""/>
                </v:shape>
                <v:shape id="Picture 4" o:spid="_x0000_s1077" type="#_x0000_t75" style="position:absolute;left:74406;top:2587;width:5873;height:18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MNKHAAAAA3AAAAA8AAABkcnMvZG93bnJldi54bWxET8tqAjEU3Rf8h3CF7mrGUkSnRhFREDfF&#10;xwdcJ7czaSc3Q5LOxL9vFoLLw3kv18m2oicfjGMF00kBgrhy2nCt4HrZv81BhIissXVMCu4UYL0a&#10;vSyx1G7gE/XnWIscwqFEBU2MXSllqBqyGCauI87ct/MWY4a+ltrjkMNtK9+LYiYtGs4NDXa0baj6&#10;Pf9ZBQuzPR7r4Sv5W7pvih99tb3ZKfU6TptPEJFSfIof7oNW8DHP8/OZfATk6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kw0ocAAAADcAAAADwAAAAAAAAAAAAAAAACfAgAA&#10;ZHJzL2Rvd25yZXYueG1sUEsFBgAAAAAEAAQA9wAAAIwDAAAAAA==&#10;" strokecolor="gray">
                  <v:fill recolor="t" type="frame"/>
                  <v:stroke joinstyle="round"/>
                  <v:imagedata r:id="rId35" o:title=""/>
                </v:shape>
                <v:line id="Line 5" o:spid="_x0000_s1078" style="position:absolute;visibility:visible;mso-wrap-style:square" from="20161,20891" to="82438,20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aqMMAAADcAAAADwAAAGRycy9kb3ducmV2LnhtbERPy2oCMRTdC/2HcAV3mlG0lNEoVii4&#10;EMQHVHfXyXVm2snNNIk6+vXNQnB5OO/JrDGVuJLzpWUF/V4CgjizuuRcwX731f0A4QOyxsoyKbiT&#10;h9n0rTXBVNsbb+i6DbmIIexTVFCEUKdS+qwgg75na+LIna0zGCJ0udQObzHcVHKQJO/SYMmxocCa&#10;FgVlv9uLUVD7059rVpd1/3szlJ+Hxc8hPz6U6rSb+RhEoCa8xE/3UisYDeLaeCYeATn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oGqjDAAAA3AAAAA8AAAAAAAAAAAAA&#10;AAAAoQIAAGRycy9kb3ducmV2LnhtbFBLBQYAAAAABAAEAPkAAACRAwAAAAA=&#10;" strokeweight="1mm"/>
                <v:oval id="Oval 6" o:spid="_x0000_s1079" style="position:absolute;left:78120;top:16069;width:20919;height:9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9aUMUA&#10;AADcAAAADwAAAGRycy9kb3ducmV2LnhtbESPQWvCQBSE70L/w/IKvZmNaSsaXUMJlIr0YvSS2yP7&#10;TKLZtyG71fjvu4WCx2FmvmHW2Wg6caXBtZYVzKIYBHFldcu1guPhc7oA4Tyyxs4yKbiTg2zzNFlj&#10;qu2N93QtfC0ChF2KChrv+1RKVzVk0EW2Jw7eyQ4GfZBDLfWAtwA3nUzieC4NthwWGuwpb6i6FD9G&#10;wfn++ua/491XeWiXe062ZZHveqVensePFQhPo3+E/9tbreA9WcLfmXA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1pQxQAAANwAAAAPAAAAAAAAAAAAAAAAAJgCAABkcnMv&#10;ZG93bnJldi54bWxQSwUGAAAAAAQABAD1AAAAigMAAAAA&#10;" strokeweight=".25pt">
                  <v:shadow on="t" color="black" opacity="26214f" origin="-.5,-.5" offset=".74836mm,.74836mm"/>
                  <v:textbox inset="3mm,2.289mm,3mm,1.75mm">
                    <w:txbxContent>
                      <w:p w14:paraId="60108E94" w14:textId="38118B22" w:rsidR="00616FC1" w:rsidRDefault="00616FC1" w:rsidP="005F4459">
                        <w:pPr>
                          <w:overflowPunct w:val="0"/>
                          <w:spacing w:after="0"/>
                          <w:jc w:val="center"/>
                          <w:textAlignment w:val="baseline"/>
                          <w:rPr>
                            <w:sz w:val="18"/>
                            <w:szCs w:val="18"/>
                          </w:rPr>
                        </w:pPr>
                        <w:r>
                          <w:rPr>
                            <w:rFonts w:eastAsia="Microsoft YaHei"/>
                            <w:color w:val="000000" w:themeColor="text1"/>
                            <w:kern w:val="24"/>
                            <w:sz w:val="18"/>
                            <w:szCs w:val="18"/>
                          </w:rPr>
                          <w:t>Sensitivity for Relationship</w:t>
                        </w:r>
                      </w:p>
                      <w:p w14:paraId="763AB7AD" w14:textId="77777777" w:rsidR="00616FC1" w:rsidRDefault="00616FC1" w:rsidP="005F4459">
                        <w:pPr>
                          <w:rPr>
                            <w:rFonts w:eastAsia="Times New Roman"/>
                          </w:rPr>
                        </w:pPr>
                      </w:p>
                    </w:txbxContent>
                  </v:textbox>
                </v:oval>
                <v:oval id="Oval 7" o:spid="_x0000_s1080" style="position:absolute;top:16069;width:20161;height:9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5osQA&#10;AADcAAAADwAAAGRycy9kb3ducmV2LnhtbERPW2vCMBR+H+w/hDPY20zdmIxqlLGpjDFk3hDfjs2x&#10;6daclCa19d+bB8HHj+8+mnS2FCeqfeFYQb+XgCDOnC44V7BZz57eQPiArLF0TArO5GEyvr8bYapd&#10;y0s6rUIuYgj7FBWYEKpUSp8Zsuh7riKO3NHVFkOEdS51jW0Mt6V8TpKBtFhwbDBY0Yeh7H/VWAXz&#10;xZT+vtudmU1/tz+Lw2ezd/1GqceH7n0IIlAXbuKr+0sreH2J8+OZeATk+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B+aLEAAAA3AAAAA8AAAAAAAAAAAAAAAAAmAIAAGRycy9k&#10;b3ducmV2LnhtbFBLBQYAAAAABAAEAPUAAACJAwAAAAA=&#10;" strokeweight=".25pt">
                  <v:shadow on="t"/>
                  <v:textbox inset="3mm,2.289mm,3mm,1.75mm">
                    <w:txbxContent>
                      <w:p w14:paraId="7592ACAC" w14:textId="77777777" w:rsidR="00616FC1" w:rsidRDefault="00616FC1" w:rsidP="005F4459">
                        <w:pPr>
                          <w:overflowPunct w:val="0"/>
                          <w:spacing w:after="0"/>
                          <w:jc w:val="center"/>
                          <w:textAlignment w:val="baseline"/>
                          <w:rPr>
                            <w:rFonts w:eastAsia="Microsoft YaHei"/>
                            <w:color w:val="000000" w:themeColor="text1"/>
                            <w:kern w:val="24"/>
                            <w:sz w:val="18"/>
                            <w:szCs w:val="18"/>
                          </w:rPr>
                        </w:pPr>
                        <w:r>
                          <w:rPr>
                            <w:rFonts w:eastAsia="Microsoft YaHei"/>
                            <w:color w:val="000000" w:themeColor="text1"/>
                            <w:kern w:val="24"/>
                            <w:sz w:val="18"/>
                            <w:szCs w:val="18"/>
                          </w:rPr>
                          <w:t>Clarity and Truth</w:t>
                        </w:r>
                      </w:p>
                    </w:txbxContent>
                  </v:textbox>
                </v:oval>
                <v:shape id="Picture 8" o:spid="_x0000_s1081" type="#_x0000_t75" style="position:absolute;left:16097;width:15224;height:22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yWW/FAAAA3AAAAA8AAABkcnMvZG93bnJldi54bWxEj0FrwkAUhO+C/2F5Qm+6UalIdBURWqTS&#10;g6kI3h7ZZzaafRuyq4n/vlsQehxm5htmue5sJR7U+NKxgvEoAUGcO11yoeD48zGcg/ABWWPlmBQ8&#10;ycN61e8tMdWu5QM9slCICGGfogITQp1K6XNDFv3I1cTRu7jGYoiyKaRusI1wW8lJksykxZLjgsGa&#10;tobyW3a3CubF59c1a78NnvbZ8VCek+lkc1PqbdBtFiACdeE//GrvtIL36Rj+zsQjIF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sllvxQAAANwAAAAPAAAAAAAAAAAAAAAA&#10;AJ8CAABkcnMvZG93bnJldi54bWxQSwUGAAAAAAQABAD3AAAAkQMAAAAA&#10;" strokecolor="gray">
                  <v:fill recolor="t" type="frame"/>
                  <v:stroke joinstyle="round"/>
                  <v:imagedata r:id="rId37" o:title=""/>
                </v:shape>
                <v:shape id="Picture 9" o:spid="_x0000_s1082" type="#_x0000_t75" style="position:absolute;left:63261;top:523;width:15225;height:22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OgMTHAAAA3AAAAA8AAABkcnMvZG93bnJldi54bWxEj09rwkAUxO8Fv8PyBG91Y0QpqavUfyAt&#10;HmJLz6/Z1yQ0+zburjH203cLhR6HmfkNs1j1phEdOV9bVjAZJyCIC6trLhW8ve7vH0D4gKyxsUwK&#10;buRhtRzcLTDT9so5dadQighhn6GCKoQ2k9IXFRn0Y9sSR+/TOoMhSldK7fAa4aaRaZLMpcGa40KF&#10;LW0qKr5OF6Pg5b1xefdRpM+78/Z4+W7z2Xy/Vmo07J8eQQTqw3/4r33QCmbTFH7PxCMgl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JOgMTHAAAA3AAAAA8AAAAAAAAAAAAA&#10;AAAAnwIAAGRycy9kb3ducmV2LnhtbFBLBQYAAAAABAAEAPcAAACTAwAAAAA=&#10;" strokecolor="gray">
                  <v:fill recolor="t" type="frame"/>
                  <v:stroke joinstyle="round"/>
                  <v:imagedata r:id="rId38" o:title=""/>
                </v:shape>
                <v:shape id="Picture 10" o:spid="_x0000_s1083" type="#_x0000_t75" style="position:absolute;left:44640;top:523;width:15224;height:22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sYoPFAAAA3AAAAA8AAABkcnMvZG93bnJldi54bWxEj0FrwkAUhO8F/8PyhN7qRkOLRFcRoUUq&#10;PRhF8PbIPrPR7NuQXU38991CweMwM98w82Vva3Gn1leOFYxHCQjiwumKSwWH/efbFIQPyBprx6Tg&#10;QR6Wi8HLHDPtOt7RPQ+liBD2GSowITSZlL4wZNGPXEMcvbNrLYYo21LqFrsIt7WcJMmHtFhxXDDY&#10;0NpQcc1vVsG0/Pq+5N2PweM2P+yqU5JOVlelXof9agYiUB+e4f/2Rit4T1P4OxOPgF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LGKDxQAAANwAAAAPAAAAAAAAAAAAAAAA&#10;AJ8CAABkcnMvZG93bnJldi54bWxQSwUGAAAAAAQABAD3AAAAkQMAAAAA&#10;" strokecolor="gray">
                  <v:fill recolor="t" type="frame"/>
                  <v:stroke joinstyle="round"/>
                  <v:imagedata r:id="rId37" o:title=""/>
                </v:shape>
                <v:shape id="Picture 11" o:spid="_x0000_s1084" type="#_x0000_t75" style="position:absolute;left:29257;top:2889;width:7096;height:173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lmnXFAAAA3AAAAA8AAABkcnMvZG93bnJldi54bWxEj0FrwkAUhO+F/oflFXrTjVaLRFcpRdte&#10;xBoFr4/sM4lm34bsVrP/3hWEHoeZ+YaZLTpTiwu1rrKsYNBPQBDnVldcKNjvVr0JCOeRNdaWSUEg&#10;B4v589MMU22vvKVL5gsRIexSVFB636RSurwkg65vG+LoHW1r0EfZFlK3eI1wU8thkrxLgxXHhRIb&#10;+iwpP2d/RsHvmAMPwheOTutz2CxX4Xt9yJR6fek+piA8df4//Gj/aAXjtxHcz8QjIO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5Zp1xQAAANwAAAAPAAAAAAAAAAAAAAAA&#10;AJ8CAABkcnMvZG93bnJldi54bWxQSwUGAAAAAAQABAD3AAAAkQMAAAAA&#10;" strokecolor="gray">
                  <v:fill recolor="t" type="frame"/>
                  <v:stroke joinstyle="round"/>
                  <v:imagedata r:id="rId39" o:title=""/>
                </v:shape>
                <w10:wrap type="topAndBottom"/>
              </v:group>
            </w:pict>
          </mc:Fallback>
        </mc:AlternateContent>
      </w:r>
      <w:r>
        <w:t>(The other trainer goes to the other end of the room) Here on the other end should be those people that hold the opinion that one should really consider what one says. Sensitive points of criticism should be introduced tactfully and expressed rather indirectly and carefully phrased. One should not risk that the other side loses face. The relationship should be i</w:t>
      </w:r>
      <w:r>
        <w:t>m</w:t>
      </w:r>
      <w:r>
        <w:t>proved and not destroyed even more. Additionally, the emotional situation should not be heated further.</w:t>
      </w:r>
    </w:p>
    <w:p w14:paraId="2E584919" w14:textId="77777777" w:rsidR="005F4459" w:rsidRDefault="005F4459" w:rsidP="005F4459">
      <w:pPr>
        <w:shd w:val="clear" w:color="auto" w:fill="D9D9D9"/>
        <w:rPr>
          <w:lang w:val="de-DE" w:eastAsia="en-US"/>
        </w:rPr>
      </w:pPr>
    </w:p>
    <w:p w14:paraId="0BF90533" w14:textId="77777777" w:rsidR="005F4459" w:rsidRDefault="005F4459" w:rsidP="005F4459">
      <w:pPr>
        <w:shd w:val="clear" w:color="auto" w:fill="D9D9D9"/>
      </w:pPr>
      <w:r>
        <w:t>Those that do not see it in extremes and prefer mixed forms (as-well-as, neither-nor), should stand in between.</w:t>
      </w:r>
    </w:p>
    <w:p w14:paraId="6B492315" w14:textId="77777777" w:rsidR="005F4459" w:rsidRDefault="005F4459" w:rsidP="00CD4DA9">
      <w:pPr>
        <w:pStyle w:val="berschrift4"/>
        <w:widowControl w:val="0"/>
        <w:numPr>
          <w:ilvl w:val="0"/>
          <w:numId w:val="11"/>
        </w:numPr>
        <w:tabs>
          <w:tab w:val="clear" w:pos="426"/>
        </w:tabs>
        <w:suppressAutoHyphens/>
        <w:spacing w:line="100" w:lineRule="atLeast"/>
      </w:pPr>
      <w:bookmarkStart w:id="17" w:name="_Toc383154609"/>
      <w:r>
        <w:t>Subgroup work (10‘)</w:t>
      </w:r>
      <w:bookmarkEnd w:id="17"/>
    </w:p>
    <w:p w14:paraId="6FD3C740" w14:textId="54C37E28" w:rsidR="005F4459" w:rsidRDefault="005F4459" w:rsidP="005F4459">
      <w:pPr>
        <w:shd w:val="clear" w:color="auto" w:fill="FFFFFF"/>
      </w:pPr>
      <w:r>
        <w:t>When the participants have lined up, the trainers divide the group into three or four su</w:t>
      </w:r>
      <w:r>
        <w:t>b</w:t>
      </w:r>
      <w:r>
        <w:t>groups: Two represent the two value positions, the third or fo</w:t>
      </w:r>
      <w:r w:rsidR="001602A5">
        <w:t>u</w:t>
      </w:r>
      <w:r>
        <w:t>rth groups build subgroups of those that represent other ideas, and of those that cannot decide, have questions and need information. These subgroups spread out across the room, so that they can all see each ot</w:t>
      </w:r>
      <w:r>
        <w:t>h</w:t>
      </w:r>
      <w:r>
        <w:t>er, and that the members of the subgroups sit together.</w:t>
      </w:r>
    </w:p>
    <w:p w14:paraId="2A8FCE60" w14:textId="77777777" w:rsidR="005F4459" w:rsidRDefault="005F4459" w:rsidP="005F4459">
      <w:pPr>
        <w:shd w:val="clear" w:color="auto" w:fill="D9D9D9"/>
      </w:pPr>
      <w:r>
        <w:t>For the next 10 minutes, please discuss how you can make your value perception of the right behavior in conflicts clear and understandable to the others.</w:t>
      </w:r>
    </w:p>
    <w:p w14:paraId="69ECF08B" w14:textId="77777777" w:rsidR="005F4459" w:rsidRDefault="005F4459" w:rsidP="00CD4DA9">
      <w:pPr>
        <w:pStyle w:val="berschrift4"/>
        <w:widowControl w:val="0"/>
        <w:numPr>
          <w:ilvl w:val="0"/>
          <w:numId w:val="11"/>
        </w:numPr>
        <w:tabs>
          <w:tab w:val="clear" w:pos="426"/>
        </w:tabs>
        <w:suppressAutoHyphens/>
        <w:spacing w:line="100" w:lineRule="atLeast"/>
      </w:pPr>
      <w:bookmarkStart w:id="18" w:name="_Toc383154610"/>
      <w:r>
        <w:t>Moderated dispute (30‘)</w:t>
      </w:r>
      <w:bookmarkEnd w:id="18"/>
      <w:r>
        <w:t xml:space="preserve"> </w:t>
      </w:r>
    </w:p>
    <w:p w14:paraId="41D50320" w14:textId="77777777" w:rsidR="005F4459" w:rsidRDefault="005F4459" w:rsidP="005F4459">
      <w:pPr>
        <w:shd w:val="clear" w:color="auto" w:fill="BFBFBF"/>
      </w:pPr>
      <w:r>
        <w:t>The team of trainers moderates: Now every subgroup has 3 minutes for their contribution, followed by 5 minutes for free argument.</w:t>
      </w:r>
    </w:p>
    <w:p w14:paraId="23E5BB6B" w14:textId="77777777" w:rsidR="005F4459" w:rsidRDefault="005F4459" w:rsidP="00CD4DA9">
      <w:pPr>
        <w:pStyle w:val="berschrift4"/>
        <w:widowControl w:val="0"/>
        <w:numPr>
          <w:ilvl w:val="0"/>
          <w:numId w:val="11"/>
        </w:numPr>
        <w:tabs>
          <w:tab w:val="clear" w:pos="426"/>
        </w:tabs>
        <w:suppressAutoHyphens/>
        <w:spacing w:line="100" w:lineRule="atLeast"/>
      </w:pPr>
      <w:bookmarkStart w:id="19" w:name="_Toc383154611"/>
      <w:r>
        <w:t>Evaluation in the plenary (15‘)</w:t>
      </w:r>
      <w:bookmarkEnd w:id="19"/>
    </w:p>
    <w:p w14:paraId="3F53B4B7" w14:textId="77777777" w:rsidR="005F4459" w:rsidRDefault="005F4459" w:rsidP="005F4459">
      <w:pPr>
        <w:shd w:val="clear" w:color="auto" w:fill="FFFFFF"/>
      </w:pPr>
      <w:r>
        <w:t>The exercise ends with a free debate on the following questions:</w:t>
      </w:r>
    </w:p>
    <w:p w14:paraId="094896D8" w14:textId="77777777" w:rsidR="005F4459" w:rsidRDefault="005F4459" w:rsidP="00CD4DA9">
      <w:pPr>
        <w:pStyle w:val="Listenabsatz"/>
        <w:keepLines w:val="0"/>
        <w:widowControl w:val="0"/>
        <w:numPr>
          <w:ilvl w:val="0"/>
          <w:numId w:val="12"/>
        </w:numPr>
        <w:shd w:val="clear" w:color="auto" w:fill="FFFFFF"/>
        <w:suppressAutoHyphens/>
        <w:spacing w:line="100" w:lineRule="atLeast"/>
        <w:ind w:left="142" w:hanging="142"/>
        <w:jc w:val="left"/>
      </w:pPr>
      <w:r>
        <w:t>How did the participants experience the other side?</w:t>
      </w:r>
    </w:p>
    <w:p w14:paraId="40CF7F16" w14:textId="77777777" w:rsidR="005F4459" w:rsidRDefault="005F4459" w:rsidP="00CD4DA9">
      <w:pPr>
        <w:pStyle w:val="Listenabsatz"/>
        <w:keepLines w:val="0"/>
        <w:widowControl w:val="0"/>
        <w:numPr>
          <w:ilvl w:val="0"/>
          <w:numId w:val="12"/>
        </w:numPr>
        <w:shd w:val="clear" w:color="auto" w:fill="FFFFFF"/>
        <w:suppressAutoHyphens/>
        <w:spacing w:line="100" w:lineRule="atLeast"/>
        <w:ind w:left="142" w:hanging="142"/>
        <w:jc w:val="left"/>
      </w:pPr>
      <w:r>
        <w:t>How did they experience themselves?</w:t>
      </w:r>
    </w:p>
    <w:p w14:paraId="734B45AE" w14:textId="77777777" w:rsidR="005F4459" w:rsidRDefault="005F4459" w:rsidP="00CD4DA9">
      <w:pPr>
        <w:pStyle w:val="Listenabsatz"/>
        <w:keepLines w:val="0"/>
        <w:widowControl w:val="0"/>
        <w:numPr>
          <w:ilvl w:val="0"/>
          <w:numId w:val="12"/>
        </w:numPr>
        <w:shd w:val="clear" w:color="auto" w:fill="FFFFFF"/>
        <w:suppressAutoHyphens/>
        <w:spacing w:line="100" w:lineRule="atLeast"/>
        <w:ind w:left="142" w:hanging="142"/>
        <w:jc w:val="left"/>
      </w:pPr>
      <w:r>
        <w:t>What conclusions did they draw for their personal way of mediation?</w:t>
      </w:r>
    </w:p>
    <w:p w14:paraId="29BD2A7C" w14:textId="77777777" w:rsidR="005F4459" w:rsidRDefault="005F4459" w:rsidP="00CD4DA9">
      <w:pPr>
        <w:pStyle w:val="Listenabsatz"/>
        <w:keepLines w:val="0"/>
        <w:numPr>
          <w:ilvl w:val="0"/>
          <w:numId w:val="13"/>
        </w:numPr>
        <w:shd w:val="clear" w:color="auto" w:fill="FFFFFF"/>
        <w:suppressAutoHyphens/>
        <w:spacing w:line="100" w:lineRule="atLeast"/>
        <w:ind w:left="142" w:hanging="142"/>
        <w:jc w:val="left"/>
      </w:pPr>
      <w:r>
        <w:t>What conclusions did they draw for the mediation of value conflicts?</w:t>
      </w:r>
    </w:p>
    <w:p w14:paraId="59139DB4" w14:textId="77777777" w:rsidR="00AF27F8" w:rsidRDefault="00AF27F8" w:rsidP="005F4459">
      <w:pPr>
        <w:pStyle w:val="Listenabsatz"/>
        <w:shd w:val="clear" w:color="auto" w:fill="FFFFFF"/>
        <w:ind w:left="142" w:hanging="142"/>
        <w:rPr>
          <w:lang w:val="de-DE" w:eastAsia="en-US"/>
        </w:rPr>
        <w:sectPr w:rsidR="00AF27F8" w:rsidSect="00D3743E">
          <w:headerReference w:type="default" r:id="rId40"/>
          <w:pgSz w:w="11906" w:h="16838"/>
          <w:pgMar w:top="1417" w:right="1417" w:bottom="1134" w:left="1417" w:header="708" w:footer="708" w:gutter="0"/>
          <w:cols w:space="708"/>
          <w:docGrid w:linePitch="360"/>
        </w:sectPr>
      </w:pPr>
    </w:p>
    <w:p w14:paraId="6095E73E" w14:textId="77777777" w:rsidR="005F4459" w:rsidRDefault="005F4459" w:rsidP="00AF27F8">
      <w:pPr>
        <w:pStyle w:val="berschrift2"/>
      </w:pPr>
      <w:bookmarkStart w:id="20" w:name="_Toc383154612"/>
      <w:r>
        <w:lastRenderedPageBreak/>
        <w:t>Exercise: What is my position to the values of mediation? (90‘)</w:t>
      </w:r>
      <w:bookmarkEnd w:id="20"/>
    </w:p>
    <w:p w14:paraId="71D52218" w14:textId="77777777" w:rsidR="005F4459" w:rsidRDefault="005F4459" w:rsidP="005F4459">
      <w:r>
        <w:t xml:space="preserve">Also </w:t>
      </w:r>
      <w:proofErr w:type="gramStart"/>
      <w:r>
        <w:t>part of the mediation movement are</w:t>
      </w:r>
      <w:proofErr w:type="gramEnd"/>
      <w:r>
        <w:t xml:space="preserve"> conflicts about the “right” form of mediation (moral, efficient, just, holistic etc.) that certainly have potential for escalation. E.g. Bush and </w:t>
      </w:r>
      <w:proofErr w:type="spellStart"/>
      <w:r>
        <w:t>Folger</w:t>
      </w:r>
      <w:proofErr w:type="spellEnd"/>
      <w:r>
        <w:t xml:space="preserve"> see their transforming Mediation</w:t>
      </w:r>
      <w:r>
        <w:rPr>
          <w:rStyle w:val="Funotenanker"/>
        </w:rPr>
        <w:footnoteReference w:id="12"/>
      </w:r>
      <w:r>
        <w:t xml:space="preserve"> as delimitated from the Harvard Approach to Negotiation</w:t>
      </w:r>
      <w:r>
        <w:rPr>
          <w:rStyle w:val="Funotenanker"/>
        </w:rPr>
        <w:footnoteReference w:id="13"/>
      </w:r>
      <w:r>
        <w:t>. Thus it is not only about differences between the legal experts and social educationalists and psychologists, but rather about value perceptions that are present across professional fields.</w:t>
      </w:r>
    </w:p>
    <w:p w14:paraId="1889D421" w14:textId="77777777" w:rsidR="005F4459" w:rsidRDefault="005F4459" w:rsidP="005F4459">
      <w:r>
        <w:t>Therefore, the fundamental question for every mediator is: What line of approach is important enough to me that I will choose it in case I cannot decide, because I do not have clear info</w:t>
      </w:r>
      <w:r>
        <w:t>r</w:t>
      </w:r>
      <w:r>
        <w:t>mation or if I cannot decide in spite of having good information.</w:t>
      </w:r>
    </w:p>
    <w:p w14:paraId="7A9BAE8E" w14:textId="77777777" w:rsidR="005F4459" w:rsidRDefault="005F4459" w:rsidP="00CD4DA9">
      <w:pPr>
        <w:pStyle w:val="berschrift4"/>
        <w:widowControl w:val="0"/>
        <w:numPr>
          <w:ilvl w:val="0"/>
          <w:numId w:val="14"/>
        </w:numPr>
        <w:tabs>
          <w:tab w:val="clear" w:pos="426"/>
        </w:tabs>
        <w:suppressAutoHyphens/>
        <w:spacing w:line="100" w:lineRule="atLeast"/>
      </w:pPr>
      <w:bookmarkStart w:id="21" w:name="_Toc383154613"/>
      <w:r>
        <w:t>Exploration of value perceptions in mediation (5‘)</w:t>
      </w:r>
      <w:bookmarkEnd w:id="21"/>
    </w:p>
    <w:p w14:paraId="4184831C" w14:textId="77777777" w:rsidR="005F4459" w:rsidRDefault="005F4459" w:rsidP="005F4459">
      <w:r>
        <w:t>Using the following short questionnaire, participants can explore their own mediation orient</w:t>
      </w:r>
      <w:r>
        <w:t>a</w:t>
      </w:r>
      <w:r>
        <w:t>tion, by marking the options from “extremely so” to “(nearly) none” referring to how much va</w:t>
      </w:r>
      <w:r>
        <w:t>l</w:t>
      </w:r>
      <w:r>
        <w:t>ue they give to mediation activities in the left column.</w:t>
      </w:r>
    </w:p>
    <w:tbl>
      <w:tblPr>
        <w:tblW w:w="9365" w:type="dxa"/>
        <w:tblInd w:w="-108" w:type="dxa"/>
        <w:tblBorders>
          <w:top w:val="single" w:sz="8" w:space="0" w:color="000080"/>
          <w:left w:val="single" w:sz="8" w:space="0" w:color="000080"/>
          <w:right w:val="single" w:sz="8" w:space="0" w:color="000080"/>
        </w:tblBorders>
        <w:tblCellMar>
          <w:left w:w="10" w:type="dxa"/>
          <w:right w:w="10" w:type="dxa"/>
        </w:tblCellMar>
        <w:tblLook w:val="04A0" w:firstRow="1" w:lastRow="0" w:firstColumn="1" w:lastColumn="0" w:noHBand="0" w:noVBand="1"/>
      </w:tblPr>
      <w:tblGrid>
        <w:gridCol w:w="4134"/>
        <w:gridCol w:w="1134"/>
        <w:gridCol w:w="845"/>
        <w:gridCol w:w="715"/>
        <w:gridCol w:w="844"/>
        <w:gridCol w:w="715"/>
        <w:gridCol w:w="978"/>
      </w:tblGrid>
      <w:tr w:rsidR="005F4459" w14:paraId="78FC9073" w14:textId="77777777" w:rsidTr="005F4459">
        <w:tc>
          <w:tcPr>
            <w:tcW w:w="9365" w:type="dxa"/>
            <w:gridSpan w:val="7"/>
            <w:tcBorders>
              <w:top w:val="single" w:sz="8" w:space="0" w:color="000080"/>
              <w:left w:val="single" w:sz="8" w:space="0" w:color="000080"/>
              <w:bottom w:val="nil"/>
              <w:right w:val="single" w:sz="8" w:space="0" w:color="000080"/>
            </w:tcBorders>
            <w:shd w:val="clear" w:color="auto" w:fill="FFFFFF"/>
            <w:tcMar>
              <w:top w:w="0" w:type="dxa"/>
              <w:left w:w="57" w:type="dxa"/>
              <w:bottom w:w="0" w:type="dxa"/>
              <w:right w:w="108" w:type="dxa"/>
            </w:tcMar>
            <w:hideMark/>
          </w:tcPr>
          <w:p w14:paraId="13A69707" w14:textId="77777777" w:rsidR="005F4459" w:rsidRDefault="00D66BE3">
            <w:pPr>
              <w:suppressAutoHyphens/>
              <w:spacing w:after="0" w:line="100" w:lineRule="atLeast"/>
              <w:jc w:val="left"/>
              <w:rPr>
                <w:rFonts w:eastAsia="DejaVu Sans" w:cs="Lohit Hindi"/>
                <w:color w:val="00000A"/>
                <w:lang w:eastAsia="en-US"/>
              </w:rPr>
            </w:pPr>
            <w:r>
              <w:rPr>
                <w:b/>
                <w:bCs/>
                <w:sz w:val="20"/>
                <w:szCs w:val="20"/>
              </w:rPr>
              <w:t>Work Sheet 9</w:t>
            </w:r>
            <w:r w:rsidR="005F4459">
              <w:rPr>
                <w:b/>
                <w:bCs/>
                <w:sz w:val="20"/>
                <w:szCs w:val="20"/>
              </w:rPr>
              <w:t>.3.1: Questionnaire on Mediation Orientation</w:t>
            </w:r>
          </w:p>
        </w:tc>
      </w:tr>
      <w:tr w:rsidR="005F4459" w14:paraId="375BA93B"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0C3E92BA" w14:textId="77777777" w:rsidR="005F4459" w:rsidRDefault="005F4459">
            <w:pPr>
              <w:suppressAutoHyphens/>
              <w:spacing w:after="0" w:line="100" w:lineRule="atLeast"/>
              <w:jc w:val="left"/>
              <w:rPr>
                <w:rFonts w:eastAsia="DejaVu Sans" w:cs="Lohit Hindi"/>
                <w:color w:val="00000A"/>
                <w:lang w:eastAsia="en-US"/>
              </w:rPr>
            </w:pPr>
            <w:r>
              <w:rPr>
                <w:b/>
                <w:bCs/>
                <w:sz w:val="20"/>
                <w:szCs w:val="20"/>
              </w:rPr>
              <w:t>In the direct work with the conflict parties (CP) mediators should place value on ...</w:t>
            </w:r>
          </w:p>
        </w:tc>
        <w:tc>
          <w:tcPr>
            <w:tcW w:w="1134" w:type="dxa"/>
            <w:tcBorders>
              <w:top w:val="nil"/>
              <w:left w:val="nil"/>
              <w:bottom w:val="nil"/>
              <w:right w:val="nil"/>
            </w:tcBorders>
            <w:shd w:val="clear" w:color="auto" w:fill="FFFFFF"/>
            <w:tcMar>
              <w:top w:w="0" w:type="dxa"/>
              <w:left w:w="117" w:type="dxa"/>
              <w:bottom w:w="0" w:type="dxa"/>
              <w:right w:w="108" w:type="dxa"/>
            </w:tcMar>
            <w:hideMark/>
          </w:tcPr>
          <w:p w14:paraId="578FA24A" w14:textId="77777777" w:rsidR="005F4459" w:rsidRDefault="005F4459">
            <w:pPr>
              <w:suppressAutoHyphens/>
              <w:spacing w:after="0" w:line="100" w:lineRule="atLeast"/>
              <w:jc w:val="center"/>
              <w:rPr>
                <w:rFonts w:eastAsia="DejaVu Sans" w:cs="Lohit Hindi"/>
                <w:color w:val="00000A"/>
                <w:lang w:eastAsia="en-US"/>
              </w:rPr>
            </w:pPr>
            <w:r>
              <w:rPr>
                <w:sz w:val="20"/>
                <w:szCs w:val="20"/>
              </w:rPr>
              <w:t>extremely so</w:t>
            </w:r>
          </w:p>
        </w:tc>
        <w:tc>
          <w:tcPr>
            <w:tcW w:w="845" w:type="dxa"/>
            <w:tcBorders>
              <w:top w:val="nil"/>
              <w:left w:val="nil"/>
              <w:bottom w:val="nil"/>
              <w:right w:val="nil"/>
            </w:tcBorders>
            <w:shd w:val="clear" w:color="auto" w:fill="FFFFFF"/>
            <w:tcMar>
              <w:top w:w="0" w:type="dxa"/>
              <w:left w:w="57" w:type="dxa"/>
              <w:bottom w:w="0" w:type="dxa"/>
              <w:right w:w="108" w:type="dxa"/>
            </w:tcMar>
            <w:hideMark/>
          </w:tcPr>
          <w:p w14:paraId="3C51DDFB" w14:textId="77777777" w:rsidR="005F4459" w:rsidRDefault="005F4459">
            <w:pPr>
              <w:suppressAutoHyphens/>
              <w:spacing w:after="0" w:line="100" w:lineRule="atLeast"/>
              <w:jc w:val="center"/>
              <w:rPr>
                <w:rFonts w:eastAsia="DejaVu Sans" w:cs="Lohit Hindi"/>
                <w:color w:val="00000A"/>
                <w:lang w:eastAsia="en-US"/>
              </w:rPr>
            </w:pPr>
            <w:r>
              <w:rPr>
                <w:sz w:val="20"/>
                <w:szCs w:val="20"/>
              </w:rPr>
              <w:t>very much</w:t>
            </w:r>
          </w:p>
        </w:tc>
        <w:tc>
          <w:tcPr>
            <w:tcW w:w="715" w:type="dxa"/>
            <w:tcBorders>
              <w:top w:val="nil"/>
              <w:left w:val="nil"/>
              <w:bottom w:val="nil"/>
              <w:right w:val="nil"/>
            </w:tcBorders>
            <w:shd w:val="clear" w:color="auto" w:fill="FFFFFF"/>
            <w:tcMar>
              <w:top w:w="0" w:type="dxa"/>
              <w:left w:w="57" w:type="dxa"/>
              <w:bottom w:w="0" w:type="dxa"/>
              <w:right w:w="108" w:type="dxa"/>
            </w:tcMar>
            <w:hideMark/>
          </w:tcPr>
          <w:p w14:paraId="2BBDABA5" w14:textId="77777777" w:rsidR="005F4459" w:rsidRDefault="005F4459">
            <w:pPr>
              <w:suppressAutoHyphens/>
              <w:spacing w:after="0" w:line="100" w:lineRule="atLeast"/>
              <w:jc w:val="center"/>
              <w:rPr>
                <w:rFonts w:eastAsia="DejaVu Sans" w:cs="Lohit Hindi"/>
                <w:color w:val="00000A"/>
                <w:lang w:eastAsia="en-US"/>
              </w:rPr>
            </w:pPr>
            <w:r>
              <w:rPr>
                <w:sz w:val="20"/>
                <w:szCs w:val="20"/>
              </w:rPr>
              <w:t>much</w:t>
            </w:r>
          </w:p>
        </w:tc>
        <w:tc>
          <w:tcPr>
            <w:tcW w:w="844" w:type="dxa"/>
            <w:tcBorders>
              <w:top w:val="nil"/>
              <w:left w:val="nil"/>
              <w:bottom w:val="nil"/>
              <w:right w:val="nil"/>
            </w:tcBorders>
            <w:shd w:val="clear" w:color="auto" w:fill="FFFFFF"/>
            <w:tcMar>
              <w:top w:w="0" w:type="dxa"/>
              <w:left w:w="57" w:type="dxa"/>
              <w:bottom w:w="0" w:type="dxa"/>
              <w:right w:w="108" w:type="dxa"/>
            </w:tcMar>
            <w:hideMark/>
          </w:tcPr>
          <w:p w14:paraId="266E9B08" w14:textId="77777777" w:rsidR="005F4459" w:rsidRDefault="005F4459">
            <w:pPr>
              <w:suppressAutoHyphens/>
              <w:spacing w:after="0" w:line="100" w:lineRule="atLeast"/>
              <w:jc w:val="center"/>
              <w:rPr>
                <w:rFonts w:eastAsia="DejaVu Sans" w:cs="Lohit Hindi"/>
                <w:color w:val="00000A"/>
                <w:lang w:eastAsia="en-US"/>
              </w:rPr>
            </w:pPr>
            <w:r>
              <w:rPr>
                <w:sz w:val="20"/>
                <w:szCs w:val="20"/>
              </w:rPr>
              <w:t>rather much</w:t>
            </w:r>
          </w:p>
        </w:tc>
        <w:tc>
          <w:tcPr>
            <w:tcW w:w="715" w:type="dxa"/>
            <w:tcBorders>
              <w:top w:val="nil"/>
              <w:left w:val="nil"/>
              <w:bottom w:val="nil"/>
              <w:right w:val="nil"/>
            </w:tcBorders>
            <w:shd w:val="clear" w:color="auto" w:fill="FFFFFF"/>
            <w:tcMar>
              <w:top w:w="0" w:type="dxa"/>
              <w:left w:w="57" w:type="dxa"/>
              <w:bottom w:w="0" w:type="dxa"/>
              <w:right w:w="108" w:type="dxa"/>
            </w:tcMar>
            <w:hideMark/>
          </w:tcPr>
          <w:p w14:paraId="7C3E3D52" w14:textId="77777777" w:rsidR="005F4459" w:rsidRDefault="005F4459">
            <w:pPr>
              <w:suppressAutoHyphens/>
              <w:spacing w:after="0" w:line="100" w:lineRule="atLeast"/>
              <w:jc w:val="center"/>
              <w:rPr>
                <w:rFonts w:eastAsia="DejaVu Sans" w:cs="Lohit Hindi"/>
                <w:color w:val="00000A"/>
                <w:lang w:eastAsia="en-US"/>
              </w:rPr>
            </w:pPr>
            <w:r>
              <w:rPr>
                <w:sz w:val="20"/>
                <w:szCs w:val="20"/>
              </w:rPr>
              <w:t>some</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hideMark/>
          </w:tcPr>
          <w:p w14:paraId="7AC37490" w14:textId="77777777" w:rsidR="005F4459" w:rsidRDefault="005F4459">
            <w:pPr>
              <w:suppressAutoHyphens/>
              <w:spacing w:after="0" w:line="100" w:lineRule="atLeast"/>
              <w:jc w:val="center"/>
              <w:rPr>
                <w:rFonts w:eastAsia="DejaVu Sans" w:cs="Lohit Hindi"/>
                <w:color w:val="00000A"/>
                <w:lang w:eastAsia="en-US"/>
              </w:rPr>
            </w:pPr>
            <w:r>
              <w:rPr>
                <w:sz w:val="20"/>
                <w:szCs w:val="20"/>
              </w:rPr>
              <w:t>(nearly) none</w:t>
            </w:r>
          </w:p>
        </w:tc>
      </w:tr>
      <w:tr w:rsidR="005F4459" w14:paraId="2555BD9C"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52780C15"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aiming</w:t>
            </w:r>
            <w:proofErr w:type="gramEnd"/>
            <w:r>
              <w:rPr>
                <w:sz w:val="20"/>
                <w:szCs w:val="20"/>
              </w:rPr>
              <w:t xml:space="preserve"> for a realistic agreement.</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62745EB0"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256176B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2713BF6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3BA23DAA"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5A247088"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42FE0013"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310D7DF9"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6557C1F1"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r>
              <w:rPr>
                <w:sz w:val="20"/>
                <w:szCs w:val="20"/>
              </w:rPr>
              <w:t>encouraging the CP to look at the past more exactly to deal with it fruitfully</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72B82432"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1D5196B7"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5E0FAA6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1A08BC36"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5C291D16"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304DBB0C"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111B9F15"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6DA67F4A"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r>
              <w:rPr>
                <w:sz w:val="20"/>
                <w:szCs w:val="20"/>
              </w:rPr>
              <w:t>explaining the difference between negotiation positions and underlying goal perceptions to the CP.</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276E1ED0"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46A0DED0"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2490B5D2"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5E9BEE1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1F0AAA8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773D98CB"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66926F1F"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6BB29B81"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working</w:t>
            </w:r>
            <w:proofErr w:type="gramEnd"/>
            <w:r>
              <w:rPr>
                <w:sz w:val="20"/>
                <w:szCs w:val="20"/>
              </w:rPr>
              <w:t xml:space="preserve"> with the CP on their topics in a forward-looking way.</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3E048A84"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4F42BE19"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4E839E3F"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2A5AB692"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751AD727"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21BCE463"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0A9BF54C"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1ABDEB34"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r>
              <w:rPr>
                <w:sz w:val="20"/>
                <w:szCs w:val="20"/>
              </w:rPr>
              <w:t>using the conflict work as a chance for personal growth in the CP.</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02F4F5CC"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0A8646AA"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5C519A09"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418F3788"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2E52390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23623BC7"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5545D562"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1C1E1A56"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explaining</w:t>
            </w:r>
            <w:proofErr w:type="gramEnd"/>
            <w:r>
              <w:rPr>
                <w:sz w:val="20"/>
                <w:szCs w:val="20"/>
              </w:rPr>
              <w:t xml:space="preserve"> the </w:t>
            </w:r>
            <w:proofErr w:type="spellStart"/>
            <w:r>
              <w:rPr>
                <w:sz w:val="20"/>
                <w:szCs w:val="20"/>
              </w:rPr>
              <w:t>mediative</w:t>
            </w:r>
            <w:proofErr w:type="spellEnd"/>
            <w:r>
              <w:rPr>
                <w:sz w:val="20"/>
                <w:szCs w:val="20"/>
              </w:rPr>
              <w:t xml:space="preserve"> procedure.</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49E511C9"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73E81CD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2AA84A1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15300FE2"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6FDE004E"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32BE9ACF"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0A6DAA0C"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7317F6CD"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coming</w:t>
            </w:r>
            <w:proofErr w:type="gramEnd"/>
            <w:r>
              <w:rPr>
                <w:sz w:val="20"/>
                <w:szCs w:val="20"/>
              </w:rPr>
              <w:t xml:space="preserve"> to satisfying agreements and regulations.</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79640D61"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0E624CA2"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6C22A93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08C2459A"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1FF4D56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0EAC7E1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672B64FB"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2C214D9A"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r>
              <w:rPr>
                <w:sz w:val="20"/>
                <w:szCs w:val="20"/>
              </w:rPr>
              <w:t>working on past mutual blame of the CP.</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14AACC1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77652CBA"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7F71E49C"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4F5C3D6A"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20ACF861"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26C17828"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120B26E7"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06CDD1D8"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supporting</w:t>
            </w:r>
            <w:proofErr w:type="gramEnd"/>
            <w:r>
              <w:rPr>
                <w:sz w:val="20"/>
                <w:szCs w:val="20"/>
              </w:rPr>
              <w:t xml:space="preserve"> the CP in coming to an overall acceptable solution.</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20F80B16"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66CE06A2"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08E1652C"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49F3072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0B671A0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0D5F09E4"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52EBB28E"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50E032CD"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r>
              <w:rPr>
                <w:sz w:val="20"/>
                <w:szCs w:val="20"/>
              </w:rPr>
              <w:t xml:space="preserve">using the conflict work as a chance for improving the relationship between the CP. </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4409B5DE"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4392E5DB"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7588E516"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1FC977BA"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0F02E26E"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7CB550DA"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11BE47B9"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372DD910"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placing</w:t>
            </w:r>
            <w:proofErr w:type="gramEnd"/>
            <w:r>
              <w:rPr>
                <w:sz w:val="20"/>
                <w:szCs w:val="20"/>
              </w:rPr>
              <w:t xml:space="preserve"> emphasis on the present and on solutions of present problems. </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74ED0EBB"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455B068E"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501761B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2C0C3AB7"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6C354FC6"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54426234"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7D53E6FC"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4BD24E16"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working</w:t>
            </w:r>
            <w:proofErr w:type="gramEnd"/>
            <w:r>
              <w:rPr>
                <w:sz w:val="20"/>
                <w:szCs w:val="20"/>
              </w:rPr>
              <w:t xml:space="preserve"> on further improving the CP's abilities to deal with conflict. </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5E0A7F93"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53CD259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0027B6A6"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0E96B8E7"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47402B0B"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03C024E4"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497DAED5"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16D15F8A"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introducing</w:t>
            </w:r>
            <w:proofErr w:type="gramEnd"/>
            <w:r>
              <w:rPr>
                <w:sz w:val="20"/>
                <w:szCs w:val="20"/>
              </w:rPr>
              <w:t xml:space="preserve"> rules for the mediation process.</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794AECB3"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4A677860"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7E81E3B2"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58092849"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725B65D6"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375EC378"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6DCCB209"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75A8EBDB"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making</w:t>
            </w:r>
            <w:proofErr w:type="gramEnd"/>
            <w:r>
              <w:rPr>
                <w:sz w:val="20"/>
                <w:szCs w:val="20"/>
              </w:rPr>
              <w:t xml:space="preserve"> it clear to the CP that they should differentiate between their negotiation positions and their underlying needs.</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6C6D1F86"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315F585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31CC8A13"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0ED9C28A"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5308CE1F"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13D858A0"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2C3FDCB8" w14:textId="77777777" w:rsidTr="005F4459">
        <w:tc>
          <w:tcPr>
            <w:tcW w:w="4134" w:type="dxa"/>
            <w:tcBorders>
              <w:top w:val="nil"/>
              <w:left w:val="single" w:sz="8" w:space="0" w:color="000080"/>
              <w:bottom w:val="nil"/>
              <w:right w:val="nil"/>
            </w:tcBorders>
            <w:shd w:val="clear" w:color="auto" w:fill="FFFFFF"/>
            <w:tcMar>
              <w:top w:w="0" w:type="dxa"/>
              <w:left w:w="57" w:type="dxa"/>
              <w:bottom w:w="0" w:type="dxa"/>
              <w:right w:w="108" w:type="dxa"/>
            </w:tcMar>
            <w:hideMark/>
          </w:tcPr>
          <w:p w14:paraId="60D70126" w14:textId="77777777" w:rsidR="005F4459" w:rsidRDefault="005F4459" w:rsidP="00CD4DA9">
            <w:pPr>
              <w:pStyle w:val="Listenabsatz"/>
              <w:keepLines w:val="0"/>
              <w:widowControl w:val="0"/>
              <w:numPr>
                <w:ilvl w:val="0"/>
                <w:numId w:val="15"/>
              </w:numPr>
              <w:suppressAutoHyphens/>
              <w:spacing w:after="0" w:line="100" w:lineRule="atLeast"/>
              <w:ind w:left="392" w:hanging="392"/>
              <w:jc w:val="left"/>
              <w:rPr>
                <w:lang w:eastAsia="en-US"/>
              </w:rPr>
            </w:pPr>
            <w:proofErr w:type="gramStart"/>
            <w:r>
              <w:rPr>
                <w:sz w:val="20"/>
                <w:szCs w:val="20"/>
              </w:rPr>
              <w:t>introducing</w:t>
            </w:r>
            <w:proofErr w:type="gramEnd"/>
            <w:r>
              <w:rPr>
                <w:sz w:val="20"/>
                <w:szCs w:val="20"/>
              </w:rPr>
              <w:t xml:space="preserve"> the CP to the idea that a cooperative agreement is only one of many possible results.</w:t>
            </w:r>
          </w:p>
        </w:tc>
        <w:tc>
          <w:tcPr>
            <w:tcW w:w="1134" w:type="dxa"/>
            <w:tcBorders>
              <w:top w:val="nil"/>
              <w:left w:val="nil"/>
              <w:bottom w:val="nil"/>
              <w:right w:val="nil"/>
            </w:tcBorders>
            <w:shd w:val="clear" w:color="auto" w:fill="FFFFFF"/>
            <w:tcMar>
              <w:top w:w="0" w:type="dxa"/>
              <w:left w:w="117" w:type="dxa"/>
              <w:bottom w:w="0" w:type="dxa"/>
              <w:right w:w="108" w:type="dxa"/>
            </w:tcMar>
            <w:vAlign w:val="center"/>
            <w:hideMark/>
          </w:tcPr>
          <w:p w14:paraId="3353EEA4"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5" w:type="dxa"/>
            <w:tcBorders>
              <w:top w:val="nil"/>
              <w:left w:val="nil"/>
              <w:bottom w:val="nil"/>
              <w:right w:val="nil"/>
            </w:tcBorders>
            <w:shd w:val="clear" w:color="auto" w:fill="FFFFFF"/>
            <w:tcMar>
              <w:top w:w="0" w:type="dxa"/>
              <w:left w:w="57" w:type="dxa"/>
              <w:bottom w:w="0" w:type="dxa"/>
              <w:right w:w="108" w:type="dxa"/>
            </w:tcMar>
            <w:vAlign w:val="center"/>
            <w:hideMark/>
          </w:tcPr>
          <w:p w14:paraId="35F6C945"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57941EA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844" w:type="dxa"/>
            <w:tcBorders>
              <w:top w:val="nil"/>
              <w:left w:val="nil"/>
              <w:bottom w:val="nil"/>
              <w:right w:val="nil"/>
            </w:tcBorders>
            <w:shd w:val="clear" w:color="auto" w:fill="FFFFFF"/>
            <w:tcMar>
              <w:top w:w="0" w:type="dxa"/>
              <w:left w:w="57" w:type="dxa"/>
              <w:bottom w:w="0" w:type="dxa"/>
              <w:right w:w="108" w:type="dxa"/>
            </w:tcMar>
            <w:vAlign w:val="center"/>
            <w:hideMark/>
          </w:tcPr>
          <w:p w14:paraId="6869BF0B"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715" w:type="dxa"/>
            <w:tcBorders>
              <w:top w:val="nil"/>
              <w:left w:val="nil"/>
              <w:bottom w:val="nil"/>
              <w:right w:val="nil"/>
            </w:tcBorders>
            <w:shd w:val="clear" w:color="auto" w:fill="FFFFFF"/>
            <w:tcMar>
              <w:top w:w="0" w:type="dxa"/>
              <w:left w:w="57" w:type="dxa"/>
              <w:bottom w:w="0" w:type="dxa"/>
              <w:right w:w="108" w:type="dxa"/>
            </w:tcMar>
            <w:vAlign w:val="center"/>
            <w:hideMark/>
          </w:tcPr>
          <w:p w14:paraId="3BD2EDED"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c>
          <w:tcPr>
            <w:tcW w:w="978" w:type="dxa"/>
            <w:tcBorders>
              <w:top w:val="nil"/>
              <w:left w:val="nil"/>
              <w:bottom w:val="nil"/>
              <w:right w:val="single" w:sz="8" w:space="0" w:color="000080"/>
            </w:tcBorders>
            <w:shd w:val="clear" w:color="auto" w:fill="FFFFFF"/>
            <w:tcMar>
              <w:top w:w="0" w:type="dxa"/>
              <w:left w:w="57" w:type="dxa"/>
              <w:bottom w:w="0" w:type="dxa"/>
              <w:right w:w="108" w:type="dxa"/>
            </w:tcMar>
            <w:vAlign w:val="center"/>
            <w:hideMark/>
          </w:tcPr>
          <w:p w14:paraId="25FE6A47" w14:textId="77777777" w:rsidR="005F4459" w:rsidRDefault="005F4459">
            <w:pPr>
              <w:suppressAutoHyphens/>
              <w:spacing w:after="0" w:line="100" w:lineRule="atLeast"/>
              <w:jc w:val="center"/>
              <w:rPr>
                <w:rFonts w:eastAsia="DejaVu Sans" w:cs="Lohit Hindi"/>
                <w:color w:val="00000A"/>
                <w:lang w:eastAsia="en-US"/>
              </w:rPr>
            </w:pPr>
            <w:r>
              <w:rPr>
                <w:sz w:val="20"/>
                <w:szCs w:val="20"/>
              </w:rPr>
              <w:t>[  ]</w:t>
            </w:r>
          </w:p>
        </w:tc>
      </w:tr>
      <w:tr w:rsidR="005F4459" w14:paraId="76C6AA33" w14:textId="77777777" w:rsidTr="005F4459">
        <w:tc>
          <w:tcPr>
            <w:tcW w:w="4134" w:type="dxa"/>
            <w:tcBorders>
              <w:top w:val="nil"/>
              <w:left w:val="single" w:sz="8" w:space="0" w:color="000080"/>
              <w:bottom w:val="single" w:sz="8" w:space="0" w:color="000080"/>
              <w:right w:val="nil"/>
            </w:tcBorders>
            <w:shd w:val="clear" w:color="auto" w:fill="FFFFFF"/>
            <w:tcMar>
              <w:top w:w="0" w:type="dxa"/>
              <w:left w:w="57" w:type="dxa"/>
              <w:bottom w:w="0" w:type="dxa"/>
              <w:right w:w="108" w:type="dxa"/>
            </w:tcMar>
            <w:hideMark/>
          </w:tcPr>
          <w:p w14:paraId="290337CA" w14:textId="77777777" w:rsidR="005F4459" w:rsidRDefault="005F4459">
            <w:pPr>
              <w:suppressAutoHyphens/>
              <w:spacing w:after="0" w:line="100" w:lineRule="atLeast"/>
              <w:jc w:val="right"/>
              <w:rPr>
                <w:rFonts w:eastAsia="DejaVu Sans" w:cs="Lohit Hindi"/>
                <w:color w:val="00000A"/>
                <w:lang w:eastAsia="en-US"/>
              </w:rPr>
            </w:pPr>
            <w:r>
              <w:rPr>
                <w:sz w:val="20"/>
                <w:szCs w:val="20"/>
              </w:rPr>
              <w:t>loading</w:t>
            </w:r>
          </w:p>
        </w:tc>
        <w:tc>
          <w:tcPr>
            <w:tcW w:w="1134" w:type="dxa"/>
            <w:tcBorders>
              <w:top w:val="nil"/>
              <w:left w:val="nil"/>
              <w:bottom w:val="single" w:sz="8" w:space="0" w:color="000080"/>
              <w:right w:val="nil"/>
            </w:tcBorders>
            <w:shd w:val="clear" w:color="auto" w:fill="FFFFFF"/>
            <w:tcMar>
              <w:top w:w="0" w:type="dxa"/>
              <w:left w:w="117" w:type="dxa"/>
              <w:bottom w:w="0" w:type="dxa"/>
              <w:right w:w="108" w:type="dxa"/>
            </w:tcMar>
            <w:hideMark/>
          </w:tcPr>
          <w:p w14:paraId="7B801C04" w14:textId="77777777" w:rsidR="005F4459" w:rsidRDefault="005F4459">
            <w:pPr>
              <w:suppressAutoHyphens/>
              <w:spacing w:after="0" w:line="100" w:lineRule="atLeast"/>
              <w:jc w:val="center"/>
              <w:rPr>
                <w:rFonts w:eastAsia="DejaVu Sans" w:cs="Lohit Hindi"/>
                <w:color w:val="00000A"/>
                <w:lang w:eastAsia="en-US"/>
              </w:rPr>
            </w:pPr>
            <w:r>
              <w:rPr>
                <w:sz w:val="20"/>
                <w:szCs w:val="20"/>
              </w:rPr>
              <w:t>5</w:t>
            </w:r>
          </w:p>
        </w:tc>
        <w:tc>
          <w:tcPr>
            <w:tcW w:w="845" w:type="dxa"/>
            <w:tcBorders>
              <w:top w:val="nil"/>
              <w:left w:val="nil"/>
              <w:bottom w:val="single" w:sz="8" w:space="0" w:color="000080"/>
              <w:right w:val="nil"/>
            </w:tcBorders>
            <w:shd w:val="clear" w:color="auto" w:fill="FFFFFF"/>
            <w:tcMar>
              <w:top w:w="0" w:type="dxa"/>
              <w:left w:w="57" w:type="dxa"/>
              <w:bottom w:w="0" w:type="dxa"/>
              <w:right w:w="108" w:type="dxa"/>
            </w:tcMar>
            <w:hideMark/>
          </w:tcPr>
          <w:p w14:paraId="7CBFCB46" w14:textId="77777777" w:rsidR="005F4459" w:rsidRDefault="005F4459">
            <w:pPr>
              <w:suppressAutoHyphens/>
              <w:spacing w:after="0" w:line="100" w:lineRule="atLeast"/>
              <w:jc w:val="center"/>
              <w:rPr>
                <w:rFonts w:eastAsia="DejaVu Sans" w:cs="Lohit Hindi"/>
                <w:color w:val="00000A"/>
                <w:lang w:eastAsia="en-US"/>
              </w:rPr>
            </w:pPr>
            <w:r>
              <w:rPr>
                <w:sz w:val="20"/>
                <w:szCs w:val="20"/>
              </w:rPr>
              <w:t>4</w:t>
            </w:r>
          </w:p>
        </w:tc>
        <w:tc>
          <w:tcPr>
            <w:tcW w:w="715" w:type="dxa"/>
            <w:tcBorders>
              <w:top w:val="nil"/>
              <w:left w:val="nil"/>
              <w:bottom w:val="single" w:sz="8" w:space="0" w:color="000080"/>
              <w:right w:val="nil"/>
            </w:tcBorders>
            <w:shd w:val="clear" w:color="auto" w:fill="FFFFFF"/>
            <w:tcMar>
              <w:top w:w="0" w:type="dxa"/>
              <w:left w:w="57" w:type="dxa"/>
              <w:bottom w:w="0" w:type="dxa"/>
              <w:right w:w="108" w:type="dxa"/>
            </w:tcMar>
            <w:hideMark/>
          </w:tcPr>
          <w:p w14:paraId="64E62627" w14:textId="77777777" w:rsidR="005F4459" w:rsidRDefault="005F4459">
            <w:pPr>
              <w:suppressAutoHyphens/>
              <w:spacing w:after="0" w:line="100" w:lineRule="atLeast"/>
              <w:jc w:val="center"/>
              <w:rPr>
                <w:rFonts w:eastAsia="DejaVu Sans" w:cs="Lohit Hindi"/>
                <w:color w:val="00000A"/>
                <w:lang w:eastAsia="en-US"/>
              </w:rPr>
            </w:pPr>
            <w:r>
              <w:rPr>
                <w:sz w:val="20"/>
                <w:szCs w:val="20"/>
              </w:rPr>
              <w:t>3</w:t>
            </w:r>
          </w:p>
        </w:tc>
        <w:tc>
          <w:tcPr>
            <w:tcW w:w="844" w:type="dxa"/>
            <w:tcBorders>
              <w:top w:val="nil"/>
              <w:left w:val="nil"/>
              <w:bottom w:val="single" w:sz="8" w:space="0" w:color="000080"/>
              <w:right w:val="nil"/>
            </w:tcBorders>
            <w:shd w:val="clear" w:color="auto" w:fill="FFFFFF"/>
            <w:tcMar>
              <w:top w:w="0" w:type="dxa"/>
              <w:left w:w="57" w:type="dxa"/>
              <w:bottom w:w="0" w:type="dxa"/>
              <w:right w:w="108" w:type="dxa"/>
            </w:tcMar>
            <w:hideMark/>
          </w:tcPr>
          <w:p w14:paraId="6C528B65" w14:textId="77777777" w:rsidR="005F4459" w:rsidRDefault="005F4459">
            <w:pPr>
              <w:suppressAutoHyphens/>
              <w:spacing w:after="0" w:line="100" w:lineRule="atLeast"/>
              <w:jc w:val="center"/>
              <w:rPr>
                <w:rFonts w:eastAsia="DejaVu Sans" w:cs="Lohit Hindi"/>
                <w:color w:val="00000A"/>
                <w:lang w:eastAsia="en-US"/>
              </w:rPr>
            </w:pPr>
            <w:r>
              <w:rPr>
                <w:sz w:val="20"/>
                <w:szCs w:val="20"/>
              </w:rPr>
              <w:t>2</w:t>
            </w:r>
          </w:p>
        </w:tc>
        <w:tc>
          <w:tcPr>
            <w:tcW w:w="715" w:type="dxa"/>
            <w:tcBorders>
              <w:top w:val="nil"/>
              <w:left w:val="nil"/>
              <w:bottom w:val="single" w:sz="8" w:space="0" w:color="000080"/>
              <w:right w:val="nil"/>
            </w:tcBorders>
            <w:shd w:val="clear" w:color="auto" w:fill="FFFFFF"/>
            <w:tcMar>
              <w:top w:w="0" w:type="dxa"/>
              <w:left w:w="57" w:type="dxa"/>
              <w:bottom w:w="0" w:type="dxa"/>
              <w:right w:w="108" w:type="dxa"/>
            </w:tcMar>
            <w:hideMark/>
          </w:tcPr>
          <w:p w14:paraId="35BA8ABE" w14:textId="77777777" w:rsidR="005F4459" w:rsidRDefault="005F4459">
            <w:pPr>
              <w:suppressAutoHyphens/>
              <w:spacing w:after="0" w:line="100" w:lineRule="atLeast"/>
              <w:jc w:val="center"/>
              <w:rPr>
                <w:rFonts w:eastAsia="DejaVu Sans" w:cs="Lohit Hindi"/>
                <w:color w:val="00000A"/>
                <w:lang w:eastAsia="en-US"/>
              </w:rPr>
            </w:pPr>
            <w:r>
              <w:rPr>
                <w:sz w:val="20"/>
                <w:szCs w:val="20"/>
              </w:rPr>
              <w:t>1</w:t>
            </w:r>
          </w:p>
        </w:tc>
        <w:tc>
          <w:tcPr>
            <w:tcW w:w="978" w:type="dxa"/>
            <w:tcBorders>
              <w:top w:val="nil"/>
              <w:left w:val="nil"/>
              <w:bottom w:val="single" w:sz="8" w:space="0" w:color="000080"/>
              <w:right w:val="single" w:sz="8" w:space="0" w:color="000080"/>
            </w:tcBorders>
            <w:shd w:val="clear" w:color="auto" w:fill="FFFFFF"/>
            <w:tcMar>
              <w:top w:w="0" w:type="dxa"/>
              <w:left w:w="57" w:type="dxa"/>
              <w:bottom w:w="0" w:type="dxa"/>
              <w:right w:w="108" w:type="dxa"/>
            </w:tcMar>
            <w:hideMark/>
          </w:tcPr>
          <w:p w14:paraId="506967F9" w14:textId="77777777" w:rsidR="005F4459" w:rsidRDefault="005F4459">
            <w:pPr>
              <w:suppressAutoHyphens/>
              <w:spacing w:after="0" w:line="100" w:lineRule="atLeast"/>
              <w:jc w:val="center"/>
              <w:rPr>
                <w:rFonts w:eastAsia="DejaVu Sans" w:cs="Lohit Hindi"/>
                <w:color w:val="00000A"/>
                <w:lang w:eastAsia="en-US"/>
              </w:rPr>
            </w:pPr>
            <w:r>
              <w:rPr>
                <w:sz w:val="20"/>
                <w:szCs w:val="20"/>
              </w:rPr>
              <w:t>0</w:t>
            </w:r>
          </w:p>
        </w:tc>
      </w:tr>
    </w:tbl>
    <w:p w14:paraId="3E7C5233" w14:textId="77777777" w:rsidR="005F4459" w:rsidRDefault="005F4459" w:rsidP="00CD4DA9">
      <w:pPr>
        <w:pStyle w:val="berschrift4"/>
        <w:widowControl w:val="0"/>
        <w:numPr>
          <w:ilvl w:val="0"/>
          <w:numId w:val="14"/>
        </w:numPr>
        <w:tabs>
          <w:tab w:val="clear" w:pos="426"/>
        </w:tabs>
        <w:suppressAutoHyphens/>
        <w:spacing w:line="100" w:lineRule="atLeast"/>
        <w:rPr>
          <w:rFonts w:asciiTheme="minorBidi" w:eastAsia="DejaVu Sans" w:hAnsiTheme="minorBidi" w:cstheme="minorBidi"/>
          <w:color w:val="00000A"/>
        </w:rPr>
      </w:pPr>
      <w:bookmarkStart w:id="22" w:name="_Toc383154614"/>
      <w:r>
        <w:lastRenderedPageBreak/>
        <w:t>Calculation (5‘)</w:t>
      </w:r>
      <w:bookmarkEnd w:id="22"/>
    </w:p>
    <w:p w14:paraId="426A491E" w14:textId="77777777" w:rsidR="005F4459" w:rsidRDefault="005F4459" w:rsidP="005F4459">
      <w:pPr>
        <w:shd w:val="clear" w:color="auto" w:fill="BFBFBF"/>
      </w:pPr>
      <w:r>
        <w:t>Please count the point values of your marks for the following statements. The groups denote the orientation towards favored values. The orientation towards</w:t>
      </w:r>
    </w:p>
    <w:p w14:paraId="0283CE88" w14:textId="013F1416" w:rsidR="005F4459" w:rsidRDefault="005F4459" w:rsidP="005F4459">
      <w:pPr>
        <w:shd w:val="clear" w:color="auto" w:fill="BFBFBF"/>
      </w:pPr>
      <w:r>
        <w:rPr>
          <w:rFonts w:eastAsia="Arial"/>
        </w:rPr>
        <w:t xml:space="preserve">… </w:t>
      </w:r>
      <w:r>
        <w:t>facts-based solutions (L): 1,</w:t>
      </w:r>
      <w:r w:rsidR="0053183B">
        <w:t xml:space="preserve"> </w:t>
      </w:r>
      <w:r>
        <w:t>4,</w:t>
      </w:r>
      <w:r w:rsidR="0053183B">
        <w:t xml:space="preserve"> </w:t>
      </w:r>
      <w:r>
        <w:t>7,</w:t>
      </w:r>
      <w:r w:rsidR="0053183B">
        <w:t xml:space="preserve"> 9</w:t>
      </w:r>
      <w:r>
        <w:t xml:space="preserve"> and 11</w:t>
      </w:r>
    </w:p>
    <w:p w14:paraId="1596E797" w14:textId="4153E3A6" w:rsidR="005F4459" w:rsidRDefault="005F4459" w:rsidP="005F4459">
      <w:pPr>
        <w:shd w:val="clear" w:color="auto" w:fill="BFBFBF"/>
      </w:pPr>
      <w:r>
        <w:rPr>
          <w:rFonts w:eastAsia="Arial"/>
        </w:rPr>
        <w:t xml:space="preserve">… </w:t>
      </w:r>
      <w:proofErr w:type="gramStart"/>
      <w:r>
        <w:t>personal</w:t>
      </w:r>
      <w:proofErr w:type="gramEnd"/>
      <w:r>
        <w:t xml:space="preserve"> growth (W): 2,</w:t>
      </w:r>
      <w:r w:rsidR="0053183B">
        <w:t xml:space="preserve"> </w:t>
      </w:r>
      <w:r>
        <w:t>5,</w:t>
      </w:r>
      <w:r w:rsidR="0053183B">
        <w:t xml:space="preserve"> </w:t>
      </w:r>
      <w:r>
        <w:t>8,</w:t>
      </w:r>
      <w:r w:rsidR="0053183B">
        <w:t xml:space="preserve"> </w:t>
      </w:r>
      <w:r>
        <w:t>10 and 12</w:t>
      </w:r>
    </w:p>
    <w:p w14:paraId="593F3777" w14:textId="0723B139" w:rsidR="005F4459" w:rsidRDefault="005F4459" w:rsidP="005F4459">
      <w:pPr>
        <w:shd w:val="clear" w:color="auto" w:fill="BFBFBF"/>
      </w:pPr>
      <w:r>
        <w:rPr>
          <w:rFonts w:eastAsia="Arial"/>
        </w:rPr>
        <w:t xml:space="preserve">… </w:t>
      </w:r>
      <w:r>
        <w:t>process-related information (I): 3,</w:t>
      </w:r>
      <w:r w:rsidR="001602A5">
        <w:t xml:space="preserve"> </w:t>
      </w:r>
      <w:r>
        <w:t>6, 13,</w:t>
      </w:r>
      <w:r w:rsidR="001602A5">
        <w:t xml:space="preserve"> </w:t>
      </w:r>
      <w:r>
        <w:t>14 and 15</w:t>
      </w:r>
    </w:p>
    <w:p w14:paraId="693FB621" w14:textId="77777777" w:rsidR="005F4459" w:rsidRDefault="005F4459" w:rsidP="005F4459">
      <w:pPr>
        <w:shd w:val="clear" w:color="auto" w:fill="BFBFBF"/>
      </w:pPr>
      <w:r>
        <w:t>The sum of the points for L, W and I mirrors the loading of your value orientation.</w:t>
      </w:r>
    </w:p>
    <w:p w14:paraId="4C3B1164" w14:textId="77777777" w:rsidR="005F4459" w:rsidRDefault="005F4459" w:rsidP="00CD4DA9">
      <w:pPr>
        <w:pStyle w:val="berschrift4"/>
        <w:widowControl w:val="0"/>
        <w:numPr>
          <w:ilvl w:val="0"/>
          <w:numId w:val="14"/>
        </w:numPr>
        <w:tabs>
          <w:tab w:val="clear" w:pos="426"/>
        </w:tabs>
        <w:suppressAutoHyphens/>
        <w:spacing w:line="100" w:lineRule="atLeast"/>
      </w:pPr>
      <w:bookmarkStart w:id="23" w:name="_Toc383154615"/>
      <w:r>
        <w:t>Subgroup work (15‘)</w:t>
      </w:r>
      <w:bookmarkEnd w:id="23"/>
    </w:p>
    <w:p w14:paraId="1116F768" w14:textId="77777777" w:rsidR="005F4459" w:rsidRDefault="005F4459" w:rsidP="005F4459">
      <w:r>
        <w:t>Subgroups can be formed based on this loading: Often there is one group that scores rel</w:t>
      </w:r>
      <w:r>
        <w:t>a</w:t>
      </w:r>
      <w:r>
        <w:t xml:space="preserve">tively high values in the L- as well as in the W-orientation, another that has high values for L and low for W, and a third that shows an inverse value distribution: high scores for W and low for L. There can be a fourth group that has the most points for </w:t>
      </w:r>
      <w:proofErr w:type="gramStart"/>
      <w:r>
        <w:t>I</w:t>
      </w:r>
      <w:proofErr w:type="gramEnd"/>
      <w:r>
        <w:t xml:space="preserve"> and fewer points for L and W.</w:t>
      </w:r>
    </w:p>
    <w:p w14:paraId="391E0E99" w14:textId="77777777" w:rsidR="005F4459" w:rsidRDefault="005F4459" w:rsidP="005F4459">
      <w:pPr>
        <w:shd w:val="clear" w:color="auto" w:fill="BFBFBF"/>
      </w:pPr>
      <w:r>
        <w:t>Now we want to start a dialogue about these value orientations. Your task as a group will be to agree on a list of priorities.</w:t>
      </w:r>
    </w:p>
    <w:p w14:paraId="5122D7CD" w14:textId="77777777" w:rsidR="005F4459" w:rsidRDefault="005F4459" w:rsidP="005F4459">
      <w:pPr>
        <w:shd w:val="clear" w:color="auto" w:fill="BFBFBF"/>
      </w:pPr>
      <w:r>
        <w:t>Please form groups of those that have the most points for L, and also of those that have the most points for W and I. Additionally, please form another subgroup of those that have an equally high number of points for two or three orientations...</w:t>
      </w:r>
    </w:p>
    <w:p w14:paraId="40BDB39B" w14:textId="77777777" w:rsidR="005F4459" w:rsidRDefault="005F4459" w:rsidP="005F4459">
      <w:pPr>
        <w:shd w:val="clear" w:color="auto" w:fill="BFBFBF"/>
      </w:pPr>
      <w:r>
        <w:t>In the subgroups, discuss your primary value orientation in comparison to other value orie</w:t>
      </w:r>
      <w:r>
        <w:t>n</w:t>
      </w:r>
      <w:r>
        <w:t>tations and prepare for the value dialogue.</w:t>
      </w:r>
    </w:p>
    <w:p w14:paraId="48A01CDF" w14:textId="77777777" w:rsidR="005F4459" w:rsidRDefault="005F4459" w:rsidP="005F4459">
      <w:pPr>
        <w:shd w:val="clear" w:color="auto" w:fill="BFBFBF"/>
      </w:pPr>
      <w:r>
        <w:t>Which are the most important values in mediation? Identify the 3-4 most important ones, pr</w:t>
      </w:r>
      <w:r>
        <w:t>i</w:t>
      </w:r>
      <w:r>
        <w:t>oritize them and write them on long cards.</w:t>
      </w:r>
    </w:p>
    <w:p w14:paraId="41806F81" w14:textId="540A65F4" w:rsidR="005F4459" w:rsidRDefault="005F4459" w:rsidP="00CD4DA9">
      <w:pPr>
        <w:pStyle w:val="berschrift4"/>
        <w:widowControl w:val="0"/>
        <w:numPr>
          <w:ilvl w:val="0"/>
          <w:numId w:val="14"/>
        </w:numPr>
        <w:tabs>
          <w:tab w:val="clear" w:pos="426"/>
        </w:tabs>
        <w:suppressAutoHyphens/>
        <w:spacing w:line="100" w:lineRule="atLeast"/>
      </w:pPr>
      <w:bookmarkStart w:id="24" w:name="_Toc383154616"/>
      <w:r>
        <w:t>Plenary: value dialogue (30‘)</w:t>
      </w:r>
      <w:bookmarkEnd w:id="24"/>
    </w:p>
    <w:p w14:paraId="77426F31" w14:textId="2DF6145D" w:rsidR="005F4459" w:rsidRDefault="0053183B" w:rsidP="005F4459">
      <w:pPr>
        <w:shd w:val="clear" w:color="auto" w:fill="BFBFBF"/>
      </w:pPr>
      <w:r>
        <w:rPr>
          <w:noProof/>
          <w:lang w:val="de-DE"/>
        </w:rPr>
        <mc:AlternateContent>
          <mc:Choice Requires="wpg">
            <w:drawing>
              <wp:anchor distT="0" distB="0" distL="114300" distR="114300" simplePos="0" relativeHeight="251695104" behindDoc="0" locked="0" layoutInCell="1" allowOverlap="1" wp14:anchorId="60B7A53A" wp14:editId="7970EF33">
                <wp:simplePos x="0" y="0"/>
                <wp:positionH relativeFrom="column">
                  <wp:posOffset>1564005</wp:posOffset>
                </wp:positionH>
                <wp:positionV relativeFrom="paragraph">
                  <wp:posOffset>38100</wp:posOffset>
                </wp:positionV>
                <wp:extent cx="4273550" cy="2185670"/>
                <wp:effectExtent l="0" t="38100" r="12700" b="5080"/>
                <wp:wrapSquare wrapText="bothSides"/>
                <wp:docPr id="122" name="Gruppieren 122"/>
                <wp:cNvGraphicFramePr/>
                <a:graphic xmlns:a="http://schemas.openxmlformats.org/drawingml/2006/main">
                  <a:graphicData uri="http://schemas.microsoft.com/office/word/2010/wordprocessingGroup">
                    <wpg:wgp>
                      <wpg:cNvGrpSpPr/>
                      <wpg:grpSpPr>
                        <a:xfrm>
                          <a:off x="0" y="0"/>
                          <a:ext cx="4273550" cy="2185670"/>
                          <a:chOff x="0" y="0"/>
                          <a:chExt cx="4273550" cy="2220019"/>
                        </a:xfrm>
                      </wpg:grpSpPr>
                      <wps:wsp>
                        <wps:cNvPr id="453" name="Rectangle 3"/>
                        <wps:cNvSpPr>
                          <a:spLocks noChangeAspect="1" noChangeArrowheads="1"/>
                        </wps:cNvSpPr>
                        <wps:spPr bwMode="auto">
                          <a:xfrm>
                            <a:off x="31750" y="0"/>
                            <a:ext cx="4208145" cy="1973580"/>
                          </a:xfrm>
                          <a:prstGeom prst="rect">
                            <a:avLst/>
                          </a:prstGeom>
                          <a:solidFill>
                            <a:srgbClr val="FFFFFF"/>
                          </a:solidFill>
                          <a:ln w="76200">
                            <a:solidFill>
                              <a:srgbClr val="000000"/>
                            </a:solidFill>
                            <a:miter lim="800000"/>
                            <a:headEnd/>
                            <a:tailEnd/>
                          </a:ln>
                        </wps:spPr>
                        <wps:bodyPr wrap="none" anchor="ctr"/>
                      </wps:wsp>
                      <wps:wsp>
                        <wps:cNvPr id="454" name="Rectangle 5"/>
                        <wps:cNvSpPr>
                          <a:spLocks noChangeAspect="1" noChangeArrowheads="1"/>
                        </wps:cNvSpPr>
                        <wps:spPr bwMode="auto">
                          <a:xfrm>
                            <a:off x="88900" y="38100"/>
                            <a:ext cx="4154170" cy="1938020"/>
                          </a:xfrm>
                          <a:prstGeom prst="rect">
                            <a:avLst/>
                          </a:prstGeom>
                          <a:solidFill>
                            <a:srgbClr val="FFFFCC"/>
                          </a:solidFill>
                          <a:ln w="9525">
                            <a:solidFill>
                              <a:srgbClr val="000000"/>
                            </a:solidFill>
                            <a:miter lim="800000"/>
                            <a:headEnd/>
                            <a:tailEnd/>
                          </a:ln>
                        </wps:spPr>
                        <wps:bodyPr wrap="none" anchor="ctr"/>
                      </wps:wsp>
                      <wps:wsp>
                        <wps:cNvPr id="455" name="Line 13"/>
                        <wps:cNvCnPr/>
                        <wps:spPr bwMode="auto">
                          <a:xfrm>
                            <a:off x="196850" y="82550"/>
                            <a:ext cx="762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Line 16"/>
                        <wps:cNvCnPr/>
                        <wps:spPr bwMode="auto">
                          <a:xfrm flipH="1">
                            <a:off x="4133850" y="82550"/>
                            <a:ext cx="762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Line 17"/>
                        <wps:cNvCnPr/>
                        <wps:spPr bwMode="auto">
                          <a:xfrm flipH="1">
                            <a:off x="2330450" y="69850"/>
                            <a:ext cx="762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8" name="Line 18"/>
                        <wps:cNvCnPr/>
                        <wps:spPr bwMode="auto">
                          <a:xfrm flipH="1">
                            <a:off x="1447800" y="696803"/>
                            <a:ext cx="0" cy="1194435"/>
                          </a:xfrm>
                          <a:prstGeom prst="line">
                            <a:avLst/>
                          </a:prstGeom>
                          <a:noFill/>
                          <a:ln w="38100">
                            <a:solidFill>
                              <a:schemeClr val="tx1"/>
                            </a:solidFill>
                            <a:round/>
                            <a:headEnd/>
                            <a:tailEnd/>
                          </a:ln>
                          <a:extLst>
                            <a:ext uri="{909E8E84-426E-40DD-AFC4-6F175D3DCCD1}">
                              <a14:hiddenFill xmlns:a14="http://schemas.microsoft.com/office/drawing/2010/main">
                                <a:noFill/>
                              </a14:hiddenFill>
                            </a:ext>
                          </a:extLst>
                        </wps:spPr>
                        <wps:bodyPr/>
                      </wps:wsp>
                      <wps:wsp>
                        <wps:cNvPr id="459" name="Line 19"/>
                        <wps:cNvCnPr/>
                        <wps:spPr bwMode="auto">
                          <a:xfrm flipH="1">
                            <a:off x="2743200" y="671403"/>
                            <a:ext cx="0" cy="1195070"/>
                          </a:xfrm>
                          <a:prstGeom prst="line">
                            <a:avLst/>
                          </a:prstGeom>
                          <a:noFill/>
                          <a:ln w="38100">
                            <a:solidFill>
                              <a:schemeClr val="tx1"/>
                            </a:solidFill>
                            <a:round/>
                            <a:headEnd/>
                            <a:tailEnd/>
                          </a:ln>
                          <a:extLst>
                            <a:ext uri="{909E8E84-426E-40DD-AFC4-6F175D3DCCD1}">
                              <a14:hiddenFill xmlns:a14="http://schemas.microsoft.com/office/drawing/2010/main">
                                <a:noFill/>
                              </a14:hiddenFill>
                            </a:ext>
                          </a:extLst>
                        </wps:spPr>
                        <wps:bodyPr/>
                      </wps:wsp>
                      <wps:wsp>
                        <wps:cNvPr id="460" name="Text Box 22"/>
                        <wps:cNvSpPr txBox="1">
                          <a:spLocks noChangeArrowheads="1"/>
                        </wps:cNvSpPr>
                        <wps:spPr bwMode="auto">
                          <a:xfrm>
                            <a:off x="1581150" y="702873"/>
                            <a:ext cx="1017270" cy="266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9EF96" w14:textId="77777777" w:rsidR="00616FC1" w:rsidRPr="0053183B" w:rsidRDefault="00616FC1" w:rsidP="0053183B">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„I“</w:t>
                              </w:r>
                            </w:p>
                          </w:txbxContent>
                        </wps:txbx>
                        <wps:bodyPr>
                          <a:spAutoFit/>
                        </wps:bodyPr>
                      </wps:wsp>
                      <wps:wsp>
                        <wps:cNvPr id="461" name="Text Box 23"/>
                        <wps:cNvSpPr txBox="1">
                          <a:spLocks noChangeArrowheads="1"/>
                        </wps:cNvSpPr>
                        <wps:spPr bwMode="auto">
                          <a:xfrm>
                            <a:off x="349250" y="702873"/>
                            <a:ext cx="807085" cy="266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514A6" w14:textId="77777777" w:rsidR="00616FC1" w:rsidRPr="0053183B" w:rsidRDefault="00616FC1" w:rsidP="005F4459">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„W“</w:t>
                              </w:r>
                            </w:p>
                          </w:txbxContent>
                        </wps:txbx>
                        <wps:bodyPr wrap="none">
                          <a:spAutoFit/>
                        </wps:bodyPr>
                      </wps:wsp>
                      <wps:wsp>
                        <wps:cNvPr id="462" name="Text Box 25"/>
                        <wps:cNvSpPr txBox="1">
                          <a:spLocks noChangeArrowheads="1"/>
                        </wps:cNvSpPr>
                        <wps:spPr bwMode="auto">
                          <a:xfrm>
                            <a:off x="2882900" y="708916"/>
                            <a:ext cx="1191895" cy="266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93B98" w14:textId="77777777" w:rsidR="00616FC1" w:rsidRPr="0053183B" w:rsidRDefault="00616FC1" w:rsidP="005F4459">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„L“</w:t>
                              </w:r>
                            </w:p>
                          </w:txbxContent>
                        </wps:txbx>
                        <wps:bodyPr>
                          <a:spAutoFit/>
                        </wps:bodyPr>
                      </wps:wsp>
                      <wps:wsp>
                        <wps:cNvPr id="463" name="Line 27"/>
                        <wps:cNvCnPr/>
                        <wps:spPr bwMode="auto">
                          <a:xfrm>
                            <a:off x="95250" y="1071454"/>
                            <a:ext cx="4142105" cy="0"/>
                          </a:xfrm>
                          <a:prstGeom prst="line">
                            <a:avLst/>
                          </a:prstGeom>
                          <a:noFill/>
                          <a:ln w="38100">
                            <a:solidFill>
                              <a:schemeClr val="tx1"/>
                            </a:solidFill>
                            <a:round/>
                            <a:headEnd/>
                            <a:tailEnd/>
                          </a:ln>
                          <a:extLst>
                            <a:ext uri="{909E8E84-426E-40DD-AFC4-6F175D3DCCD1}">
                              <a14:hiddenFill xmlns:a14="http://schemas.microsoft.com/office/drawing/2010/main">
                                <a:noFill/>
                              </a14:hiddenFill>
                            </a:ext>
                          </a:extLst>
                        </wps:spPr>
                        <wps:bodyPr/>
                      </wps:wsp>
                      <wps:wsp>
                        <wps:cNvPr id="464" name="Rectangle 28"/>
                        <wps:cNvSpPr txBox="1">
                          <a:spLocks noChangeArrowheads="1"/>
                        </wps:cNvSpPr>
                        <wps:spPr bwMode="auto">
                          <a:xfrm>
                            <a:off x="120650" y="203200"/>
                            <a:ext cx="4138295" cy="37592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05A9A" w14:textId="77777777" w:rsidR="00616FC1" w:rsidRDefault="00616FC1" w:rsidP="005F4459">
                              <w:pPr>
                                <w:pStyle w:val="StandardWeb"/>
                                <w:spacing w:before="0" w:after="0"/>
                                <w:jc w:val="center"/>
                              </w:pPr>
                              <w:proofErr w:type="spellStart"/>
                              <w:r>
                                <w:rPr>
                                  <w:rFonts w:ascii="Andy" w:eastAsia="MS PGothic" w:hAnsi="Andy" w:cs="Arial"/>
                                  <w:b/>
                                  <w:bCs/>
                                  <w:color w:val="000000"/>
                                  <w:kern w:val="24"/>
                                  <w:sz w:val="36"/>
                                  <w:szCs w:val="36"/>
                                </w:rPr>
                                <w:t>Priorities</w:t>
                              </w:r>
                              <w:proofErr w:type="spellEnd"/>
                              <w:r>
                                <w:rPr>
                                  <w:rFonts w:ascii="Andy" w:eastAsia="MS PGothic" w:hAnsi="Andy" w:cs="Arial"/>
                                  <w:b/>
                                  <w:bCs/>
                                  <w:color w:val="000000"/>
                                  <w:kern w:val="24"/>
                                  <w:sz w:val="36"/>
                                  <w:szCs w:val="36"/>
                                </w:rPr>
                                <w:t xml:space="preserve"> </w:t>
                              </w:r>
                              <w:proofErr w:type="spellStart"/>
                              <w:r>
                                <w:rPr>
                                  <w:rFonts w:ascii="Andy" w:eastAsia="MS PGothic" w:hAnsi="Andy" w:cs="Arial"/>
                                  <w:b/>
                                  <w:bCs/>
                                  <w:color w:val="000000"/>
                                  <w:kern w:val="24"/>
                                  <w:sz w:val="36"/>
                                  <w:szCs w:val="36"/>
                                </w:rPr>
                                <w:t>of</w:t>
                              </w:r>
                              <w:proofErr w:type="spellEnd"/>
                              <w:r>
                                <w:rPr>
                                  <w:rFonts w:ascii="Andy" w:eastAsia="MS PGothic" w:hAnsi="Andy" w:cs="Arial"/>
                                  <w:b/>
                                  <w:bCs/>
                                  <w:color w:val="000000"/>
                                  <w:kern w:val="24"/>
                                  <w:sz w:val="36"/>
                                  <w:szCs w:val="36"/>
                                </w:rPr>
                                <w:t xml:space="preserve"> Values</w:t>
                              </w:r>
                            </w:p>
                          </w:txbxContent>
                        </wps:txbx>
                        <wps:bodyPr vert="horz" lIns="91440" tIns="45720" rIns="91440" bIns="45720" rtlCol="0" anchor="ctr">
                          <a:normAutofit/>
                        </wps:bodyPr>
                      </wps:wsp>
                      <wps:wsp>
                        <wps:cNvPr id="465" name="Textfeld 18"/>
                        <wps:cNvSpPr txBox="1"/>
                        <wps:spPr>
                          <a:xfrm>
                            <a:off x="198283" y="1147221"/>
                            <a:ext cx="1052830" cy="266376"/>
                          </a:xfrm>
                          <a:prstGeom prst="rect">
                            <a:avLst/>
                          </a:prstGeom>
                          <a:solidFill>
                            <a:schemeClr val="accent6">
                              <a:lumMod val="40000"/>
                              <a:lumOff val="60000"/>
                            </a:schemeClr>
                          </a:solidFill>
                          <a:effectLst>
                            <a:outerShdw blurRad="50800" dist="38100" dir="2700000" algn="tl" rotWithShape="0">
                              <a:prstClr val="black">
                                <a:alpha val="40000"/>
                              </a:prstClr>
                            </a:outerShdw>
                          </a:effectLst>
                        </wps:spPr>
                        <wps:txbx>
                          <w:txbxContent>
                            <w:p w14:paraId="0674C44E" w14:textId="77777777" w:rsidR="00616FC1" w:rsidRDefault="00616FC1" w:rsidP="005F4459">
                              <w:pPr>
                                <w:pStyle w:val="StandardWeb"/>
                                <w:spacing w:before="0" w:beforeAutospacing="0" w:after="0" w:afterAutospacing="0"/>
                                <w:jc w:val="center"/>
                              </w:pPr>
                              <w:r>
                                <w:rPr>
                                  <w:rFonts w:ascii="Andy" w:hAnsi="Andy" w:cstheme="minorBidi"/>
                                  <w:color w:val="000000" w:themeColor="text1"/>
                                  <w:kern w:val="24"/>
                                </w:rPr>
                                <w:t>1. Justice</w:t>
                              </w:r>
                            </w:p>
                          </w:txbxContent>
                        </wps:txbx>
                        <wps:bodyPr wrap="square" rtlCol="0">
                          <a:spAutoFit/>
                        </wps:bodyPr>
                      </wps:wsp>
                      <wps:wsp>
                        <wps:cNvPr id="466" name="Textfeld 19"/>
                        <wps:cNvSpPr txBox="1"/>
                        <wps:spPr>
                          <a:xfrm>
                            <a:off x="198284" y="1527989"/>
                            <a:ext cx="1052830" cy="270891"/>
                          </a:xfrm>
                          <a:prstGeom prst="rect">
                            <a:avLst/>
                          </a:prstGeom>
                          <a:solidFill>
                            <a:schemeClr val="accent6">
                              <a:lumMod val="40000"/>
                              <a:lumOff val="60000"/>
                            </a:schemeClr>
                          </a:solidFill>
                          <a:effectLst>
                            <a:outerShdw blurRad="50800" dist="38100" dir="2700000" algn="tl" rotWithShape="0">
                              <a:prstClr val="black">
                                <a:alpha val="40000"/>
                              </a:prstClr>
                            </a:outerShdw>
                          </a:effectLst>
                        </wps:spPr>
                        <wps:txbx>
                          <w:txbxContent>
                            <w:p w14:paraId="1549AAA8" w14:textId="77777777" w:rsidR="00616FC1" w:rsidRPr="0053183B" w:rsidRDefault="00616FC1" w:rsidP="005F4459">
                              <w:pPr>
                                <w:pStyle w:val="StandardWeb"/>
                                <w:spacing w:before="0" w:beforeAutospacing="0" w:after="0" w:afterAutospacing="0"/>
                                <w:jc w:val="center"/>
                                <w:rPr>
                                  <w:rFonts w:ascii="Andy" w:hAnsi="Andy"/>
                                </w:rPr>
                              </w:pPr>
                              <w:r w:rsidRPr="0053183B">
                                <w:rPr>
                                  <w:rFonts w:ascii="Andy" w:hAnsi="Andy"/>
                                </w:rPr>
                                <w:t xml:space="preserve">2. Agreement         </w:t>
                              </w:r>
                            </w:p>
                          </w:txbxContent>
                        </wps:txbx>
                        <wps:bodyPr wrap="square" rtlCol="0">
                          <a:spAutoFit/>
                        </wps:bodyPr>
                      </wps:wsp>
                      <wps:wsp>
                        <wps:cNvPr id="467" name="Textfeld 20"/>
                        <wps:cNvSpPr txBox="1"/>
                        <wps:spPr>
                          <a:xfrm>
                            <a:off x="1549400" y="1147030"/>
                            <a:ext cx="1049020" cy="266376"/>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14:paraId="0A8E97F5" w14:textId="77777777" w:rsidR="00616FC1" w:rsidRDefault="00616FC1" w:rsidP="005F4459">
                              <w:pPr>
                                <w:pStyle w:val="StandardWeb"/>
                                <w:spacing w:before="0" w:beforeAutospacing="0" w:after="0" w:afterAutospacing="0"/>
                                <w:jc w:val="center"/>
                              </w:pPr>
                              <w:r>
                                <w:rPr>
                                  <w:rFonts w:ascii="Andy" w:hAnsi="Andy" w:cstheme="minorBidi"/>
                                  <w:color w:val="000000" w:themeColor="text1"/>
                                  <w:kern w:val="24"/>
                                </w:rPr>
                                <w:t>1. Justice</w:t>
                              </w:r>
                            </w:p>
                          </w:txbxContent>
                        </wps:txbx>
                        <wps:bodyPr wrap="square" rtlCol="0">
                          <a:spAutoFit/>
                        </wps:bodyPr>
                      </wps:wsp>
                      <wps:wsp>
                        <wps:cNvPr id="468" name="Textfeld 21"/>
                        <wps:cNvSpPr txBox="1"/>
                        <wps:spPr>
                          <a:xfrm>
                            <a:off x="1549400" y="1528553"/>
                            <a:ext cx="1049020" cy="265533"/>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14:paraId="0A35B1BF" w14:textId="77777777" w:rsidR="00616FC1" w:rsidRPr="0053183B" w:rsidRDefault="00616FC1" w:rsidP="005F4459">
                              <w:pPr>
                                <w:pStyle w:val="StandardWeb"/>
                                <w:spacing w:before="0" w:beforeAutospacing="0" w:after="0" w:afterAutospacing="0"/>
                                <w:jc w:val="center"/>
                                <w:rPr>
                                  <w:rFonts w:ascii="Andy" w:hAnsi="Andy"/>
                                </w:rPr>
                              </w:pPr>
                              <w:r w:rsidRPr="0053183B">
                                <w:rPr>
                                  <w:rFonts w:ascii="Andy" w:hAnsi="Andy"/>
                                </w:rPr>
                                <w:t>2. Recognition</w:t>
                              </w:r>
                            </w:p>
                          </w:txbxContent>
                        </wps:txbx>
                        <wps:bodyPr wrap="square" rtlCol="0">
                          <a:noAutofit/>
                        </wps:bodyPr>
                      </wps:wsp>
                      <wps:wsp>
                        <wps:cNvPr id="469" name="Textfeld 22"/>
                        <wps:cNvSpPr txBox="1"/>
                        <wps:spPr>
                          <a:xfrm>
                            <a:off x="2876550" y="1147030"/>
                            <a:ext cx="1102360" cy="266376"/>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14:paraId="53FABE65" w14:textId="77777777" w:rsidR="00616FC1" w:rsidRPr="0053183B" w:rsidRDefault="00616FC1" w:rsidP="005F4459">
                              <w:pPr>
                                <w:pStyle w:val="StandardWeb"/>
                                <w:spacing w:before="0" w:beforeAutospacing="0" w:after="0" w:afterAutospacing="0"/>
                                <w:jc w:val="center"/>
                                <w:rPr>
                                  <w:rFonts w:ascii="Andy" w:hAnsi="Andy" w:cstheme="minorBidi"/>
                                  <w:color w:val="000000" w:themeColor="text1"/>
                                  <w:kern w:val="24"/>
                                </w:rPr>
                              </w:pPr>
                              <w:r>
                                <w:rPr>
                                  <w:rFonts w:ascii="Andy" w:hAnsi="Andy" w:cstheme="minorBidi"/>
                                  <w:color w:val="000000" w:themeColor="text1"/>
                                  <w:kern w:val="24"/>
                                </w:rPr>
                                <w:t xml:space="preserve">1. </w:t>
                              </w:r>
                              <w:r w:rsidRPr="0053183B">
                                <w:rPr>
                                  <w:rFonts w:ascii="Andy" w:hAnsi="Andy" w:cstheme="minorBidi"/>
                                  <w:color w:val="000000" w:themeColor="text1"/>
                                  <w:kern w:val="24"/>
                                  <w:lang w:val="en-US"/>
                                </w:rPr>
                                <w:t>Equality</w:t>
                              </w:r>
                            </w:p>
                          </w:txbxContent>
                        </wps:txbx>
                        <wps:bodyPr wrap="square" rtlCol="0">
                          <a:spAutoFit/>
                        </wps:bodyPr>
                      </wps:wsp>
                      <wps:wsp>
                        <wps:cNvPr id="470" name="Textfeld 23"/>
                        <wps:cNvSpPr txBox="1"/>
                        <wps:spPr>
                          <a:xfrm>
                            <a:off x="2882900" y="1524386"/>
                            <a:ext cx="1102360" cy="266376"/>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14:paraId="6B51D327" w14:textId="77777777" w:rsidR="00616FC1" w:rsidRPr="0053183B" w:rsidRDefault="00616FC1" w:rsidP="005F4459">
                              <w:pPr>
                                <w:pStyle w:val="StandardWeb"/>
                                <w:spacing w:before="0" w:beforeAutospacing="0" w:after="0" w:afterAutospacing="0"/>
                                <w:jc w:val="center"/>
                                <w:rPr>
                                  <w:rFonts w:ascii="Andy" w:hAnsi="Andy"/>
                                </w:rPr>
                              </w:pPr>
                              <w:r w:rsidRPr="0053183B">
                                <w:rPr>
                                  <w:rFonts w:ascii="Andy" w:hAnsi="Andy"/>
                                </w:rPr>
                                <w:t xml:space="preserve">2. </w:t>
                              </w:r>
                              <w:r w:rsidRPr="0053183B">
                                <w:rPr>
                                  <w:rFonts w:ascii="Andy" w:hAnsi="Andy"/>
                                  <w:lang w:val="en-US"/>
                                </w:rPr>
                                <w:t>Peacefulness</w:t>
                              </w:r>
                              <w:r w:rsidRPr="0053183B">
                                <w:rPr>
                                  <w:rFonts w:ascii="Andy" w:hAnsi="Andy"/>
                                </w:rPr>
                                <w:t xml:space="preserve">   </w:t>
                              </w:r>
                            </w:p>
                          </w:txbxContent>
                        </wps:txbx>
                        <wps:bodyPr wrap="square" rtlCol="0">
                          <a:spAutoFit/>
                        </wps:bodyPr>
                      </wps:wsp>
                      <wps:wsp>
                        <wps:cNvPr id="471" name="Freihandform 471"/>
                        <wps:cNvSpPr/>
                        <wps:spPr>
                          <a:xfrm>
                            <a:off x="0" y="1780142"/>
                            <a:ext cx="4273550" cy="283023"/>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72" name="Text Box 14"/>
                        <wps:cNvSpPr txBox="1">
                          <a:spLocks noChangeArrowheads="1"/>
                        </wps:cNvSpPr>
                        <wps:spPr bwMode="auto">
                          <a:xfrm>
                            <a:off x="12700" y="1940620"/>
                            <a:ext cx="4260850" cy="279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3FCEE0" w14:textId="77777777" w:rsidR="00616FC1" w:rsidRDefault="00616FC1" w:rsidP="005F4459">
                              <w:pPr>
                                <w:pStyle w:val="Beispiel"/>
                              </w:pPr>
                              <w:r>
                                <w:t>Fig. 9.3.1: Visualization: Dialogue of values in mediation</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id="Gruppieren 122" o:spid="_x0000_s1085" style="position:absolute;left:0;text-align:left;margin-left:123.15pt;margin-top:3pt;width:336.5pt;height:172.1pt;z-index:251695104;mso-height-relative:margin" coordsize="42735,22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">
                <v:rect id="Rectangle 3" o:spid="_x0000_s1086" style="position:absolute;left:317;width:42081;height:1973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RyE8UA&#10;AADcAAAADwAAAGRycy9kb3ducmV2LnhtbESPUWvCQBCE3wv9D8cWfCn1oqZiU08RqdC3UtsfsOQ2&#10;uWBuL82tmvrre4LQx2FmvmGW68G36kR9bAIbmIwzUMRlsA3XBr6/dk8LUFGQLbaBycAvRViv7u+W&#10;WNhw5k867aVWCcKxQANOpCu0jqUjj3EcOuLkVaH3KEn2tbY9nhPct3qaZXPtseG04LCjraPysD96&#10;A8dK3vKfw8xuZfFxqVwuYf74YszoYdi8ghIa5D98a79bA/nzDK5n0hH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hHITxQAAANwAAAAPAAAAAAAAAAAAAAAAAJgCAABkcnMv&#10;ZG93bnJldi54bWxQSwUGAAAAAAQABAD1AAAAigMAAAAA&#10;" strokeweight="6pt">
                  <o:lock v:ext="edit" aspectratio="t"/>
                </v:rect>
                <v:rect id="Rectangle 5" o:spid="_x0000_s1087" style="position:absolute;left:889;top:381;width:41541;height:1938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CFo8QA&#10;AADcAAAADwAAAGRycy9kb3ducmV2LnhtbESPS2sCQRCE7wH/w9CCF9FZxYiujhICgngIxMe92el9&#10;4E73ujPq+u8zgUCORVV9Ra23navVg1pfCRuYjBNQxJnYigsD59NutADlA7LFWpgMvMjDdtN7W2Nq&#10;5cnf9DiGQkUI+xQNlCE0qdY+K8mhH0tDHL1cWochyrbQtsVnhLtaT5Nkrh1WHBdKbOizpOx6vDsD&#10;fGiuh6+bLBc6H3bDfFKLXC7GDPrdxwpUoC78h//ae2tg9j6D3zPx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ghaPEAAAA3AAAAA8AAAAAAAAAAAAAAAAAmAIAAGRycy9k&#10;b3ducmV2LnhtbFBLBQYAAAAABAAEAPUAAACJAwAAAAA=&#10;" fillcolor="#ffc">
                  <o:lock v:ext="edit" aspectratio="t"/>
                </v:rect>
                <v:line id="Line 13" o:spid="_x0000_s1088" style="position:absolute;visibility:visible;mso-wrap-style:square" from="1968,825" to="204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v38cAAADcAAAADwAAAGRycy9kb3ducmV2LnhtbESPT2vCQBTE74V+h+UVvNVN/xgkuoq0&#10;FLQHUSvo8Zl9Jmmzb8PumqTf3i0IPQ4z8xtmOu9NLVpyvrKs4GmYgCDOra64ULD/+ngcg/ABWWNt&#10;mRT8kof57P5uipm2HW+p3YVCRAj7DBWUITSZlD4vyaAf2oY4emfrDIYoXSG1wy7CTS2fkySVBiuO&#10;CyU29FZS/rO7GAXrl03aLlafy/6wSk/5+/Z0/O6cUoOHfjEBEagP/+Fbe6kVvI5G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Uy/fxwAAANwAAAAPAAAAAAAA&#10;AAAAAAAAAKECAABkcnMvZG93bnJldi54bWxQSwUGAAAAAAQABAD5AAAAlQMAAAAA&#10;"/>
                <v:line id="Line 16" o:spid="_x0000_s1089" style="position:absolute;flip:x;visibility:visible;mso-wrap-style:square" from="41338,825" to="4141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w18YAAADcAAAADwAAAGRycy9kb3ducmV2LnhtbESPQWsCMRSE74X+h/AKvUjNVqzY1Sgi&#10;CD14UctKb8/N62bZzcuapLr996Yg9DjMzDfMfNnbVlzIh9qxgtdhBoK4dLrmSsHnYfMyBREissbW&#10;MSn4pQDLxePDHHPtrryjyz5WIkE45KjAxNjlUobSkMUwdB1x8r6dtxiT9JXUHq8Jbls5yrKJtFhz&#10;WjDY0dpQ2ex/rAI53Q7OfnUaN0VzPL6boiy6r61Sz0/9agYiUh//w/f2h1YwfpvA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lMNfGAAAA3AAAAA8AAAAAAAAA&#10;AAAAAAAAoQIAAGRycy9kb3ducmV2LnhtbFBLBQYAAAAABAAEAPkAAACUAwAAAAA=&#10;"/>
                <v:line id="Line 17" o:spid="_x0000_s1090" style="position:absolute;flip:x;visibility:visible;mso-wrap-style:square" from="23304,698" to="23380,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mVTMcAAADcAAAADwAAAGRycy9kb3ducmV2LnhtbESPQUvDQBSE70L/w/IKXqTdKLHW2G0p&#10;guAhF1tJ6e2ZfWZDsm/j7trGf+8KBY/DzHzDrDaj7cWJfGgdK7idZyCIa6dbbhS8719mSxAhImvs&#10;HZOCHwqwWU+uVlhod+Y3Ou1iIxKEQ4EKTIxDIWWoDVkMczcQJ+/TeYsxSd9I7fGc4LaXd1m2kBZb&#10;TgsGB3o2VHe7b6tALsubL7/9yLuqOxweTVVXw7FU6no6bp9ARBrjf/jSftUK8vsH+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ZVMxwAAANwAAAAPAAAAAAAA&#10;AAAAAAAAAKECAABkcnMvZG93bnJldi54bWxQSwUGAAAAAAQABAD5AAAAlQMAAAAA&#10;"/>
                <v:line id="Line 18" o:spid="_x0000_s1091" style="position:absolute;flip:x;visibility:visible;mso-wrap-style:square" from="14478,6968" to="14478,18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9I/cEAAADcAAAADwAAAGRycy9kb3ducmV2LnhtbERPTYvCMBC9L/gfwgh7EU13WUWqUURd&#10;KF7UKngdmrEtNpNuk2r99+Yg7PHxvufLzlTiTo0rLSv4GkUgiDOrS84VnE+/wykI55E1VpZJwZMc&#10;LBe9jznG2j74SPfU5yKEsItRQeF9HUvpsoIMupGtiQN3tY1BH2CTS93gI4SbSn5H0UQaLDk0FFjT&#10;uqDslrZGQTve2aT7q6h16WGwTZP95rK6KvXZ71YzEJ46/y9+uxOt4Gcc1oYz4QjIx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0j9wQAAANwAAAAPAAAAAAAAAAAAAAAA&#10;AKECAABkcnMvZG93bnJldi54bWxQSwUGAAAAAAQABAD5AAAAjwMAAAAA&#10;" strokecolor="black [3213]" strokeweight="3pt"/>
                <v:line id="Line 19" o:spid="_x0000_s1092" style="position:absolute;flip:x;visibility:visible;mso-wrap-style:square" from="27432,6714" to="27432,18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PtZsUAAADcAAAADwAAAGRycy9kb3ducmV2LnhtbESPQWvCQBSE70L/w/IKvYhuWrRo6ipi&#10;KwQv1ij0+sg+k9Ds25jdaPz3riB4HGbmG2a26EwlztS40rKC92EEgjizuuRcwWG/HkxAOI+ssbJM&#10;Cq7kYDF/6c0w1vbCOzqnPhcBwi5GBYX3dSylywoy6Ia2Jg7e0TYGfZBNLnWDlwA3lfyIok9psOSw&#10;UGBNq4Ky/7Q1CtrxxibdqaLWpb/9nzTZfv8tj0q9vXbLLxCeOv8MP9qJVjAaT+F+Jhw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7PtZsUAAADcAAAADwAAAAAAAAAA&#10;AAAAAAChAgAAZHJzL2Rvd25yZXYueG1sUEsFBgAAAAAEAAQA+QAAAJMDAAAAAA==&#10;" strokecolor="black [3213]" strokeweight="3pt"/>
                <v:shape id="Text Box 22" o:spid="_x0000_s1093" type="#_x0000_t202" style="position:absolute;left:15811;top:7028;width:10173;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X03b8A&#10;AADcAAAADwAAAGRycy9kb3ducmV2LnhtbERPS2vCQBC+F/wPywje6sZipURXER/goZfaeB+yYzaY&#10;nQ3ZqYn/3j0IPX5879Vm8I26UxfrwAZm0wwUcRlszZWB4vf4/gUqCrLFJjAZeFCEzXr0tsLchp5/&#10;6H6WSqUQjjkacCJtrnUsHXmM09ASJ+4aOo+SYFdp22Gfwn2jP7JsoT3WnBoctrRzVN7Of96AiN3O&#10;HsXBx9Nl+N73Lis/sTBmMh62S1BCg/yLX+6TNTBfpPnpTDoCe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ZfTdvwAAANwAAAAPAAAAAAAAAAAAAAAAAJgCAABkcnMvZG93bnJl&#10;di54bWxQSwUGAAAAAAQABAD1AAAAhAMAAAAA&#10;" filled="f" stroked="f">
                  <v:textbox style="mso-fit-shape-to-text:t">
                    <w:txbxContent>
                      <w:p w14:paraId="23A9EF96" w14:textId="77777777" w:rsidR="00616FC1" w:rsidRPr="0053183B" w:rsidRDefault="00616FC1" w:rsidP="0053183B">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„I“</w:t>
                        </w:r>
                      </w:p>
                    </w:txbxContent>
                  </v:textbox>
                </v:shape>
                <v:shape id="Text Box 23" o:spid="_x0000_s1094" type="#_x0000_t202" style="position:absolute;left:3492;top:7028;width:8071;height:26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8ESsQA&#10;AADcAAAADwAAAGRycy9kb3ducmV2LnhtbESP3WrCQBSE7wu+w3IKvaubiIqmboLYFryrfw9wyJ5m&#10;02TPhuxWU5/eLQheDjPzDbMqBtuKM/W+dqwgHScgiEuna64UnI6frwsQPiBrbB2Tgj/yUOSjpxVm&#10;2l14T+dDqESEsM9QgQmhy6T0pSGLfuw64uh9u95iiLKvpO7xEuG2lZMkmUuLNccFgx1tDJXN4dcq&#10;WCT2q2mWk52302s6M5t399H9KPXyPKzfQAQawiN8b2+1guk8hf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vBErEAAAA3AAAAA8AAAAAAAAAAAAAAAAAmAIAAGRycy9k&#10;b3ducmV2LnhtbFBLBQYAAAAABAAEAPUAAACJAwAAAAA=&#10;" filled="f" stroked="f">
                  <v:textbox style="mso-fit-shape-to-text:t">
                    <w:txbxContent>
                      <w:p w14:paraId="772514A6" w14:textId="77777777" w:rsidR="00616FC1" w:rsidRPr="0053183B" w:rsidRDefault="00616FC1" w:rsidP="005F4459">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„W“</w:t>
                        </w:r>
                      </w:p>
                    </w:txbxContent>
                  </v:textbox>
                </v:shape>
                <v:shape id="Text Box 25" o:spid="_x0000_s1095" type="#_x0000_t202" style="position:absolute;left:28829;top:7089;width:11918;height:2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vPMcMA&#10;AADcAAAADwAAAGRycy9kb3ducmV2LnhtbESPT2vCQBTE74V+h+UVvNWNYkWiq4h/wEMv1Xh/ZF+z&#10;odm3Ifs08du7hUKPw8z8hlltBt+oO3WxDmxgMs5AEZfB1lwZKC7H9wWoKMgWm8Bk4EERNuvXlxXm&#10;NvT8RfezVCpBOOZowIm0udaxdOQxjkNLnLzv0HmUJLtK2w77BPeNnmbZXHusOS04bGnnqPw537wB&#10;EbudPIqDj6fr8LnvXVZ+YGHM6G3YLkEJDfIf/mufrIHZfAq/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vPMcMAAADcAAAADwAAAAAAAAAAAAAAAACYAgAAZHJzL2Rv&#10;d25yZXYueG1sUEsFBgAAAAAEAAQA9QAAAIgDAAAAAA==&#10;" filled="f" stroked="f">
                  <v:textbox style="mso-fit-shape-to-text:t">
                    <w:txbxContent>
                      <w:p w14:paraId="6F793B98" w14:textId="77777777" w:rsidR="00616FC1" w:rsidRPr="0053183B" w:rsidRDefault="00616FC1" w:rsidP="005F4459">
                        <w:pPr>
                          <w:pStyle w:val="StandardWeb"/>
                          <w:spacing w:before="0" w:beforeAutospacing="0" w:after="0" w:afterAutospacing="0"/>
                          <w:jc w:val="center"/>
                          <w:rPr>
                            <w:rFonts w:ascii="Andy" w:hAnsi="Andy" w:cstheme="minorBidi"/>
                            <w:color w:val="000000" w:themeColor="text1"/>
                            <w:kern w:val="24"/>
                          </w:rPr>
                        </w:pPr>
                        <w:r w:rsidRPr="0053183B">
                          <w:rPr>
                            <w:rFonts w:ascii="Andy" w:hAnsi="Andy" w:cstheme="minorBidi"/>
                            <w:color w:val="000000" w:themeColor="text1"/>
                            <w:kern w:val="24"/>
                          </w:rPr>
                          <w:t>Group „L“</w:t>
                        </w:r>
                      </w:p>
                    </w:txbxContent>
                  </v:textbox>
                </v:shape>
                <v:line id="Line 27" o:spid="_x0000_s1096" style="position:absolute;visibility:visible;mso-wrap-style:square" from="952,10714" to="42373,10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QmasMAAADcAAAADwAAAGRycy9kb3ducmV2LnhtbESPUWvCQBCE3wv+h2OFvtVLY9GQeoqo&#10;AelL0fYHLLltLjS3F3Krpv/eKxT6OMzMN8xqM/pOXWmIbWADz7MMFHEdbMuNgc+P6qkAFQXZYheY&#10;DPxQhM168rDC0oYbn+h6lkYlCMcSDTiRvtQ61o48xlnoiZP3FQaPkuTQaDvgLcF9p/MsW2iPLacF&#10;hz3tHNXf54s3IKe6KN6XvsoF94fqkvPhzbExj9Nx+wpKaJT/8F/7aA28LObweyYdAb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UJmrDAAAA3AAAAA8AAAAAAAAAAAAA&#10;AAAAoQIAAGRycy9kb3ducmV2LnhtbFBLBQYAAAAABAAEAPkAAACRAwAAAAA=&#10;" strokecolor="black [3213]" strokeweight="3pt"/>
                <v:shape id="Rectangle 28" o:spid="_x0000_s1097" type="#_x0000_t202" style="position:absolute;left:1206;top:2032;width:41383;height:3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RSfcIA&#10;AADcAAAADwAAAGRycy9kb3ducmV2LnhtbESP0YrCMBRE3wX/IVzBF9F0RapUo4ggiKwPq37Atbk2&#10;xeamNNla/94sCPs4zMwZZrXpbCVaanzpWMHXJAFBnDtdcqHgetmPFyB8QNZYOSYFL/KwWfd7K8y0&#10;e/IPtedQiAhhn6ECE0KdSelzQxb9xNXE0bu7xmKIsimkbvAZ4baS0yRJpcWS44LBmnaG8sf51yoY&#10;mTo5fd8Pt71Oc/M4epzb9qjUcNBtlyACdeE//GkftIJZOoO/M/EIyP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lFJ9wgAAANwAAAAPAAAAAAAAAAAAAAAAAJgCAABkcnMvZG93&#10;bnJldi54bWxQSwUGAAAAAAQABAD1AAAAhwMAAAAA&#10;" filled="f" stroked="f">
                  <v:textbox>
                    <w:txbxContent>
                      <w:p w14:paraId="50005A9A" w14:textId="77777777" w:rsidR="00616FC1" w:rsidRDefault="00616FC1" w:rsidP="005F4459">
                        <w:pPr>
                          <w:pStyle w:val="StandardWeb"/>
                          <w:spacing w:before="0" w:after="0"/>
                          <w:jc w:val="center"/>
                        </w:pPr>
                        <w:proofErr w:type="spellStart"/>
                        <w:r>
                          <w:rPr>
                            <w:rFonts w:ascii="Andy" w:eastAsia="MS PGothic" w:hAnsi="Andy" w:cs="Arial"/>
                            <w:b/>
                            <w:bCs/>
                            <w:color w:val="000000"/>
                            <w:kern w:val="24"/>
                            <w:sz w:val="36"/>
                            <w:szCs w:val="36"/>
                          </w:rPr>
                          <w:t>Priorities</w:t>
                        </w:r>
                        <w:proofErr w:type="spellEnd"/>
                        <w:r>
                          <w:rPr>
                            <w:rFonts w:ascii="Andy" w:eastAsia="MS PGothic" w:hAnsi="Andy" w:cs="Arial"/>
                            <w:b/>
                            <w:bCs/>
                            <w:color w:val="000000"/>
                            <w:kern w:val="24"/>
                            <w:sz w:val="36"/>
                            <w:szCs w:val="36"/>
                          </w:rPr>
                          <w:t xml:space="preserve"> </w:t>
                        </w:r>
                        <w:proofErr w:type="spellStart"/>
                        <w:r>
                          <w:rPr>
                            <w:rFonts w:ascii="Andy" w:eastAsia="MS PGothic" w:hAnsi="Andy" w:cs="Arial"/>
                            <w:b/>
                            <w:bCs/>
                            <w:color w:val="000000"/>
                            <w:kern w:val="24"/>
                            <w:sz w:val="36"/>
                            <w:szCs w:val="36"/>
                          </w:rPr>
                          <w:t>of</w:t>
                        </w:r>
                        <w:proofErr w:type="spellEnd"/>
                        <w:r>
                          <w:rPr>
                            <w:rFonts w:ascii="Andy" w:eastAsia="MS PGothic" w:hAnsi="Andy" w:cs="Arial"/>
                            <w:b/>
                            <w:bCs/>
                            <w:color w:val="000000"/>
                            <w:kern w:val="24"/>
                            <w:sz w:val="36"/>
                            <w:szCs w:val="36"/>
                          </w:rPr>
                          <w:t xml:space="preserve"> Values</w:t>
                        </w:r>
                      </w:p>
                    </w:txbxContent>
                  </v:textbox>
                </v:shape>
                <v:shape id="Textfeld 18" o:spid="_x0000_s1098" type="#_x0000_t202" style="position:absolute;left:1982;top:11472;width:10529;height:2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ff7MYA&#10;AADcAAAADwAAAGRycy9kb3ducmV2LnhtbESPQWvCQBSE7wX/w/KE3urGUiVENyJCRXoQamvA2yP7&#10;ko1m34bsVmN/fbdQ6HGYmW+Y5WqwrbhS7xvHCqaTBARx6XTDtYLPj9enFIQPyBpbx6TgTh5W+ehh&#10;iZl2N36n6yHUIkLYZ6jAhNBlUvrSkEU/cR1x9CrXWwxR9rXUPd4i3LbyOUnm0mLDccFgRxtD5eXw&#10;ZRUUx+9Kn/Zb2s6Krjm/FenOUKrU43hYL0AEGsJ/+K+90wpe5jP4PROP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ff7MYAAADcAAAADwAAAAAAAAAAAAAAAACYAgAAZHJz&#10;L2Rvd25yZXYueG1sUEsFBgAAAAAEAAQA9QAAAIsDAAAAAA==&#10;" fillcolor="#fbd4b4 [1305]" stroked="f">
                  <v:shadow on="t" color="black" opacity="26214f" origin="-.5,-.5" offset=".74836mm,.74836mm"/>
                  <v:textbox style="mso-fit-shape-to-text:t">
                    <w:txbxContent>
                      <w:p w14:paraId="0674C44E" w14:textId="77777777" w:rsidR="00616FC1" w:rsidRDefault="00616FC1" w:rsidP="005F4459">
                        <w:pPr>
                          <w:pStyle w:val="StandardWeb"/>
                          <w:spacing w:before="0" w:beforeAutospacing="0" w:after="0" w:afterAutospacing="0"/>
                          <w:jc w:val="center"/>
                        </w:pPr>
                        <w:r>
                          <w:rPr>
                            <w:rFonts w:ascii="Andy" w:hAnsi="Andy" w:cstheme="minorBidi"/>
                            <w:color w:val="000000" w:themeColor="text1"/>
                            <w:kern w:val="24"/>
                          </w:rPr>
                          <w:t>1. Justice</w:t>
                        </w:r>
                      </w:p>
                    </w:txbxContent>
                  </v:textbox>
                </v:shape>
                <v:shape id="Textfeld 19" o:spid="_x0000_s1099" type="#_x0000_t202" style="position:absolute;left:1982;top:15279;width:10529;height:2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VBm8UA&#10;AADcAAAADwAAAGRycy9kb3ducmV2LnhtbESPQWvCQBSE74L/YXmCt7pRbAipq4igSA+Fahvo7ZF9&#10;ZqPZtyG7atpf3y0UPA4z8w2zWPW2ETfqfO1YwXSSgCAuna65UvBx3D5lIHxA1tg4JgXf5GG1HA4W&#10;mGt353e6HUIlIoR9jgpMCG0upS8NWfQT1xJH7+Q6iyHKrpK6w3uE20bOkiSVFmuOCwZb2hgqL4er&#10;VVB8/pz019uOds9FW59fi2xvKFNqPOrXLyAC9eER/m/vtYJ5msL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dUGbxQAAANwAAAAPAAAAAAAAAAAAAAAAAJgCAABkcnMv&#10;ZG93bnJldi54bWxQSwUGAAAAAAQABAD1AAAAigMAAAAA&#10;" fillcolor="#fbd4b4 [1305]" stroked="f">
                  <v:shadow on="t" color="black" opacity="26214f" origin="-.5,-.5" offset=".74836mm,.74836mm"/>
                  <v:textbox style="mso-fit-shape-to-text:t">
                    <w:txbxContent>
                      <w:p w14:paraId="1549AAA8" w14:textId="77777777" w:rsidR="00616FC1" w:rsidRPr="0053183B" w:rsidRDefault="00616FC1" w:rsidP="005F4459">
                        <w:pPr>
                          <w:pStyle w:val="StandardWeb"/>
                          <w:spacing w:before="0" w:beforeAutospacing="0" w:after="0" w:afterAutospacing="0"/>
                          <w:jc w:val="center"/>
                          <w:rPr>
                            <w:rFonts w:ascii="Andy" w:hAnsi="Andy"/>
                          </w:rPr>
                        </w:pPr>
                        <w:r w:rsidRPr="0053183B">
                          <w:rPr>
                            <w:rFonts w:ascii="Andy" w:hAnsi="Andy"/>
                          </w:rPr>
                          <w:t xml:space="preserve">2. Agreement         </w:t>
                        </w:r>
                      </w:p>
                    </w:txbxContent>
                  </v:textbox>
                </v:shape>
                <v:shape id="_x0000_s1100" type="#_x0000_t202" style="position:absolute;left:15494;top:11470;width:10490;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WmrMQA&#10;AADcAAAADwAAAGRycy9kb3ducmV2LnhtbESPQWsCMRSE7wX/Q3hCbzVbLVq2G0VEaQ9SqLX3x+a5&#10;WXbzsiTRXf+9EYQeh5n5hilWg23FhXyoHSt4nWQgiEuna64UHH93L+8gQkTW2DomBVcKsFqOngrM&#10;tev5hy6HWIkE4ZCjAhNjl0sZSkMWw8R1xMk7OW8xJukrqT32CW5bOc2yubRYc1ow2NHGUNkczlZB&#10;1e+N//z+Gxb7mW/i5rQ99pQp9Twe1h8gIg3xP/xof2kFb/MF3M+kI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FpqzEAAAA3AAAAA8AAAAAAAAAAAAAAAAAmAIAAGRycy9k&#10;b3ducmV2LnhtbFBLBQYAAAAABAAEAPUAAACJAwAAAAA=&#10;" fillcolor="#d6e3bc [1302]" stroked="f">
                  <v:shadow on="t" color="black" opacity="26214f" origin="-.5,-.5" offset=".74836mm,.74836mm"/>
                  <v:textbox style="mso-fit-shape-to-text:t">
                    <w:txbxContent>
                      <w:p w14:paraId="0A8E97F5" w14:textId="77777777" w:rsidR="00616FC1" w:rsidRDefault="00616FC1" w:rsidP="005F4459">
                        <w:pPr>
                          <w:pStyle w:val="StandardWeb"/>
                          <w:spacing w:before="0" w:beforeAutospacing="0" w:after="0" w:afterAutospacing="0"/>
                          <w:jc w:val="center"/>
                        </w:pPr>
                        <w:r>
                          <w:rPr>
                            <w:rFonts w:ascii="Andy" w:hAnsi="Andy" w:cstheme="minorBidi"/>
                            <w:color w:val="000000" w:themeColor="text1"/>
                            <w:kern w:val="24"/>
                          </w:rPr>
                          <w:t>1. Justice</w:t>
                        </w:r>
                      </w:p>
                    </w:txbxContent>
                  </v:textbox>
                </v:shape>
                <v:shape id="Textfeld 21" o:spid="_x0000_s1101" type="#_x0000_t202" style="position:absolute;left:15494;top:15285;width:10490;height:2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Hi178A&#10;AADcAAAADwAAAGRycy9kb3ducmV2LnhtbERPy4rCMBTdD/gP4QruxtQHRapRRBCGmdX4AJfX5toW&#10;k5uSpFr/frIYcHk479Wmt0Y8yIfGsYLJOANBXDrdcKXgdNx/LkCEiKzROCYFLwqwWQ8+Vlho9+Rf&#10;ehxiJVIIhwIV1DG2hZShrMliGLuWOHE35y3GBH0ltcdnCrdGTrMslxYbTg01trSrqbwfOqugvDTm&#10;5zqPs/b8Mr7LM3bfHSs1GvbbJYhIfXyL/91fWsE8T2vTmXQE5Po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geLXvwAAANwAAAAPAAAAAAAAAAAAAAAAAJgCAABkcnMvZG93bnJl&#10;di54bWxQSwUGAAAAAAQABAD1AAAAhAMAAAAA&#10;" fillcolor="#d6e3bc [1302]" stroked="f">
                  <v:shadow on="t" color="black" opacity="26214f" origin="-.5,-.5" offset=".74836mm,.74836mm"/>
                  <v:textbox>
                    <w:txbxContent>
                      <w:p w14:paraId="0A35B1BF" w14:textId="77777777" w:rsidR="00616FC1" w:rsidRPr="0053183B" w:rsidRDefault="00616FC1" w:rsidP="005F4459">
                        <w:pPr>
                          <w:pStyle w:val="StandardWeb"/>
                          <w:spacing w:before="0" w:beforeAutospacing="0" w:after="0" w:afterAutospacing="0"/>
                          <w:jc w:val="center"/>
                          <w:rPr>
                            <w:rFonts w:ascii="Andy" w:hAnsi="Andy"/>
                          </w:rPr>
                        </w:pPr>
                        <w:r w:rsidRPr="0053183B">
                          <w:rPr>
                            <w:rFonts w:ascii="Andy" w:hAnsi="Andy"/>
                          </w:rPr>
                          <w:t>2. Recognition</w:t>
                        </w:r>
                      </w:p>
                    </w:txbxContent>
                  </v:textbox>
                </v:shape>
                <v:shape id="Textfeld 22" o:spid="_x0000_s1102" type="#_x0000_t202" style="position:absolute;left:28765;top:11470;width:11024;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XRcMA&#10;AADcAAAADwAAAGRycy9kb3ducmV2LnhtbESPQWsCMRSE70L/Q3gFb5qtFdtujVKkogcRtPb+2Dw3&#10;i5uXJYnu+u+NIHgcZuYbZjrvbC0u5EPlWMHbMANBXDhdcang8LccfIIIEVlj7ZgUXCnAfPbSm2Ku&#10;Xcs7uuxjKRKEQ44KTIxNLmUoDFkMQ9cQJ+/ovMWYpC+l9tgmuK3lKMsm0mLFacFgQwtDxWl/tgrK&#10;dmP8avvffWze/Skujr+HljKl+q/dzzeISF18hh/ttVYwnnzB/Uw6An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aXRcMAAADcAAAADwAAAAAAAAAAAAAAAACYAgAAZHJzL2Rv&#10;d25yZXYueG1sUEsFBgAAAAAEAAQA9QAAAIgDAAAAAA==&#10;" fillcolor="#d6e3bc [1302]" stroked="f">
                  <v:shadow on="t" color="black" opacity="26214f" origin="-.5,-.5" offset=".74836mm,.74836mm"/>
                  <v:textbox style="mso-fit-shape-to-text:t">
                    <w:txbxContent>
                      <w:p w14:paraId="53FABE65" w14:textId="77777777" w:rsidR="00616FC1" w:rsidRPr="0053183B" w:rsidRDefault="00616FC1" w:rsidP="005F4459">
                        <w:pPr>
                          <w:pStyle w:val="StandardWeb"/>
                          <w:spacing w:before="0" w:beforeAutospacing="0" w:after="0" w:afterAutospacing="0"/>
                          <w:jc w:val="center"/>
                          <w:rPr>
                            <w:rFonts w:ascii="Andy" w:hAnsi="Andy" w:cstheme="minorBidi"/>
                            <w:color w:val="000000" w:themeColor="text1"/>
                            <w:kern w:val="24"/>
                          </w:rPr>
                        </w:pPr>
                        <w:r>
                          <w:rPr>
                            <w:rFonts w:ascii="Andy" w:hAnsi="Andy" w:cstheme="minorBidi"/>
                            <w:color w:val="000000" w:themeColor="text1"/>
                            <w:kern w:val="24"/>
                          </w:rPr>
                          <w:t xml:space="preserve">1. </w:t>
                        </w:r>
                        <w:r w:rsidRPr="0053183B">
                          <w:rPr>
                            <w:rFonts w:ascii="Andy" w:hAnsi="Andy" w:cstheme="minorBidi"/>
                            <w:color w:val="000000" w:themeColor="text1"/>
                            <w:kern w:val="24"/>
                            <w:lang w:val="en-US"/>
                          </w:rPr>
                          <w:t>Equality</w:t>
                        </w:r>
                      </w:p>
                    </w:txbxContent>
                  </v:textbox>
                </v:shape>
                <v:shape id="_x0000_s1103" type="#_x0000_t202" style="position:absolute;left:28829;top:15243;width:11023;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WoBcEA&#10;AADcAAAADwAAAGRycy9kb3ducmV2LnhtbERPz2vCMBS+C/sfwhvspqmb6KimZZSNeRBhzt0fzbMp&#10;bV5Kktnuv18OgseP7/eunGwvruRD61jBcpGBIK6dbrlRcP7+mL+CCBFZY++YFPxRgLJ4mO0w127k&#10;L7qeYiNSCIccFZgYh1zKUBuyGBZuIE7cxXmLMUHfSO1xTOG2l89ZtpYWW04NBgeqDNXd6dcqaMaD&#10;8Z/Hn2lzePFdrC7v55EypZ4ep7ctiEhTvItv7r1WsNqk+elMOgKy+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1qAXBAAAA3AAAAA8AAAAAAAAAAAAAAAAAmAIAAGRycy9kb3du&#10;cmV2LnhtbFBLBQYAAAAABAAEAPUAAACGAwAAAAA=&#10;" fillcolor="#d6e3bc [1302]" stroked="f">
                  <v:shadow on="t" color="black" opacity="26214f" origin="-.5,-.5" offset=".74836mm,.74836mm"/>
                  <v:textbox style="mso-fit-shape-to-text:t">
                    <w:txbxContent>
                      <w:p w14:paraId="6B51D327" w14:textId="77777777" w:rsidR="00616FC1" w:rsidRPr="0053183B" w:rsidRDefault="00616FC1" w:rsidP="005F4459">
                        <w:pPr>
                          <w:pStyle w:val="StandardWeb"/>
                          <w:spacing w:before="0" w:beforeAutospacing="0" w:after="0" w:afterAutospacing="0"/>
                          <w:jc w:val="center"/>
                          <w:rPr>
                            <w:rFonts w:ascii="Andy" w:hAnsi="Andy"/>
                          </w:rPr>
                        </w:pPr>
                        <w:r w:rsidRPr="0053183B">
                          <w:rPr>
                            <w:rFonts w:ascii="Andy" w:hAnsi="Andy"/>
                          </w:rPr>
                          <w:t xml:space="preserve">2. </w:t>
                        </w:r>
                        <w:r w:rsidRPr="0053183B">
                          <w:rPr>
                            <w:rFonts w:ascii="Andy" w:hAnsi="Andy"/>
                            <w:lang w:val="en-US"/>
                          </w:rPr>
                          <w:t>Peacefulness</w:t>
                        </w:r>
                        <w:r w:rsidRPr="0053183B">
                          <w:rPr>
                            <w:rFonts w:ascii="Andy" w:hAnsi="Andy"/>
                          </w:rPr>
                          <w:t xml:space="preserve">   </w:t>
                        </w:r>
                      </w:p>
                    </w:txbxContent>
                  </v:textbox>
                </v:shape>
                <v:shape id="Freihandform 471" o:spid="_x0000_s1104" style="position:absolute;top:17801;width:42735;height:2830;visibility:visible;mso-wrap-style:square;v-text-anchor:middle" coordsize="2816127,258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2BksIA&#10;AADcAAAADwAAAGRycy9kb3ducmV2LnhtbESP3YrCMBSE7xd8h3AE79a0uv5QjSKFBWGv/HmAQ3Ns&#10;i8lJSaLtvv1mQfBymJlvmO1+sEY8yYfWsYJ8moEgrpxuuVZwvXx/rkGEiKzROCYFvxRgvxt9bLHQ&#10;rucTPc+xFgnCoUAFTYxdIWWoGrIYpq4jTt7NeYsxSV9L7bFPcGvkLMuW0mLLaaHBjsqGqvv5YRU4&#10;04XeHud5dagvN1MufuSy9EpNxsNhAyLSEN/hV/uoFXytcvg/k46A3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TYGSwgAAANwAAAAPAAAAAAAAAAAAAAAAAJgCAABkcnMvZG93&#10;bnJldi54bWxQSwUGAAAAAAQABAD1AAAAhwM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path arrowok="t" o:connecttype="custom" o:connectlocs="0,178428;255391,61526;357548,129206;485243,79985;638478,135359;723609,67679;902383,147664;944948,73832;996026,147664;1208853,79985;1319522,116901;1413166,49222;1515322,135359;1651531,86138;1762201,153817;1906923,55374;2000567,147664;2145288,61526;2272984,110748;2307036,55374;2400680,135359;2443245,55374;2570940,166122;2664584,55374;2877411,153817;2919976,61526;2962541,141512;3183880,73832;3226445,159969;3303062,86138;3422246,116901;3447784,49222;3549941,153817;3643585,43069;3728715,135359;3796820,61526;3907489,110748;3975594,36916;4060724,129206;4273550,0;4273550,283023;0,276870;0,178428" o:connectangles="0,0,0,0,0,0,0,0,0,0,0,0,0,0,0,0,0,0,0,0,0,0,0,0,0,0,0,0,0,0,0,0,0,0,0,0,0,0,0,0,0,0,0"/>
                </v:shape>
                <v:shape id="Text Box 14" o:spid="_x0000_s1105" type="#_x0000_t202" style="position:absolute;left:127;top:19406;width:4260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qkBMIA&#10;AADcAAAADwAAAGRycy9kb3ducmV2LnhtbESP3YrCMBSE7wXfIRzBG9FUca1Wo6iw4q0/D3Bsjm2x&#10;OSlNtPXtzYKwl8PMfMOsNq0pxYtqV1hWMB5FIIhTqwvOFFwvv8M5COeRNZaWScGbHGzW3c4KE20b&#10;PtHr7DMRIOwSVJB7XyVSujQng25kK+Lg3W1t0AdZZ1LX2AS4KeUkimbSYMFhIceK9jmlj/PTKLgf&#10;m8HPorkd/DU+TWc7LOKbfSvV77XbJQhPrf8Pf9tHrWAaT+DvTDgCc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aqQEwgAAANwAAAAPAAAAAAAAAAAAAAAAAJgCAABkcnMvZG93&#10;bnJldi54bWxQSwUGAAAAAAQABAD1AAAAhwMAAAAA&#10;" stroked="f">
                  <v:textbox>
                    <w:txbxContent>
                      <w:p w14:paraId="563FCEE0" w14:textId="77777777" w:rsidR="00616FC1" w:rsidRDefault="00616FC1" w:rsidP="005F4459">
                        <w:pPr>
                          <w:pStyle w:val="Beispiel"/>
                        </w:pPr>
                        <w:r>
                          <w:t>Fig. 9.3.1: Visualization: Dialogue of values in mediation</w:t>
                        </w:r>
                      </w:p>
                    </w:txbxContent>
                  </v:textbox>
                </v:shape>
                <w10:wrap type="square"/>
              </v:group>
            </w:pict>
          </mc:Fallback>
        </mc:AlternateContent>
      </w:r>
      <w:r w:rsidR="005F4459">
        <w:t>Please come together and present your list of priorities. Put up your cards on the pin board while presenting. E</w:t>
      </w:r>
      <w:r w:rsidR="005F4459">
        <w:t>x</w:t>
      </w:r>
      <w:r w:rsidR="005F4459">
        <w:t>plain the importance of your values...</w:t>
      </w:r>
    </w:p>
    <w:p w14:paraId="4AB0A801" w14:textId="77777777" w:rsidR="005F4459" w:rsidRDefault="005F4459" w:rsidP="005F4459">
      <w:pPr>
        <w:shd w:val="clear" w:color="auto" w:fill="BFBFBF"/>
      </w:pPr>
      <w:r>
        <w:t>The values are now sufficiently explained. Try to create a co</w:t>
      </w:r>
      <w:r>
        <w:t>m</w:t>
      </w:r>
      <w:r>
        <w:t>mon priority list...</w:t>
      </w:r>
    </w:p>
    <w:p w14:paraId="762A1C48" w14:textId="77777777" w:rsidR="005F4459" w:rsidRDefault="005F4459" w:rsidP="005F4459">
      <w:pPr>
        <w:shd w:val="clear" w:color="auto" w:fill="BFBFBF"/>
      </w:pPr>
      <w:r>
        <w:t>We mark the diffe</w:t>
      </w:r>
      <w:r>
        <w:t>r</w:t>
      </w:r>
      <w:r>
        <w:t>ences...</w:t>
      </w:r>
    </w:p>
    <w:p w14:paraId="488BE1E7" w14:textId="77777777" w:rsidR="005F4459" w:rsidRDefault="005F4459" w:rsidP="005F4459">
      <w:pPr>
        <w:shd w:val="clear" w:color="auto" w:fill="BFBFBF"/>
      </w:pPr>
      <w:r>
        <w:t>For every difference, please explain to the others, why you prefer this value.</w:t>
      </w:r>
    </w:p>
    <w:p w14:paraId="39663C8D" w14:textId="77777777" w:rsidR="005F4459" w:rsidRDefault="005F4459" w:rsidP="00CD4DA9">
      <w:pPr>
        <w:pStyle w:val="berschrift4"/>
        <w:widowControl w:val="0"/>
        <w:numPr>
          <w:ilvl w:val="0"/>
          <w:numId w:val="14"/>
        </w:numPr>
        <w:tabs>
          <w:tab w:val="clear" w:pos="426"/>
        </w:tabs>
        <w:suppressAutoHyphens/>
        <w:spacing w:line="100" w:lineRule="atLeast"/>
      </w:pPr>
      <w:r>
        <w:t xml:space="preserve"> </w:t>
      </w:r>
      <w:bookmarkStart w:id="25" w:name="_Toc383154617"/>
      <w:r>
        <w:t>Subgroup work (5‘)</w:t>
      </w:r>
      <w:bookmarkEnd w:id="25"/>
    </w:p>
    <w:p w14:paraId="222DBAB3" w14:textId="77777777" w:rsidR="005F4459" w:rsidRDefault="005F4459" w:rsidP="005F4459">
      <w:pPr>
        <w:shd w:val="clear" w:color="auto" w:fill="BFBFBF"/>
      </w:pPr>
      <w:r>
        <w:t>Go back to your subgroups and think about with which values you can (or cannot) meet the others half-way and why. Where applicable, come up with other suggestions for solutions on disputed ideas of the right order. If you cannot agree, make it clear to the others why you feel that one value is more important than another by using concrete and personal narratives. These narratives can even be re-told during the plenary.</w:t>
      </w:r>
    </w:p>
    <w:p w14:paraId="4F6037D3" w14:textId="77777777" w:rsidR="005F4459" w:rsidRDefault="005F4459" w:rsidP="005F4459">
      <w:r>
        <w:t>The subgroups work toward a possible shift in priorities.</w:t>
      </w:r>
    </w:p>
    <w:p w14:paraId="394A687A" w14:textId="77777777" w:rsidR="005F4459" w:rsidRDefault="005F4459" w:rsidP="00CD4DA9">
      <w:pPr>
        <w:pStyle w:val="berschrift4"/>
        <w:widowControl w:val="0"/>
        <w:numPr>
          <w:ilvl w:val="0"/>
          <w:numId w:val="14"/>
        </w:numPr>
        <w:tabs>
          <w:tab w:val="clear" w:pos="426"/>
        </w:tabs>
        <w:suppressAutoHyphens/>
        <w:spacing w:line="100" w:lineRule="atLeast"/>
      </w:pPr>
      <w:bookmarkStart w:id="26" w:name="_Toc383154618"/>
      <w:r>
        <w:t>Plenary: value dialogue (10‘)</w:t>
      </w:r>
      <w:bookmarkEnd w:id="26"/>
    </w:p>
    <w:p w14:paraId="7696ED74" w14:textId="77777777" w:rsidR="005F4459" w:rsidRDefault="005F4459" w:rsidP="005F4459">
      <w:pPr>
        <w:shd w:val="clear" w:color="auto" w:fill="BFBFBF"/>
      </w:pPr>
      <w:r>
        <w:t>Please reassemble...</w:t>
      </w:r>
    </w:p>
    <w:p w14:paraId="172072E1" w14:textId="77777777" w:rsidR="005F4459" w:rsidRDefault="005F4459" w:rsidP="005F4459">
      <w:pPr>
        <w:shd w:val="clear" w:color="auto" w:fill="BFBFBF"/>
      </w:pPr>
      <w:r>
        <w:t>What suggestions for a solution did you have? Please present your ideas.</w:t>
      </w:r>
    </w:p>
    <w:p w14:paraId="52E3DF67" w14:textId="77777777" w:rsidR="005F4459" w:rsidRDefault="005F4459" w:rsidP="005F4459">
      <w:r>
        <w:t>If a solution is found at this point, then the dialogue is completed successfully.</w:t>
      </w:r>
    </w:p>
    <w:p w14:paraId="0AFE5F11" w14:textId="77777777" w:rsidR="005F4459" w:rsidRDefault="005F4459" w:rsidP="005F4459">
      <w:r>
        <w:lastRenderedPageBreak/>
        <w:t>If differences remain, they are marked. The team of trainers now forms a mixed group from each subgroup to deal with each difference.</w:t>
      </w:r>
    </w:p>
    <w:p w14:paraId="5B91D130" w14:textId="77777777" w:rsidR="005F4459" w:rsidRDefault="005F4459" w:rsidP="00CD4DA9">
      <w:pPr>
        <w:pStyle w:val="berschrift4"/>
        <w:widowControl w:val="0"/>
        <w:numPr>
          <w:ilvl w:val="0"/>
          <w:numId w:val="14"/>
        </w:numPr>
        <w:tabs>
          <w:tab w:val="clear" w:pos="426"/>
        </w:tabs>
        <w:suppressAutoHyphens/>
        <w:spacing w:line="100" w:lineRule="atLeast"/>
      </w:pPr>
      <w:bookmarkStart w:id="27" w:name="_Toc383154619"/>
      <w:r>
        <w:t>Working in mixed small groups (10‘)</w:t>
      </w:r>
      <w:bookmarkEnd w:id="27"/>
    </w:p>
    <w:p w14:paraId="0412F941" w14:textId="77777777" w:rsidR="005F4459" w:rsidRDefault="005F4459" w:rsidP="005F4459">
      <w:pPr>
        <w:shd w:val="clear" w:color="auto" w:fill="BFBFBF"/>
      </w:pPr>
      <w:r>
        <w:t>Now please try to find a solution for each of your differences in mixed groups, which you can then propose to the others.</w:t>
      </w:r>
    </w:p>
    <w:p w14:paraId="66F0EBC8" w14:textId="77777777" w:rsidR="005F4459" w:rsidRDefault="005F4459" w:rsidP="00CD4DA9">
      <w:pPr>
        <w:pStyle w:val="berschrift4"/>
        <w:widowControl w:val="0"/>
        <w:numPr>
          <w:ilvl w:val="0"/>
          <w:numId w:val="14"/>
        </w:numPr>
        <w:tabs>
          <w:tab w:val="clear" w:pos="426"/>
        </w:tabs>
        <w:suppressAutoHyphens/>
        <w:spacing w:line="100" w:lineRule="atLeast"/>
      </w:pPr>
      <w:bookmarkStart w:id="28" w:name="_Toc383154620"/>
      <w:r>
        <w:t>Plenary: decision (10‘)</w:t>
      </w:r>
      <w:bookmarkEnd w:id="28"/>
    </w:p>
    <w:p w14:paraId="43924833" w14:textId="77777777" w:rsidR="005F4459" w:rsidRDefault="005F4459" w:rsidP="005F4459">
      <w:r>
        <w:t>Ideas for solutions are presented to the plenary. If a solution still cannot be found, the trai</w:t>
      </w:r>
      <w:r>
        <w:t>n</w:t>
      </w:r>
      <w:r>
        <w:t xml:space="preserve">ers propose to no longer speak about the priorities, but about a </w:t>
      </w:r>
      <w:r>
        <w:rPr>
          <w:i/>
          <w:iCs/>
        </w:rPr>
        <w:t>procedure for deciding</w:t>
      </w:r>
      <w:r>
        <w:t xml:space="preserve"> on how to go on.</w:t>
      </w:r>
    </w:p>
    <w:p w14:paraId="5DE89F9F" w14:textId="77777777" w:rsidR="0015366D" w:rsidRDefault="005F4459" w:rsidP="005F4459">
      <w:r>
        <w:t>If there is still no solution from doing this, the trainers visualize the state of the discussion and close it with the perspective that open questions about values can be cleared up during the following days of the course.</w:t>
      </w:r>
    </w:p>
    <w:p w14:paraId="40408176" w14:textId="77777777" w:rsidR="0015366D" w:rsidRDefault="0015366D" w:rsidP="005F4459">
      <w:pPr>
        <w:sectPr w:rsidR="0015366D" w:rsidSect="00D3743E">
          <w:headerReference w:type="default" r:id="rId41"/>
          <w:pgSz w:w="11906" w:h="16838"/>
          <w:pgMar w:top="1417" w:right="1417" w:bottom="1134" w:left="1417" w:header="708" w:footer="708" w:gutter="0"/>
          <w:cols w:space="708"/>
          <w:docGrid w:linePitch="360"/>
        </w:sectPr>
      </w:pPr>
    </w:p>
    <w:bookmarkStart w:id="29" w:name="_Toc383154621"/>
    <w:p w14:paraId="05B35886" w14:textId="1709F5D1" w:rsidR="005F4459" w:rsidRDefault="001E3D32" w:rsidP="00AF27F8">
      <w:pPr>
        <w:pStyle w:val="berschrift2"/>
      </w:pPr>
      <w:r>
        <w:lastRenderedPageBreak/>
        <w:fldChar w:fldCharType="begin"/>
      </w:r>
      <w:r w:rsidR="00B4166F">
        <w:instrText>HYPERLINK "09_TiMMCO-Self-Clarification_en_2010.pptx" \l "14"</w:instrText>
      </w:r>
      <w:r>
        <w:fldChar w:fldCharType="separate"/>
      </w:r>
      <w:r w:rsidR="005F4459" w:rsidRPr="001E3D32">
        <w:rPr>
          <w:rStyle w:val="Hyperlink"/>
        </w:rPr>
        <w:t>E</w:t>
      </w:r>
      <w:r w:rsidR="005F0681">
        <w:rPr>
          <w:rStyle w:val="Hyperlink"/>
        </w:rPr>
        <w:t>xchange on C</w:t>
      </w:r>
      <w:r w:rsidR="005F4459" w:rsidRPr="001E3D32">
        <w:rPr>
          <w:rStyle w:val="Hyperlink"/>
        </w:rPr>
        <w:t>ollective Self-Images and External Images</w:t>
      </w:r>
      <w:r>
        <w:fldChar w:fldCharType="end"/>
      </w:r>
      <w:r w:rsidR="005F4459">
        <w:t xml:space="preserve"> (3h10‘)</w:t>
      </w:r>
      <w:bookmarkEnd w:id="29"/>
    </w:p>
    <w:p w14:paraId="4C57B930" w14:textId="77777777" w:rsidR="005F4459" w:rsidRDefault="005F4459" w:rsidP="005F4459">
      <w:pPr>
        <w:pStyle w:val="Arbeitsblatt"/>
      </w:pPr>
      <w:r>
        <w:rPr>
          <w:lang w:val="en-US" w:eastAsia="de-DE"/>
        </w:rPr>
        <w:t xml:space="preserve">Caution! This exercise can bring out existing tensions within the group. The team of trainers needs to be prepared to conduct a mediation session with the group. In this case the exercise should not simply be continued, but designing the contract has to be redone (-&gt; Chapter 2). This means </w:t>
      </w:r>
      <w:proofErr w:type="gramStart"/>
      <w:r>
        <w:rPr>
          <w:lang w:val="en-US" w:eastAsia="de-DE"/>
        </w:rPr>
        <w:t>that ...</w:t>
      </w:r>
      <w:proofErr w:type="gramEnd"/>
    </w:p>
    <w:p w14:paraId="5C683C3B" w14:textId="77777777" w:rsidR="005F4459" w:rsidRDefault="005F4459" w:rsidP="005F4459">
      <w:pPr>
        <w:pStyle w:val="Arbeitsblatt"/>
        <w:ind w:left="284" w:hanging="284"/>
      </w:pPr>
      <w:r>
        <w:rPr>
          <w:lang w:val="en-US" w:eastAsia="de-DE"/>
        </w:rPr>
        <w:t>…</w:t>
      </w:r>
      <w:r>
        <w:rPr>
          <w:lang w:val="en-US" w:eastAsia="de-DE"/>
        </w:rPr>
        <w:tab/>
      </w:r>
      <w:proofErr w:type="gramStart"/>
      <w:r>
        <w:rPr>
          <w:lang w:val="en-US" w:eastAsia="de-DE"/>
        </w:rPr>
        <w:t>the</w:t>
      </w:r>
      <w:proofErr w:type="gramEnd"/>
      <w:r>
        <w:rPr>
          <w:lang w:val="en-US" w:eastAsia="de-DE"/>
        </w:rPr>
        <w:t xml:space="preserve"> new </w:t>
      </w:r>
      <w:r>
        <w:rPr>
          <w:i/>
          <w:iCs/>
          <w:lang w:val="en-US" w:eastAsia="de-DE"/>
        </w:rPr>
        <w:t>roles</w:t>
      </w:r>
      <w:r>
        <w:rPr>
          <w:lang w:val="en-US" w:eastAsia="de-DE"/>
        </w:rPr>
        <w:t xml:space="preserve"> need to be clear: The trainers are now mediators, the training participants are conflict parties</w:t>
      </w:r>
    </w:p>
    <w:p w14:paraId="25DB7C73" w14:textId="77777777" w:rsidR="005F4459" w:rsidRDefault="005F4459" w:rsidP="005F4459">
      <w:pPr>
        <w:pStyle w:val="Arbeitsblatt"/>
        <w:ind w:left="284" w:hanging="284"/>
      </w:pPr>
      <w:r>
        <w:rPr>
          <w:lang w:val="en-US" w:eastAsia="de-DE"/>
        </w:rPr>
        <w:t>…</w:t>
      </w:r>
      <w:r>
        <w:rPr>
          <w:lang w:val="en-US" w:eastAsia="de-DE"/>
        </w:rPr>
        <w:tab/>
      </w:r>
      <w:proofErr w:type="gramStart"/>
      <w:r>
        <w:rPr>
          <w:lang w:val="en-US" w:eastAsia="de-DE"/>
        </w:rPr>
        <w:t>the</w:t>
      </w:r>
      <w:proofErr w:type="gramEnd"/>
      <w:r>
        <w:rPr>
          <w:lang w:val="en-US" w:eastAsia="de-DE"/>
        </w:rPr>
        <w:t xml:space="preserve"> </w:t>
      </w:r>
      <w:r>
        <w:rPr>
          <w:i/>
          <w:iCs/>
          <w:lang w:val="en-US" w:eastAsia="de-DE"/>
        </w:rPr>
        <w:t>aim</w:t>
      </w:r>
      <w:r>
        <w:rPr>
          <w:lang w:val="en-US" w:eastAsia="de-DE"/>
        </w:rPr>
        <w:t xml:space="preserve"> needs to be defined: An intra-group conflict has to be cleared and dissolved. The mediation training is put on halt.</w:t>
      </w:r>
    </w:p>
    <w:p w14:paraId="70421986" w14:textId="77777777" w:rsidR="005F4459" w:rsidRDefault="005F4459" w:rsidP="005F4459">
      <w:pPr>
        <w:pStyle w:val="Arbeitsblatt"/>
        <w:ind w:left="284" w:hanging="284"/>
      </w:pPr>
      <w:r>
        <w:rPr>
          <w:lang w:val="en-US" w:eastAsia="de-DE"/>
        </w:rPr>
        <w:t>…</w:t>
      </w:r>
      <w:r>
        <w:rPr>
          <w:lang w:val="en-US" w:eastAsia="de-DE"/>
        </w:rPr>
        <w:tab/>
      </w:r>
      <w:proofErr w:type="gramStart"/>
      <w:r>
        <w:rPr>
          <w:lang w:val="en-US" w:eastAsia="de-DE"/>
        </w:rPr>
        <w:t>the</w:t>
      </w:r>
      <w:proofErr w:type="gramEnd"/>
      <w:r>
        <w:rPr>
          <w:lang w:val="en-US" w:eastAsia="de-DE"/>
        </w:rPr>
        <w:t xml:space="preserve"> </w:t>
      </w:r>
      <w:r>
        <w:rPr>
          <w:i/>
          <w:iCs/>
          <w:lang w:val="en-US" w:eastAsia="de-DE"/>
        </w:rPr>
        <w:t>circumstances</w:t>
      </w:r>
      <w:r>
        <w:rPr>
          <w:lang w:val="en-US" w:eastAsia="de-DE"/>
        </w:rPr>
        <w:t xml:space="preserve"> need to be changed: A time frame of at least 90 minutes is agreed.</w:t>
      </w:r>
    </w:p>
    <w:p w14:paraId="32DA0A0A" w14:textId="77777777" w:rsidR="005F4459" w:rsidRDefault="005F4459" w:rsidP="005F4459">
      <w:r>
        <w:t>This exercise teaches how to work on conflicts on threats to identity using a comparison of the self-image and the external image. Through their own perception of themselves and “the others”, the participants experience that stereotypes are present and their effect on a conflict.</w:t>
      </w:r>
    </w:p>
    <w:p w14:paraId="71BFEBE2" w14:textId="77777777" w:rsidR="005F4459" w:rsidRDefault="005F4459" w:rsidP="00CD4DA9">
      <w:pPr>
        <w:pStyle w:val="berschrift4"/>
        <w:widowControl w:val="0"/>
        <w:numPr>
          <w:ilvl w:val="0"/>
          <w:numId w:val="16"/>
        </w:numPr>
        <w:tabs>
          <w:tab w:val="clear" w:pos="426"/>
        </w:tabs>
        <w:suppressAutoHyphens/>
        <w:spacing w:line="100" w:lineRule="atLeast"/>
      </w:pPr>
      <w:bookmarkStart w:id="30" w:name="_Toc383154622"/>
      <w:r>
        <w:t>Forming groups (5')</w:t>
      </w:r>
      <w:bookmarkEnd w:id="30"/>
    </w:p>
    <w:p w14:paraId="6AC93D87" w14:textId="77777777" w:rsidR="005F4459" w:rsidRDefault="005F4459" w:rsidP="005F4459">
      <w:r>
        <w:t>The trainers divide up the participants according to what important communities they belong to. Hence, one can divide into two subgroups: e.g. legal and non-legal mediators, women and men, managers and non-managers, or by nationality, religion etc.</w:t>
      </w:r>
    </w:p>
    <w:p w14:paraId="454A4AC5" w14:textId="77777777" w:rsidR="005F4459" w:rsidRDefault="005F4459" w:rsidP="005F4459">
      <w:r>
        <w:t xml:space="preserve">The group can also be divided up according to personal perception of interests, abilities or attitudes. In this way, even three or more subgroups can be formed, as e.g. – see Exercise </w:t>
      </w:r>
      <w:r w:rsidR="00D66BE3">
        <w:t>9.</w:t>
      </w:r>
      <w:r>
        <w:t>3 – (1) participants with interest in facts based solutions, (2) with an orientation towards personal growth and (3) with a tendency of teaching procedure related information. For a better understanding, the trainers can visualize the subgroups on a flipchart.</w:t>
      </w:r>
    </w:p>
    <w:p w14:paraId="4E23429B" w14:textId="77777777" w:rsidR="005F4459" w:rsidRDefault="005F4459" w:rsidP="00CD4DA9">
      <w:pPr>
        <w:pStyle w:val="berschrift4"/>
        <w:widowControl w:val="0"/>
        <w:numPr>
          <w:ilvl w:val="0"/>
          <w:numId w:val="16"/>
        </w:numPr>
        <w:tabs>
          <w:tab w:val="clear" w:pos="426"/>
        </w:tabs>
        <w:suppressAutoHyphens/>
        <w:spacing w:line="100" w:lineRule="atLeast"/>
      </w:pPr>
      <w:bookmarkStart w:id="31" w:name="_Toc383154623"/>
      <w:r>
        <w:t>Instructions for subgroup work (5’)</w:t>
      </w:r>
      <w:bookmarkEnd w:id="31"/>
    </w:p>
    <w:p w14:paraId="39BF0262" w14:textId="77777777" w:rsidR="005F4459" w:rsidRDefault="005F4459" w:rsidP="005F4459">
      <w:pPr>
        <w:shd w:val="clear" w:color="auto" w:fill="D9D9D9"/>
      </w:pPr>
      <w:r>
        <w:t xml:space="preserve">Trainer: Please form your subgroups and formulate your self-image of your own group and your external images of the other subgroups. This also correlates with the procedure of a real mediation in step 4 with two, three or four conflict parties (see chapter 5). We sketch out the small group work following Work Sheet </w:t>
      </w:r>
      <w:r w:rsidR="00D66BE3">
        <w:t>9.</w:t>
      </w:r>
      <w:r>
        <w:t>4.1 (the work sheet is handed out and explained).</w:t>
      </w:r>
    </w:p>
    <w:p w14:paraId="6FCB4DC7" w14:textId="621D3617" w:rsidR="005F4459" w:rsidRDefault="005F0681" w:rsidP="00CD4DA9">
      <w:pPr>
        <w:pStyle w:val="berschrift4"/>
        <w:widowControl w:val="0"/>
        <w:numPr>
          <w:ilvl w:val="0"/>
          <w:numId w:val="16"/>
        </w:numPr>
        <w:tabs>
          <w:tab w:val="clear" w:pos="426"/>
        </w:tabs>
        <w:suppressAutoHyphens/>
        <w:spacing w:line="100" w:lineRule="atLeast"/>
      </w:pPr>
      <w:bookmarkStart w:id="32" w:name="_Toc383154624"/>
      <w:r>
        <w:t>Working in subgroups: c</w:t>
      </w:r>
      <w:r w:rsidR="005F4459">
        <w:t>reation of self- and external images (40‘)</w:t>
      </w:r>
      <w:bookmarkEnd w:id="32"/>
    </w:p>
    <w:p w14:paraId="6573C5E0" w14:textId="77777777" w:rsidR="005F4459" w:rsidRDefault="005F4459" w:rsidP="005F4459">
      <w:r>
        <w:t>Each subgroup works out their self-image and formulates an external image. The trainers give assistance.</w:t>
      </w:r>
    </w:p>
    <w:p w14:paraId="257B0283" w14:textId="77777777" w:rsidR="005F4459" w:rsidRDefault="005F4459" w:rsidP="005F4459">
      <w:pPr>
        <w:pStyle w:val="Arbeitsblatt"/>
        <w:rPr>
          <w:b/>
          <w:bCs/>
          <w:sz w:val="16"/>
          <w:szCs w:val="16"/>
          <w:lang w:val="en-US"/>
        </w:rPr>
      </w:pPr>
    </w:p>
    <w:p w14:paraId="7B1C10C9" w14:textId="09F3B516" w:rsidR="005F4459" w:rsidRDefault="005F4459" w:rsidP="005F4459">
      <w:pPr>
        <w:pStyle w:val="Arbeitsblatt"/>
        <w:spacing w:after="120"/>
      </w:pPr>
      <w:r>
        <w:rPr>
          <w:b/>
          <w:bCs/>
          <w:lang w:val="en-US"/>
        </w:rPr>
        <w:t xml:space="preserve">Work Sheet </w:t>
      </w:r>
      <w:r w:rsidR="00D66BE3">
        <w:rPr>
          <w:b/>
          <w:bCs/>
          <w:lang w:val="en-US"/>
        </w:rPr>
        <w:t>9.</w:t>
      </w:r>
      <w:r w:rsidR="005F0681">
        <w:rPr>
          <w:b/>
          <w:bCs/>
          <w:lang w:val="en-US"/>
        </w:rPr>
        <w:t>4.1: E</w:t>
      </w:r>
      <w:r>
        <w:rPr>
          <w:b/>
          <w:bCs/>
          <w:lang w:val="en-US"/>
        </w:rPr>
        <w:t>xchange on self- and external images of groups</w:t>
      </w:r>
    </w:p>
    <w:p w14:paraId="7EBCEDDF" w14:textId="77777777" w:rsidR="005F4459" w:rsidRDefault="005F4459" w:rsidP="005F4459">
      <w:pPr>
        <w:pStyle w:val="Arbeitsblatt"/>
        <w:jc w:val="both"/>
      </w:pPr>
      <w:r>
        <w:rPr>
          <w:lang w:val="en-US"/>
        </w:rPr>
        <w:t xml:space="preserve">First talk about the </w:t>
      </w:r>
      <w:r>
        <w:rPr>
          <w:b/>
          <w:bCs/>
          <w:lang w:val="en-US"/>
        </w:rPr>
        <w:t xml:space="preserve">self-image </w:t>
      </w:r>
      <w:r>
        <w:rPr>
          <w:lang w:val="en-US"/>
        </w:rPr>
        <w:t>of your subgroup (20‘): How do you as … [identity of subgroup] want to be seen by others?</w:t>
      </w:r>
    </w:p>
    <w:p w14:paraId="30FE71C8" w14:textId="77777777" w:rsidR="005F4459" w:rsidRDefault="005F4459" w:rsidP="00CD4DA9">
      <w:pPr>
        <w:pStyle w:val="Arbeitsblatt"/>
        <w:numPr>
          <w:ilvl w:val="3"/>
          <w:numId w:val="16"/>
        </w:numPr>
        <w:ind w:left="284" w:hanging="284"/>
        <w:rPr>
          <w:lang w:val="en-US"/>
        </w:rPr>
      </w:pPr>
      <w:r>
        <w:rPr>
          <w:lang w:val="en-US"/>
        </w:rPr>
        <w:t>Collect characteristics of your group that are important to you and write them down.</w:t>
      </w:r>
    </w:p>
    <w:p w14:paraId="2C5FE38B" w14:textId="77777777" w:rsidR="005F4459" w:rsidRDefault="005F4459" w:rsidP="00CD4DA9">
      <w:pPr>
        <w:pStyle w:val="Arbeitsblatt"/>
        <w:numPr>
          <w:ilvl w:val="3"/>
          <w:numId w:val="16"/>
        </w:numPr>
        <w:ind w:left="284" w:hanging="284"/>
        <w:rPr>
          <w:lang w:val="en-US"/>
        </w:rPr>
      </w:pPr>
      <w:r>
        <w:rPr>
          <w:lang w:val="en-US"/>
        </w:rPr>
        <w:t>Chose characteristics that are the most important to you: not more than 4. These should be characteristics of your group that the other subgroups should be familiar with in order to know how to approach your group.</w:t>
      </w:r>
    </w:p>
    <w:p w14:paraId="75A915D2" w14:textId="77777777" w:rsidR="005F4459" w:rsidRDefault="005F4459" w:rsidP="00CD4DA9">
      <w:pPr>
        <w:pStyle w:val="Arbeitsblatt"/>
        <w:numPr>
          <w:ilvl w:val="3"/>
          <w:numId w:val="16"/>
        </w:numPr>
        <w:ind w:left="284" w:hanging="284"/>
        <w:rPr>
          <w:lang w:val="en-US"/>
        </w:rPr>
      </w:pPr>
      <w:r>
        <w:rPr>
          <w:lang w:val="en-US"/>
        </w:rPr>
        <w:t>Prioritize these characteristics and name them as precisely as you can.</w:t>
      </w:r>
    </w:p>
    <w:p w14:paraId="72B720AF" w14:textId="77777777" w:rsidR="005F4459" w:rsidRDefault="005F4459" w:rsidP="00CD4DA9">
      <w:pPr>
        <w:pStyle w:val="Arbeitsblatt"/>
        <w:numPr>
          <w:ilvl w:val="3"/>
          <w:numId w:val="16"/>
        </w:numPr>
        <w:ind w:left="284" w:hanging="284"/>
        <w:rPr>
          <w:lang w:val="en-US"/>
        </w:rPr>
      </w:pPr>
      <w:r>
        <w:rPr>
          <w:lang w:val="en-US"/>
        </w:rPr>
        <w:t>Come up with a specific story for characteristic no. 1 that explains to the others, why this characteristic is important to you.</w:t>
      </w:r>
    </w:p>
    <w:p w14:paraId="766DBC1A" w14:textId="77777777" w:rsidR="005F4459" w:rsidRDefault="005F4459" w:rsidP="00CD4DA9">
      <w:pPr>
        <w:pStyle w:val="Arbeitsblatt"/>
        <w:numPr>
          <w:ilvl w:val="3"/>
          <w:numId w:val="16"/>
        </w:numPr>
        <w:ind w:left="284" w:hanging="284"/>
        <w:rPr>
          <w:lang w:val="en-US"/>
        </w:rPr>
      </w:pPr>
      <w:r>
        <w:rPr>
          <w:lang w:val="en-US"/>
        </w:rPr>
        <w:t>For the presentation, write down these four characteristics (at most) on a flip chart. Mark the most important one.</w:t>
      </w:r>
    </w:p>
    <w:p w14:paraId="6AD62C40" w14:textId="77777777" w:rsidR="005F4459" w:rsidRDefault="005F4459" w:rsidP="005F4459">
      <w:pPr>
        <w:pStyle w:val="Arbeitsblatt"/>
        <w:rPr>
          <w:sz w:val="6"/>
          <w:szCs w:val="6"/>
          <w:lang w:val="en-US"/>
        </w:rPr>
      </w:pPr>
    </w:p>
    <w:p w14:paraId="356C885D" w14:textId="77777777" w:rsidR="005F4459" w:rsidRDefault="005F4459" w:rsidP="005F4459">
      <w:pPr>
        <w:pStyle w:val="Arbeitsblatt"/>
        <w:jc w:val="both"/>
        <w:rPr>
          <w:lang w:val="en-US"/>
        </w:rPr>
      </w:pPr>
      <w:r>
        <w:rPr>
          <w:lang w:val="en-US"/>
        </w:rPr>
        <w:t xml:space="preserve">Create an </w:t>
      </w:r>
      <w:r>
        <w:rPr>
          <w:b/>
          <w:bCs/>
          <w:lang w:val="en-US"/>
        </w:rPr>
        <w:t>external image</w:t>
      </w:r>
      <w:r>
        <w:rPr>
          <w:lang w:val="en-US"/>
        </w:rPr>
        <w:t xml:space="preserve"> of one subgroup (20‘): How do you see the other side? </w:t>
      </w:r>
    </w:p>
    <w:p w14:paraId="1FB82E08" w14:textId="4652E03C" w:rsidR="005F4459" w:rsidRDefault="005F0681" w:rsidP="005F0681">
      <w:pPr>
        <w:pStyle w:val="Arbeitsblatt"/>
        <w:numPr>
          <w:ilvl w:val="3"/>
          <w:numId w:val="17"/>
        </w:numPr>
        <w:ind w:left="284" w:hanging="284"/>
        <w:rPr>
          <w:lang w:val="en-US"/>
        </w:rPr>
      </w:pPr>
      <w:r>
        <w:rPr>
          <w:lang w:val="en-US"/>
        </w:rPr>
        <w:t>Choo</w:t>
      </w:r>
      <w:r w:rsidR="005F4459">
        <w:rPr>
          <w:lang w:val="en-US"/>
        </w:rPr>
        <w:t>se the subgroup, toward which there are critical conceptions in the sense of negative stereotypes within your subgr</w:t>
      </w:r>
      <w:r>
        <w:rPr>
          <w:lang w:val="en-US"/>
        </w:rPr>
        <w:t>oup. (A mediation team in</w:t>
      </w:r>
      <w:r w:rsidR="005F4459">
        <w:rPr>
          <w:lang w:val="en-US"/>
        </w:rPr>
        <w:t xml:space="preserve"> </w:t>
      </w:r>
      <w:r>
        <w:rPr>
          <w:lang w:val="en-US"/>
        </w:rPr>
        <w:t xml:space="preserve">a real </w:t>
      </w:r>
      <w:r w:rsidR="005F4459">
        <w:rPr>
          <w:lang w:val="en-US"/>
        </w:rPr>
        <w:t>mediation or team training would ask for external images for each subgroup. In this case, the process is used as a short example.)</w:t>
      </w:r>
    </w:p>
    <w:p w14:paraId="77CA9F00" w14:textId="77777777" w:rsidR="005F4459" w:rsidRDefault="005F4459" w:rsidP="00CD4DA9">
      <w:pPr>
        <w:pStyle w:val="Arbeitsblatt"/>
        <w:numPr>
          <w:ilvl w:val="3"/>
          <w:numId w:val="17"/>
        </w:numPr>
        <w:ind w:left="284" w:hanging="284"/>
        <w:rPr>
          <w:lang w:val="en-US"/>
        </w:rPr>
      </w:pPr>
      <w:r>
        <w:rPr>
          <w:lang w:val="en-US"/>
        </w:rPr>
        <w:lastRenderedPageBreak/>
        <w:t>Produce as many positive aspects of the external image as you can and write them on cards and put them up on a pin board. They form the resource background for the exchange/ the dispute about the external image.</w:t>
      </w:r>
    </w:p>
    <w:p w14:paraId="3342C8C0" w14:textId="77777777" w:rsidR="005F4459" w:rsidRDefault="005F4459" w:rsidP="00CD4DA9">
      <w:pPr>
        <w:pStyle w:val="Arbeitsblatt"/>
        <w:numPr>
          <w:ilvl w:val="3"/>
          <w:numId w:val="17"/>
        </w:numPr>
        <w:ind w:left="284" w:hanging="284"/>
        <w:rPr>
          <w:lang w:val="en-US"/>
        </w:rPr>
      </w:pPr>
      <w:r>
        <w:rPr>
          <w:lang w:val="en-US"/>
        </w:rPr>
        <w:t>Identify the most important points: not more than two.</w:t>
      </w:r>
    </w:p>
    <w:p w14:paraId="241C2A12" w14:textId="77777777" w:rsidR="005F4459" w:rsidRDefault="005F4459" w:rsidP="00CD4DA9">
      <w:pPr>
        <w:pStyle w:val="Arbeitsblatt"/>
        <w:numPr>
          <w:ilvl w:val="3"/>
          <w:numId w:val="17"/>
        </w:numPr>
        <w:ind w:left="284" w:hanging="284"/>
        <w:rPr>
          <w:lang w:val="en-US"/>
        </w:rPr>
      </w:pPr>
      <w:r>
        <w:rPr>
          <w:lang w:val="en-US"/>
        </w:rPr>
        <w:t>Prepare the exchange: How do you want to present to the others how you see them, doing so as concise and face saving as possible. Use the positive aspects as a foundation and reduce the critical aspects to as little as possible.</w:t>
      </w:r>
    </w:p>
    <w:p w14:paraId="6786B07B" w14:textId="77777777" w:rsidR="005F4459" w:rsidRDefault="005F4459" w:rsidP="005F4459">
      <w:pPr>
        <w:pStyle w:val="Arbeitsblatt"/>
        <w:rPr>
          <w:sz w:val="16"/>
          <w:szCs w:val="16"/>
          <w:lang w:val="en-US"/>
        </w:rPr>
      </w:pPr>
    </w:p>
    <w:p w14:paraId="352D4483" w14:textId="40A4DFDC" w:rsidR="005F4459" w:rsidRDefault="005F4459" w:rsidP="00CD4DA9">
      <w:pPr>
        <w:pStyle w:val="berschrift4"/>
        <w:numPr>
          <w:ilvl w:val="0"/>
          <w:numId w:val="5"/>
        </w:numPr>
        <w:tabs>
          <w:tab w:val="clear" w:pos="426"/>
        </w:tabs>
        <w:suppressAutoHyphens/>
        <w:spacing w:line="100" w:lineRule="atLeast"/>
      </w:pPr>
      <w:bookmarkStart w:id="33" w:name="_Toc383154625"/>
      <w:r>
        <w:rPr>
          <w:noProof/>
          <w:lang w:val="de-DE"/>
        </w:rPr>
        <mc:AlternateContent>
          <mc:Choice Requires="wpg">
            <w:drawing>
              <wp:anchor distT="0" distB="0" distL="114300" distR="114300" simplePos="0" relativeHeight="251698176" behindDoc="0" locked="0" layoutInCell="1" allowOverlap="1" wp14:anchorId="49548AB6" wp14:editId="4B5A3119">
                <wp:simplePos x="0" y="0"/>
                <wp:positionH relativeFrom="column">
                  <wp:posOffset>3335655</wp:posOffset>
                </wp:positionH>
                <wp:positionV relativeFrom="paragraph">
                  <wp:posOffset>117475</wp:posOffset>
                </wp:positionV>
                <wp:extent cx="2646045" cy="1958975"/>
                <wp:effectExtent l="0" t="0" r="1905" b="3175"/>
                <wp:wrapSquare wrapText="bothSides"/>
                <wp:docPr id="31" name="Gruppieren 31"/>
                <wp:cNvGraphicFramePr/>
                <a:graphic xmlns:a="http://schemas.openxmlformats.org/drawingml/2006/main">
                  <a:graphicData uri="http://schemas.microsoft.com/office/word/2010/wordprocessingGroup">
                    <wpg:wgp>
                      <wpg:cNvGrpSpPr/>
                      <wpg:grpSpPr>
                        <a:xfrm>
                          <a:off x="0" y="0"/>
                          <a:ext cx="2646045" cy="1958975"/>
                          <a:chOff x="0" y="0"/>
                          <a:chExt cx="2646681" cy="1960199"/>
                        </a:xfrm>
                      </wpg:grpSpPr>
                      <pic:pic xmlns:pic="http://schemas.openxmlformats.org/drawingml/2006/picture">
                        <pic:nvPicPr>
                          <pic:cNvPr id="445" name="Picture 8"/>
                          <pic:cNvPicPr>
                            <a:picLocks noChangeAspect="1" noChangeArrowheads="1"/>
                          </pic:cNvPicPr>
                        </pic:nvPicPr>
                        <pic:blipFill>
                          <a:blip r:embed="rId42" cstate="print">
                            <a:grayscl/>
                            <a:extLst>
                              <a:ext uri="{28A0092B-C50C-407E-A947-70E740481C1C}">
                                <a14:useLocalDpi xmlns:a14="http://schemas.microsoft.com/office/drawing/2010/main" val="0"/>
                              </a:ext>
                            </a:extLst>
                          </a:blip>
                          <a:srcRect/>
                          <a:stretch>
                            <a:fillRect/>
                          </a:stretch>
                        </pic:blipFill>
                        <pic:spPr bwMode="auto">
                          <a:xfrm>
                            <a:off x="1289927" y="423723"/>
                            <a:ext cx="382903" cy="416594"/>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446" name="Picture 1"/>
                          <pic:cNvPicPr>
                            <a:picLocks noChangeAspect="1" noChangeArrowheads="1"/>
                          </pic:cNvPicPr>
                        </pic:nvPicPr>
                        <pic:blipFill>
                          <a:blip r:embed="rId43" cstate="print">
                            <a:grayscl/>
                            <a:extLst>
                              <a:ext uri="{28A0092B-C50C-407E-A947-70E740481C1C}">
                                <a14:useLocalDpi xmlns:a14="http://schemas.microsoft.com/office/drawing/2010/main" val="0"/>
                              </a:ext>
                            </a:extLst>
                          </a:blip>
                          <a:srcRect/>
                          <a:stretch>
                            <a:fillRect/>
                          </a:stretch>
                        </pic:blipFill>
                        <pic:spPr bwMode="auto">
                          <a:xfrm>
                            <a:off x="0" y="0"/>
                            <a:ext cx="1240471" cy="891703"/>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447" name="Picture 5"/>
                          <pic:cNvPicPr>
                            <a:picLocks noChangeAspect="1" noChangeArrowheads="1"/>
                          </pic:cNvPicPr>
                        </pic:nvPicPr>
                        <pic:blipFill>
                          <a:blip r:embed="rId44" cstate="print">
                            <a:grayscl/>
                            <a:extLst>
                              <a:ext uri="{28A0092B-C50C-407E-A947-70E740481C1C}">
                                <a14:useLocalDpi xmlns:a14="http://schemas.microsoft.com/office/drawing/2010/main" val="0"/>
                              </a:ext>
                            </a:extLst>
                          </a:blip>
                          <a:srcRect/>
                          <a:stretch>
                            <a:fillRect/>
                          </a:stretch>
                        </pic:blipFill>
                        <pic:spPr bwMode="auto">
                          <a:xfrm>
                            <a:off x="1599158" y="1092902"/>
                            <a:ext cx="1047523" cy="828401"/>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448" name="Picture 2"/>
                          <pic:cNvPicPr>
                            <a:picLocks noChangeAspect="1" noChangeArrowheads="1"/>
                          </pic:cNvPicPr>
                        </pic:nvPicPr>
                        <pic:blipFill>
                          <a:blip r:embed="rId45" cstate="print">
                            <a:grayscl/>
                            <a:extLst>
                              <a:ext uri="{28A0092B-C50C-407E-A947-70E740481C1C}">
                                <a14:useLocalDpi xmlns:a14="http://schemas.microsoft.com/office/drawing/2010/main" val="0"/>
                              </a:ext>
                            </a:extLst>
                          </a:blip>
                          <a:srcRect/>
                          <a:stretch>
                            <a:fillRect/>
                          </a:stretch>
                        </pic:blipFill>
                        <pic:spPr bwMode="auto">
                          <a:xfrm>
                            <a:off x="40829" y="1000934"/>
                            <a:ext cx="1350640" cy="95926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449" name="Abgerundete rechteckige Legende 449"/>
                        <wps:cNvSpPr/>
                        <wps:spPr bwMode="auto">
                          <a:xfrm>
                            <a:off x="1289927" y="423723"/>
                            <a:ext cx="382903" cy="416594"/>
                          </a:xfrm>
                          <a:prstGeom prst="wedgeRoundRectCallout">
                            <a:avLst>
                              <a:gd name="adj1" fmla="val -59204"/>
                              <a:gd name="adj2" fmla="val -69839"/>
                              <a:gd name="adj3" fmla="val 16667"/>
                            </a:avLst>
                          </a:prstGeom>
                          <a:noFill/>
                          <a:ln w="9525" cap="flat" cmpd="sng" algn="ctr">
                            <a:solidFill>
                              <a:schemeClr val="tx1"/>
                            </a:solidFill>
                            <a:prstDash val="solid"/>
                            <a:round/>
                            <a:headEnd type="none" w="med" len="med"/>
                            <a:tailEnd type="none" w="med" len="med"/>
                          </a:ln>
                          <a:effectLst/>
                        </wps:spPr>
                        <wps:txbx>
                          <w:txbxContent>
                            <w:p w14:paraId="65CBB816" w14:textId="77777777" w:rsidR="00616FC1" w:rsidRDefault="00616FC1" w:rsidP="005F4459"/>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0" name="Abgerundete rechteckige Legende 450"/>
                        <wps:cNvSpPr/>
                        <wps:spPr bwMode="auto">
                          <a:xfrm>
                            <a:off x="1205100" y="931701"/>
                            <a:ext cx="293500" cy="281123"/>
                          </a:xfrm>
                          <a:prstGeom prst="wedgeRoundRectCallout">
                            <a:avLst>
                              <a:gd name="adj1" fmla="val -104163"/>
                              <a:gd name="adj2" fmla="val 57038"/>
                              <a:gd name="adj3" fmla="val 16667"/>
                            </a:avLst>
                          </a:prstGeom>
                          <a:noFill/>
                          <a:ln w="9525" cap="flat" cmpd="sng" algn="ctr">
                            <a:solidFill>
                              <a:schemeClr val="tx1"/>
                            </a:solidFill>
                            <a:prstDash val="solid"/>
                            <a:round/>
                            <a:headEnd type="none" w="med" len="med"/>
                            <a:tailEnd type="none" w="med" len="med"/>
                          </a:ln>
                          <a:effectLst/>
                        </wps:spPr>
                        <wps:txbx>
                          <w:txbxContent>
                            <w:p w14:paraId="768C49E9" w14:textId="77777777" w:rsidR="00616FC1" w:rsidRDefault="00616FC1" w:rsidP="005F4459">
                              <w:pPr>
                                <w:rPr>
                                  <w:rFonts w:eastAsia="Times New Roman"/>
                                </w:rPr>
                              </w:pPr>
                              <w:r>
                                <w:rPr>
                                  <w:rFonts w:eastAsia="Times New Roman"/>
                                  <w14:textOutline w14:w="3175" w14:cap="rnd" w14:cmpd="sng" w14:algn="ctr">
                                    <w14:solidFill>
                                      <w14:srgbClr w14:val="000000"/>
                                    </w14:solidFill>
                                    <w14:prstDash w14:val="solid"/>
                                    <w14:bevel/>
                                  </w14:textOutline>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1" name="Abgerundete rechteckige Legende 451"/>
                        <wps:cNvSpPr/>
                        <wps:spPr bwMode="auto">
                          <a:xfrm>
                            <a:off x="1818042" y="749748"/>
                            <a:ext cx="302859" cy="259963"/>
                          </a:xfrm>
                          <a:prstGeom prst="wedgeRoundRectCallout">
                            <a:avLst>
                              <a:gd name="adj1" fmla="val 33598"/>
                              <a:gd name="adj2" fmla="val 101435"/>
                              <a:gd name="adj3" fmla="val 16667"/>
                            </a:avLst>
                          </a:prstGeom>
                          <a:noFill/>
                          <a:ln w="9525" cap="flat" cmpd="sng" algn="ctr">
                            <a:solidFill>
                              <a:schemeClr val="tx1"/>
                            </a:solidFill>
                            <a:prstDash val="solid"/>
                            <a:round/>
                            <a:headEnd type="none" w="med" len="med"/>
                            <a:tailEnd type="none" w="med" len="med"/>
                          </a:ln>
                          <a:effectLst/>
                        </wps:spPr>
                        <wps:txbx>
                          <w:txbxContent>
                            <w:p w14:paraId="35924733" w14:textId="77777777" w:rsidR="00616FC1" w:rsidRDefault="00616FC1" w:rsidP="005F4459">
                              <w:pPr>
                                <w:rPr>
                                  <w:b/>
                                  <w:bCs/>
                                </w:rPr>
                              </w:pPr>
                              <w:r>
                                <w:rPr>
                                  <w:rFonts w:eastAsia="Times New Roman"/>
                                  <w:b/>
                                  <w:bCs/>
                                </w:rPr>
                                <w:t>?</w:t>
                              </w:r>
                            </w:p>
                            <w:p w14:paraId="47C22EFE" w14:textId="77777777" w:rsidR="00616FC1" w:rsidRDefault="00616FC1" w:rsidP="005F4459">
                              <w:pPr>
                                <w:rPr>
                                  <w:lang w:val="de-DE"/>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31" o:spid="_x0000_s1106" style="position:absolute;left:0;text-align:left;margin-left:262.65pt;margin-top:9.25pt;width:208.35pt;height:154.25pt;z-index:251698176;mso-width-relative:margin;mso-height-relative:margin" coordsize="26466,19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">
                <v:shape id="Picture 8" o:spid="_x0000_s1107" type="#_x0000_t75" style="position:absolute;left:12899;top:4237;width:3829;height:41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v5GfGAAAA3AAAAA8AAABkcnMvZG93bnJldi54bWxEj09rwkAUxO+FfoflCb3VjRr/EF2lCILS&#10;k9pDvT2zr9nQ7NuQXWPqp3cLgsdhZn7DLFadrURLjS8dKxj0ExDEudMlFwq+jpv3GQgfkDVWjknB&#10;H3lYLV9fFphpd+U9tYdQiAhhn6ECE0KdSelzQxZ939XE0ftxjcUQZVNI3eA1wm0lh0kykRZLjgsG&#10;a1obyn8PF6vAnk16G07Xo8+23pjvZHu6zXZjpd563cccRKAuPMOP9lYrSNMx/J+JR0Au7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a/kZ8YAAADcAAAADwAAAAAAAAAAAAAA&#10;AACfAgAAZHJzL2Rvd25yZXYueG1sUEsFBgAAAAAEAAQA9wAAAJIDAAAAAA==&#10;" strokecolor="gray">
                  <v:fill recolor="t" type="frame"/>
                  <v:stroke joinstyle="round"/>
                  <v:imagedata r:id="rId46" o:title="" grayscale="t"/>
                </v:shape>
                <v:shape id="Picture 1" o:spid="_x0000_s1108" type="#_x0000_t75" style="position:absolute;width:12404;height:8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5H43GAAAA3AAAAA8AAABkcnMvZG93bnJldi54bWxEj09rwkAUxO9Cv8PyCt500/qHNnWVVBA8&#10;eGnsob09ss8kTfZt2F01+undguBxmJnfMItVb1pxIudrywpexgkI4sLqmksF3/vN6A2ED8gaW8uk&#10;4EIeVsunwQJTbc/8Rac8lCJC2KeooAqhS6X0RUUG/dh2xNE7WGcwROlKqR2eI9y08jVJ5tJgzXGh&#10;wo7WFRVNfjQK7ORz9+f6+n32U+byNzs02ZUbpYbPffYBIlAfHuF7e6sVTKdz+D8Tj4Bc3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DkfjcYAAADcAAAADwAAAAAAAAAAAAAA&#10;AACfAgAAZHJzL2Rvd25yZXYueG1sUEsFBgAAAAAEAAQA9wAAAJIDAAAAAA==&#10;" strokecolor="gray">
                  <v:fill recolor="t" type="frame"/>
                  <v:stroke joinstyle="round"/>
                  <v:imagedata r:id="rId47" o:title="" grayscale="t"/>
                </v:shape>
                <v:shape id="Picture 5" o:spid="_x0000_s1109" type="#_x0000_t75" style="position:absolute;left:15991;top:10929;width:10475;height:8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xQQXEAAAA3AAAAA8AAABkcnMvZG93bnJldi54bWxEj0+LwjAUxO+C3yE8YS+ypitFl2oUERe8&#10;if/A46N5tsXmpZtErX76zYLgcZiZ3zDTeWtqcSPnK8sKvgYJCOLc6ooLBYf9z+c3CB+QNdaWScGD&#10;PMxn3c4UM23vvKXbLhQiQthnqKAMocmk9HlJBv3ANsTRO1tnMETpCqkd3iPc1HKYJCNpsOK4UGJD&#10;y5Lyy+5qFOxDv79Fd3yOL6kbDVe/5+Wp2Sj10WsXExCB2vAOv9prrSBNx/B/Jh4BOf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9xQQXEAAAA3AAAAA8AAAAAAAAAAAAAAAAA&#10;nwIAAGRycy9kb3ducmV2LnhtbFBLBQYAAAAABAAEAPcAAACQAwAAAAA=&#10;" strokecolor="gray">
                  <v:fill recolor="t" type="frame"/>
                  <v:stroke joinstyle="round"/>
                  <v:imagedata r:id="rId48" o:title="" grayscale="t"/>
                </v:shape>
                <v:shape id="Picture 2" o:spid="_x0000_s1110" type="#_x0000_t75" style="position:absolute;left:408;top:10009;width:13506;height:9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HlJHDAAAA3AAAAA8AAABkcnMvZG93bnJldi54bWxET89rwjAUvgv7H8IbeNN0ImNUY9nKBGEH&#10;sZvS46N5NnXNS9dE7fbXLwfB48f3e5kNthUX6n3jWMHTNAFBXDndcK3g63M9eQHhA7LG1jEp+CUP&#10;2ephtMRUuyvv6FKEWsQQ9ikqMCF0qZS+MmTRT11HHLmj6y2GCPta6h6vMdy2cpYkz9Jiw7HBYEe5&#10;oeq7OFsFp7+83L6XuP94+ykPs0Ox81s0So0fh9cFiEBDuItv7o1WMJ/HtfFMPAJy9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geUkcMAAADcAAAADwAAAAAAAAAAAAAAAACf&#10;AgAAZHJzL2Rvd25yZXYueG1sUEsFBgAAAAAEAAQA9wAAAI8DAAAAAA==&#10;" strokecolor="gray">
                  <v:fill recolor="t" type="frame"/>
                  <v:stroke joinstyle="round"/>
                  <v:imagedata r:id="rId49" o:title="" grayscale="t"/>
                </v:shape>
                <v:shape id="Abgerundete rechteckige Legende 449" o:spid="_x0000_s1111" type="#_x0000_t62" style="position:absolute;left:12899;top:4237;width:3829;height:4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4xisEA&#10;AADcAAAADwAAAGRycy9kb3ducmV2LnhtbESP3YrCMBSE7wXfIRzBG9F0pYjWpqILwsJe+fMAh+bY&#10;FJuT0sRa334jCHs5zMw3TL4bbCN66nztWMHXIgFBXDpdc6XgejnO1yB8QNbYOCYFL/KwK8ajHDPt&#10;nnyi/hwqESHsM1RgQmgzKX1pyKJfuJY4ejfXWQxRdpXUHT4j3DZymSQrabHmuGCwpW9D5f38sAoa&#10;P8NDyyt6VJf+d7Y+lKmRXqnpZNhvQQQawn/40/7RCtJ0A+8z8QjI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uMYrBAAAA3AAAAA8AAAAAAAAAAAAAAAAAmAIAAGRycy9kb3du&#10;cmV2LnhtbFBLBQYAAAAABAAEAPUAAACGAwAAAAA=&#10;" adj="-1988,-4285" filled="f" strokecolor="black [3213]">
                  <v:stroke joinstyle="round"/>
                  <v:textbox>
                    <w:txbxContent>
                      <w:p w14:paraId="65CBB816" w14:textId="77777777" w:rsidR="00616FC1" w:rsidRDefault="00616FC1" w:rsidP="005F4459"/>
                    </w:txbxContent>
                  </v:textbox>
                </v:shape>
                <v:shape id="Abgerundete rechteckige Legende 450" o:spid="_x0000_s1112" type="#_x0000_t62" style="position:absolute;left:12051;top:9317;width:2935;height:2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tWpMIA&#10;AADcAAAADwAAAGRycy9kb3ducmV2LnhtbERPz2vCMBS+D/wfwhO8zXSlG9IZZYhC9eTcxOujeWuL&#10;zUtJYlv965fDYMeP7/dyPZpW9OR8Y1nByzwBQVxa3XCl4Ptr97wA4QOyxtYyKbiTh/Vq8rTEXNuB&#10;P6k/hUrEEPY5KqhD6HIpfVmTQT+3HXHkfqwzGCJ0ldQOhxhuWpkmyZs02HBsqLGjTU3l9XQzCsyw&#10;r9JBPo7XxcHuXXG8bLMzKzWbjh/vIAKN4V/85y60guw1zo9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K1akwgAAANwAAAAPAAAAAAAAAAAAAAAAAJgCAABkcnMvZG93&#10;bnJldi54bWxQSwUGAAAAAAQABAD1AAAAhwMAAAAA&#10;" adj="-11699,23120" filled="f" strokecolor="black [3213]">
                  <v:stroke joinstyle="round"/>
                  <v:textbox>
                    <w:txbxContent>
                      <w:p w14:paraId="768C49E9" w14:textId="77777777" w:rsidR="00616FC1" w:rsidRDefault="00616FC1" w:rsidP="005F4459">
                        <w:pPr>
                          <w:rPr>
                            <w:rFonts w:eastAsia="Times New Roman"/>
                          </w:rPr>
                        </w:pPr>
                        <w:r>
                          <w:rPr>
                            <w:rFonts w:eastAsia="Times New Roman"/>
                            <w14:textOutline w14:w="3175" w14:cap="rnd" w14:cmpd="sng" w14:algn="ctr">
                              <w14:solidFill>
                                <w14:srgbClr w14:val="000000"/>
                              </w14:solidFill>
                              <w14:prstDash w14:val="solid"/>
                              <w14:bevel/>
                            </w14:textOutline>
                          </w:rPr>
                          <w:t>?</w:t>
                        </w:r>
                      </w:p>
                    </w:txbxContent>
                  </v:textbox>
                </v:shape>
                <v:shape id="Abgerundete rechteckige Legende 451" o:spid="_x0000_s1113" type="#_x0000_t62" style="position:absolute;left:18180;top:7497;width:3029;height:2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YC8UA&#10;AADcAAAADwAAAGRycy9kb3ducmV2LnhtbESPQWvCQBSE7wX/w/KE3nQTq6WNbkSUor2p7aW3Z/aZ&#10;DWbfhuw2Sf99tyD0OMzMN8xqPdhadNT6yrGCdJqAIC6crrhU8PnxNnkB4QOyxtoxKfghD+t89LDC&#10;TLueT9SdQykihH2GCkwITSalLwxZ9FPXEEfv6lqLIcq2lLrFPsJtLWdJ8iwtVhwXDDa0NVTczt9W&#10;weaga3mafe3063t3lBd86s1ir9TjeNgsQQQawn/43j5oBfNFCn9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5gLxQAAANwAAAAPAAAAAAAAAAAAAAAAAJgCAABkcnMv&#10;ZG93bnJldi54bWxQSwUGAAAAAAQABAD1AAAAigMAAAAA&#10;" adj="18057,32710" filled="f" strokecolor="black [3213]">
                  <v:stroke joinstyle="round"/>
                  <v:textbox>
                    <w:txbxContent>
                      <w:p w14:paraId="35924733" w14:textId="77777777" w:rsidR="00616FC1" w:rsidRDefault="00616FC1" w:rsidP="005F4459">
                        <w:pPr>
                          <w:rPr>
                            <w:b/>
                            <w:bCs/>
                          </w:rPr>
                        </w:pPr>
                        <w:r>
                          <w:rPr>
                            <w:rFonts w:eastAsia="Times New Roman"/>
                            <w:b/>
                            <w:bCs/>
                          </w:rPr>
                          <w:t>?</w:t>
                        </w:r>
                      </w:p>
                      <w:p w14:paraId="47C22EFE" w14:textId="77777777" w:rsidR="00616FC1" w:rsidRDefault="00616FC1" w:rsidP="005F4459">
                        <w:pPr>
                          <w:rPr>
                            <w:lang w:val="de-DE"/>
                          </w:rPr>
                        </w:pPr>
                      </w:p>
                    </w:txbxContent>
                  </v:textbox>
                </v:shape>
                <w10:wrap type="square"/>
              </v:group>
            </w:pict>
          </mc:Fallback>
        </mc:AlternateContent>
      </w:r>
      <w:r>
        <w:rPr>
          <w:noProof/>
          <w:lang w:val="de-DE"/>
        </w:rPr>
        <mc:AlternateContent>
          <mc:Choice Requires="wps">
            <w:drawing>
              <wp:anchor distT="0" distB="0" distL="114300" distR="114300" simplePos="0" relativeHeight="251699200" behindDoc="0" locked="0" layoutInCell="1" allowOverlap="1" wp14:anchorId="5E1A7129" wp14:editId="37740D02">
                <wp:simplePos x="0" y="0"/>
                <wp:positionH relativeFrom="column">
                  <wp:posOffset>3335655</wp:posOffset>
                </wp:positionH>
                <wp:positionV relativeFrom="paragraph">
                  <wp:posOffset>2092325</wp:posOffset>
                </wp:positionV>
                <wp:extent cx="2691130" cy="400050"/>
                <wp:effectExtent l="0" t="0" r="0" b="0"/>
                <wp:wrapSquare wrapText="bothSides"/>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113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AF42B" w14:textId="77777777" w:rsidR="00616FC1" w:rsidRDefault="00616FC1" w:rsidP="005F4459">
                            <w:pPr>
                              <w:pStyle w:val="Beispiel"/>
                              <w:rPr>
                                <w:rFonts w:eastAsia="Times New Roman"/>
                                <w14:textOutline w14:w="3175" w14:cap="rnd" w14:cmpd="sng" w14:algn="ctr">
                                  <w14:solidFill>
                                    <w14:srgbClr w14:val="000000"/>
                                  </w14:solidFill>
                                  <w14:prstDash w14:val="solid"/>
                                  <w14:bevel/>
                                </w14:textOutline>
                              </w:rPr>
                            </w:pPr>
                            <w:r>
                              <w:t>Fig. 9.4.1: Presentation of self-images and questions for better understanding</w:t>
                            </w:r>
                            <w:r>
                              <w:tab/>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Textfeld 30" o:spid="_x0000_s1114" type="#_x0000_t202" style="position:absolute;left:0;text-align:left;margin-left:262.65pt;margin-top:164.75pt;width:211.9pt;height:3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" stroked="f">
                <v:textbox>
                  <w:txbxContent>
                    <w:p w14:paraId="0FDAF42B" w14:textId="77777777" w:rsidR="00616FC1" w:rsidRDefault="00616FC1" w:rsidP="005F4459">
                      <w:pPr>
                        <w:pStyle w:val="Beispiel"/>
                        <w:rPr>
                          <w:rFonts w:eastAsia="Times New Roman"/>
                          <w14:textOutline w14:w="3175" w14:cap="rnd" w14:cmpd="sng" w14:algn="ctr">
                            <w14:solidFill>
                              <w14:srgbClr w14:val="000000"/>
                            </w14:solidFill>
                            <w14:prstDash w14:val="solid"/>
                            <w14:bevel/>
                          </w14:textOutline>
                        </w:rPr>
                      </w:pPr>
                      <w:r>
                        <w:t>Fig. 9.4.1: Presentation of self-images and questions for better understanding</w:t>
                      </w:r>
                      <w:r>
                        <w:tab/>
                      </w:r>
                    </w:p>
                  </w:txbxContent>
                </v:textbox>
                <w10:wrap type="square"/>
              </v:shape>
            </w:pict>
          </mc:Fallback>
        </mc:AlternateContent>
      </w:r>
      <w:r w:rsidR="005F0681">
        <w:t>Plenary: p</w:t>
      </w:r>
      <w:r>
        <w:t>resentation of self-images (20')</w:t>
      </w:r>
      <w:bookmarkEnd w:id="33"/>
      <w:r>
        <w:t xml:space="preserve"> </w:t>
      </w:r>
    </w:p>
    <w:p w14:paraId="24AA29A9" w14:textId="77777777" w:rsidR="005F4459" w:rsidRDefault="005F4459" w:rsidP="005F4459">
      <w:r>
        <w:rPr>
          <w:shd w:val="clear" w:color="auto" w:fill="D9D9D9" w:themeFill="background1" w:themeFillShade="D9"/>
        </w:rPr>
        <w:t>Please first present the self-images of your su</w:t>
      </w:r>
      <w:r>
        <w:rPr>
          <w:shd w:val="clear" w:color="auto" w:fill="D9D9D9" w:themeFill="background1" w:themeFillShade="D9"/>
        </w:rPr>
        <w:t>b</w:t>
      </w:r>
      <w:r>
        <w:rPr>
          <w:shd w:val="clear" w:color="auto" w:fill="D9D9D9" w:themeFill="background1" w:themeFillShade="D9"/>
        </w:rPr>
        <w:t>groups. The others can ask questions for unde</w:t>
      </w:r>
      <w:r>
        <w:rPr>
          <w:shd w:val="clear" w:color="auto" w:fill="D9D9D9" w:themeFill="background1" w:themeFillShade="D9"/>
        </w:rPr>
        <w:t>r</w:t>
      </w:r>
      <w:r>
        <w:rPr>
          <w:shd w:val="clear" w:color="auto" w:fill="D9D9D9" w:themeFill="background1" w:themeFillShade="D9"/>
        </w:rPr>
        <w:t>standing. But at this point we do not want to have a discussion about how accurate or not each self-image is. The trainers note the important aspects on cards, so commonalities and differences can be visualized later.</w:t>
      </w:r>
    </w:p>
    <w:p w14:paraId="2F0D0A98" w14:textId="77777777" w:rsidR="005F4459" w:rsidRDefault="005F4459" w:rsidP="005F4459">
      <w:pPr>
        <w:rPr>
          <w:rFonts w:cs="Lohit Hindi"/>
        </w:rPr>
      </w:pPr>
      <w:r>
        <w:t>The subgroups present their self-images. Questions for understanding are answered. The team of trai</w:t>
      </w:r>
      <w:r>
        <w:t>n</w:t>
      </w:r>
      <w:r>
        <w:t>ers makes sure that everyone understands which aspects of the self-images are especially important to the members of the subgroups and, in case of doubt, asks for stories.</w:t>
      </w:r>
    </w:p>
    <w:p w14:paraId="225C26A9" w14:textId="77777777" w:rsidR="005F4459" w:rsidRDefault="005F4459" w:rsidP="00CD4DA9">
      <w:pPr>
        <w:pStyle w:val="berschrift4"/>
        <w:numPr>
          <w:ilvl w:val="0"/>
          <w:numId w:val="5"/>
        </w:numPr>
        <w:tabs>
          <w:tab w:val="clear" w:pos="426"/>
        </w:tabs>
        <w:suppressAutoHyphens/>
        <w:spacing w:line="100" w:lineRule="atLeast"/>
      </w:pPr>
      <w:bookmarkStart w:id="34" w:name="_Toc383154626"/>
      <w:r>
        <w:t>Plenary: imagining positive aspects of external images (15‘)</w:t>
      </w:r>
      <w:bookmarkEnd w:id="34"/>
    </w:p>
    <w:p w14:paraId="4443F923" w14:textId="77777777" w:rsidR="005F4459" w:rsidRDefault="005F4459" w:rsidP="005F4459">
      <w:r>
        <w:t>Before starting, the trainers ask which external images should be discussed, and then colle</w:t>
      </w:r>
      <w:r>
        <w:t>c</w:t>
      </w:r>
      <w:r>
        <w:t>tively decide on an order (randomly if necessary). Then the external images are presented.</w:t>
      </w:r>
    </w:p>
    <w:p w14:paraId="7EB98216" w14:textId="77777777" w:rsidR="005F4459" w:rsidRDefault="005F4459" w:rsidP="005F4459">
      <w:pPr>
        <w:rPr>
          <w:rFonts w:cs="Lohit Hindi"/>
        </w:rPr>
      </w:pPr>
      <w:r>
        <w:t>The trainers direct the subgroups to first present the positive aspects. For this they can use their pin boards and cards and if necessary specify using stories. The subgroup referred to can ask questions for better understanding.</w:t>
      </w:r>
    </w:p>
    <w:p w14:paraId="2DC0860C" w14:textId="77777777" w:rsidR="005F4459" w:rsidRDefault="005F4459" w:rsidP="00CD4DA9">
      <w:pPr>
        <w:pStyle w:val="berschrift4"/>
        <w:numPr>
          <w:ilvl w:val="0"/>
          <w:numId w:val="5"/>
        </w:numPr>
        <w:tabs>
          <w:tab w:val="clear" w:pos="426"/>
        </w:tabs>
        <w:suppressAutoHyphens/>
        <w:spacing w:line="100" w:lineRule="atLeast"/>
        <w:rPr>
          <w:rFonts w:cs="Arial"/>
          <w:szCs w:val="20"/>
        </w:rPr>
      </w:pPr>
      <w:bookmarkStart w:id="35" w:name="_Toc383154627"/>
      <w:r>
        <w:rPr>
          <w:noProof/>
          <w:lang w:val="de-DE"/>
        </w:rPr>
        <mc:AlternateContent>
          <mc:Choice Requires="wpg">
            <w:drawing>
              <wp:anchor distT="0" distB="0" distL="114300" distR="114300" simplePos="0" relativeHeight="251696128" behindDoc="0" locked="0" layoutInCell="1" allowOverlap="1" wp14:anchorId="7A23DAC4" wp14:editId="4C8C97A0">
                <wp:simplePos x="0" y="0"/>
                <wp:positionH relativeFrom="column">
                  <wp:posOffset>2265045</wp:posOffset>
                </wp:positionH>
                <wp:positionV relativeFrom="paragraph">
                  <wp:posOffset>65405</wp:posOffset>
                </wp:positionV>
                <wp:extent cx="3581400" cy="2876550"/>
                <wp:effectExtent l="19050" t="57150" r="38100" b="38100"/>
                <wp:wrapSquare wrapText="bothSides"/>
                <wp:docPr id="318" name="Gruppieren 318"/>
                <wp:cNvGraphicFramePr/>
                <a:graphic xmlns:a="http://schemas.openxmlformats.org/drawingml/2006/main">
                  <a:graphicData uri="http://schemas.microsoft.com/office/word/2010/wordprocessingGroup">
                    <wpg:wgp>
                      <wpg:cNvGrpSpPr/>
                      <wpg:grpSpPr>
                        <a:xfrm>
                          <a:off x="0" y="0"/>
                          <a:ext cx="3581400" cy="2876550"/>
                          <a:chOff x="0" y="0"/>
                          <a:chExt cx="3581400" cy="2876550"/>
                        </a:xfrm>
                      </wpg:grpSpPr>
                      <wps:wsp>
                        <wps:cNvPr id="366" name="Abgerundetes Rechteck 366"/>
                        <wps:cNvSpPr/>
                        <wps:spPr bwMode="auto">
                          <a:xfrm>
                            <a:off x="39684" y="0"/>
                            <a:ext cx="3462617" cy="2805113"/>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11C46C" w14:textId="77777777" w:rsidR="00616FC1" w:rsidRDefault="00616FC1" w:rsidP="005F4459"/>
                          </w:txbxContent>
                        </wps:txbx>
                        <wps:bodyPr anchor="ctr"/>
                      </wps:wsp>
                      <wps:wsp>
                        <wps:cNvPr id="367" name="Rechteck 367"/>
                        <wps:cNvSpPr/>
                        <wps:spPr bwMode="auto">
                          <a:xfrm>
                            <a:off x="2629225" y="552450"/>
                            <a:ext cx="810000" cy="444500"/>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02AC55" w14:textId="77777777" w:rsidR="00616FC1" w:rsidRDefault="00616FC1" w:rsidP="005F4459">
                              <w:pPr>
                                <w:spacing w:after="0"/>
                                <w:jc w:val="center"/>
                                <w:textAlignment w:val="baseline"/>
                                <w:rPr>
                                  <w:rFonts w:ascii="Andy" w:hAnsi="Andy"/>
                                  <w:color w:val="000000"/>
                                  <w:kern w:val="24"/>
                                  <w:sz w:val="20"/>
                                  <w:szCs w:val="20"/>
                                  <w:u w:val="single"/>
                                </w:rPr>
                              </w:pPr>
                              <w:r>
                                <w:rPr>
                                  <w:rFonts w:ascii="Andy" w:hAnsi="Andy"/>
                                  <w:color w:val="000000"/>
                                  <w:kern w:val="24"/>
                                  <w:sz w:val="20"/>
                                  <w:szCs w:val="20"/>
                                  <w:u w:val="single"/>
                                </w:rPr>
                                <w:t>Worth Consi</w:t>
                              </w:r>
                              <w:r>
                                <w:rPr>
                                  <w:rFonts w:ascii="Andy" w:hAnsi="Andy"/>
                                  <w:color w:val="000000"/>
                                  <w:kern w:val="24"/>
                                  <w:sz w:val="20"/>
                                  <w:szCs w:val="20"/>
                                  <w:u w:val="single"/>
                                </w:rPr>
                                <w:t>d</w:t>
                              </w:r>
                              <w:r>
                                <w:rPr>
                                  <w:rFonts w:ascii="Andy" w:hAnsi="Andy"/>
                                  <w:color w:val="000000"/>
                                  <w:kern w:val="24"/>
                                  <w:sz w:val="20"/>
                                  <w:szCs w:val="20"/>
                                  <w:u w:val="single"/>
                                </w:rPr>
                                <w:t>ering</w:t>
                              </w:r>
                            </w:p>
                          </w:txbxContent>
                        </wps:txbx>
                        <wps:bodyPr lIns="7200" tIns="7200" rIns="7200" bIns="7200" anchor="ctr"/>
                      </wps:wsp>
                      <wpg:grpSp>
                        <wpg:cNvPr id="368" name="Gruppieren 368"/>
                        <wpg:cNvGrpSpPr>
                          <a:grpSpLocks/>
                        </wpg:cNvGrpSpPr>
                        <wpg:grpSpPr bwMode="auto">
                          <a:xfrm>
                            <a:off x="3014546" y="498489"/>
                            <a:ext cx="46036" cy="71441"/>
                            <a:chOff x="3014546" y="498489"/>
                            <a:chExt cx="35640" cy="53603"/>
                          </a:xfrm>
                        </wpg:grpSpPr>
                        <wps:wsp>
                          <wps:cNvPr id="440" name="Gerader Verbinder 96"/>
                          <wps:cNvCnPr/>
                          <wps:spPr>
                            <a:xfrm flipH="1">
                              <a:off x="3019462" y="519930"/>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1" name="Ellipse 441"/>
                          <wps:cNvSpPr/>
                          <wps:spPr>
                            <a:xfrm>
                              <a:off x="3014546" y="498489"/>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7C0EC81" w14:textId="77777777" w:rsidR="00616FC1" w:rsidRDefault="00616FC1" w:rsidP="005F4459">
                                <w:pPr>
                                  <w:spacing w:after="0"/>
                                  <w:jc w:val="center"/>
                                  <w:textAlignment w:val="baseline"/>
                                </w:pPr>
                                <w:r>
                                  <w:rPr>
                                    <w:rFonts w:ascii="Andy" w:hAnsi="Andy"/>
                                    <w:color w:val="000000"/>
                                    <w:kern w:val="24"/>
                                    <w:sz w:val="20"/>
                                    <w:szCs w:val="20"/>
                                  </w:rPr>
                                  <w:t>To think about</w:t>
                                </w:r>
                              </w:p>
                            </w:txbxContent>
                          </wps:txbx>
                          <wps:bodyPr anchor="ctr"/>
                        </wps:wsp>
                        <wps:wsp>
                          <wps:cNvPr id="442" name="Ellipse 442"/>
                          <wps:cNvSpPr/>
                          <wps:spPr>
                            <a:xfrm>
                              <a:off x="3025364" y="50641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3DDBE85" w14:textId="77777777" w:rsidR="00616FC1" w:rsidRDefault="00616FC1" w:rsidP="005F4459">
                                <w:r>
                                  <w:rPr>
                                    <w:color w:val="FFFFFF" w:themeColor="light1"/>
                                    <w:kern w:val="24"/>
                                  </w:rPr>
                                  <w:t> </w:t>
                                </w:r>
                              </w:p>
                            </w:txbxContent>
                          </wps:txbx>
                          <wps:bodyPr anchor="ctr"/>
                        </wps:wsp>
                      </wpg:grpSp>
                      <wps:wsp>
                        <wps:cNvPr id="369" name="Rechteck 369"/>
                        <wps:cNvSpPr/>
                        <wps:spPr bwMode="auto">
                          <a:xfrm>
                            <a:off x="1772788" y="541336"/>
                            <a:ext cx="810000" cy="444499"/>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6DD25BE" w14:textId="77777777" w:rsidR="00616FC1" w:rsidRDefault="00616FC1" w:rsidP="005F4459">
                              <w:pPr>
                                <w:spacing w:after="0"/>
                                <w:jc w:val="center"/>
                                <w:textAlignment w:val="baseline"/>
                                <w:rPr>
                                  <w:rFonts w:ascii="Andy" w:hAnsi="Andy"/>
                                  <w:b/>
                                  <w:bCs/>
                                  <w:color w:val="000000"/>
                                  <w:kern w:val="24"/>
                                  <w:sz w:val="20"/>
                                  <w:szCs w:val="20"/>
                                  <w:u w:val="single"/>
                                </w:rPr>
                              </w:pPr>
                              <w:r>
                                <w:rPr>
                                  <w:rFonts w:ascii="Andy" w:hAnsi="Andy"/>
                                  <w:b/>
                                  <w:bCs/>
                                  <w:color w:val="000000"/>
                                  <w:kern w:val="24"/>
                                  <w:sz w:val="20"/>
                                  <w:szCs w:val="20"/>
                                  <w:u w:val="single"/>
                                </w:rPr>
                                <w:t>Dissent of evaluation</w:t>
                              </w:r>
                            </w:p>
                          </w:txbxContent>
                        </wps:txbx>
                        <wps:bodyPr lIns="7200" tIns="7200" rIns="7200" bIns="7200" anchor="ctr"/>
                      </wps:wsp>
                      <wpg:grpSp>
                        <wpg:cNvPr id="370" name="Gruppieren 370"/>
                        <wpg:cNvGrpSpPr>
                          <a:grpSpLocks/>
                        </wpg:cNvGrpSpPr>
                        <wpg:grpSpPr bwMode="auto">
                          <a:xfrm>
                            <a:off x="2176773" y="487375"/>
                            <a:ext cx="46038" cy="71440"/>
                            <a:chOff x="2176773" y="487375"/>
                            <a:chExt cx="35641" cy="53602"/>
                          </a:xfrm>
                        </wpg:grpSpPr>
                        <wps:wsp>
                          <wps:cNvPr id="437" name="Gerader Verbinder 91"/>
                          <wps:cNvCnPr/>
                          <wps:spPr>
                            <a:xfrm flipH="1">
                              <a:off x="2181689" y="50881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8" name="Ellipse 438"/>
                          <wps:cNvSpPr/>
                          <wps:spPr>
                            <a:xfrm>
                              <a:off x="2176773" y="48737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752547" w14:textId="77777777" w:rsidR="00616FC1" w:rsidRDefault="00616FC1" w:rsidP="005F4459">
                                <w:pPr>
                                  <w:spacing w:after="0"/>
                                  <w:jc w:val="center"/>
                                  <w:textAlignment w:val="baseline"/>
                                </w:pPr>
                                <w:proofErr w:type="spellStart"/>
                                <w:r>
                                  <w:rPr>
                                    <w:rFonts w:ascii="Andy" w:hAnsi="Andy"/>
                                    <w:color w:val="000000"/>
                                    <w:kern w:val="24"/>
                                    <w:sz w:val="20"/>
                                    <w:szCs w:val="20"/>
                                  </w:rPr>
                                  <w:t>Dissence</w:t>
                                </w:r>
                                <w:proofErr w:type="spellEnd"/>
                                <w:r>
                                  <w:rPr>
                                    <w:rFonts w:ascii="Andy" w:hAnsi="Andy"/>
                                    <w:color w:val="000000"/>
                                    <w:kern w:val="24"/>
                                    <w:sz w:val="20"/>
                                    <w:szCs w:val="20"/>
                                  </w:rPr>
                                  <w:t xml:space="preserve"> of evaluation</w:t>
                                </w:r>
                              </w:p>
                            </w:txbxContent>
                          </wps:txbx>
                          <wps:bodyPr anchor="ctr"/>
                        </wps:wsp>
                        <wps:wsp>
                          <wps:cNvPr id="439" name="Ellipse 439"/>
                          <wps:cNvSpPr/>
                          <wps:spPr>
                            <a:xfrm>
                              <a:off x="2187423" y="49547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2DC98D" w14:textId="77777777" w:rsidR="00616FC1" w:rsidRDefault="00616FC1" w:rsidP="005F4459">
                                <w:r>
                                  <w:rPr>
                                    <w:color w:val="FFFFFF" w:themeColor="light1"/>
                                    <w:kern w:val="24"/>
                                  </w:rPr>
                                  <w:t> </w:t>
                                </w:r>
                              </w:p>
                            </w:txbxContent>
                          </wps:txbx>
                          <wps:bodyPr anchor="ctr"/>
                        </wps:wsp>
                      </wpg:grpSp>
                      <wps:wsp>
                        <wps:cNvPr id="371" name="Rechteck 371"/>
                        <wps:cNvSpPr/>
                        <wps:spPr bwMode="auto">
                          <a:xfrm>
                            <a:off x="2636884" y="1073150"/>
                            <a:ext cx="810000" cy="436563"/>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87FA63" w14:textId="77777777" w:rsidR="00616FC1" w:rsidRDefault="00616FC1" w:rsidP="005F4459">
                              <w:pPr>
                                <w:spacing w:after="0"/>
                                <w:jc w:val="center"/>
                                <w:textAlignment w:val="baseline"/>
                                <w:rPr>
                                  <w:rFonts w:ascii="Andy" w:hAnsi="Andy"/>
                                  <w:color w:val="000000"/>
                                  <w:kern w:val="24"/>
                                  <w:sz w:val="20"/>
                                  <w:szCs w:val="20"/>
                                </w:rPr>
                              </w:pPr>
                            </w:p>
                            <w:p w14:paraId="0D9D7AD7"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humorless</w:t>
                              </w:r>
                              <w:proofErr w:type="gramEnd"/>
                            </w:p>
                            <w:p w14:paraId="6D7E3988" w14:textId="77777777" w:rsidR="00616FC1" w:rsidRDefault="00616FC1" w:rsidP="005F4459">
                              <w:pPr>
                                <w:rPr>
                                  <w:rFonts w:eastAsia="DejaVu Sans" w:cs="Lohit Hindi"/>
                                  <w:color w:val="00000A"/>
                                  <w:lang w:val="de-DE"/>
                                </w:rPr>
                              </w:pPr>
                            </w:p>
                          </w:txbxContent>
                        </wps:txbx>
                        <wps:bodyPr lIns="7200" tIns="7200" rIns="7200" bIns="7200" anchor="ctr"/>
                      </wps:wsp>
                      <wps:wsp>
                        <wps:cNvPr id="372" name="Rechteck 372"/>
                        <wps:cNvSpPr/>
                        <wps:spPr bwMode="auto">
                          <a:xfrm>
                            <a:off x="1764710" y="1073150"/>
                            <a:ext cx="810000" cy="436563"/>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BA91C5"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robust</w:t>
                              </w:r>
                              <w:proofErr w:type="gramEnd"/>
                              <w:r>
                                <w:rPr>
                                  <w:rFonts w:ascii="Andy" w:hAnsi="Andy"/>
                                  <w:color w:val="000000"/>
                                  <w:kern w:val="24"/>
                                  <w:sz w:val="20"/>
                                  <w:szCs w:val="20"/>
                                </w:rPr>
                                <w:t xml:space="preserve"> in co</w:t>
                              </w:r>
                              <w:r>
                                <w:rPr>
                                  <w:rFonts w:ascii="Andy" w:hAnsi="Andy"/>
                                  <w:color w:val="000000"/>
                                  <w:kern w:val="24"/>
                                  <w:sz w:val="20"/>
                                  <w:szCs w:val="20"/>
                                </w:rPr>
                                <w:t>m</w:t>
                              </w:r>
                              <w:r>
                                <w:rPr>
                                  <w:rFonts w:ascii="Andy" w:hAnsi="Andy"/>
                                  <w:color w:val="000000"/>
                                  <w:kern w:val="24"/>
                                  <w:sz w:val="20"/>
                                  <w:szCs w:val="20"/>
                                </w:rPr>
                                <w:t>munication</w:t>
                              </w:r>
                            </w:p>
                          </w:txbxContent>
                        </wps:txbx>
                        <wps:bodyPr lIns="7200" tIns="7200" rIns="7200" bIns="7200" anchor="ctr"/>
                      </wps:wsp>
                      <wps:wsp>
                        <wps:cNvPr id="373" name="Rechteck 373"/>
                        <wps:cNvSpPr/>
                        <wps:spPr bwMode="auto">
                          <a:xfrm>
                            <a:off x="2636884" y="1581150"/>
                            <a:ext cx="810000" cy="436563"/>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5E1A6A"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too</w:t>
                              </w:r>
                              <w:proofErr w:type="gramEnd"/>
                              <w:r>
                                <w:rPr>
                                  <w:rFonts w:ascii="Andy" w:hAnsi="Andy"/>
                                  <w:color w:val="000000"/>
                                  <w:kern w:val="24"/>
                                  <w:sz w:val="20"/>
                                  <w:szCs w:val="20"/>
                                </w:rPr>
                                <w:t xml:space="preserve"> pernickety</w:t>
                              </w:r>
                            </w:p>
                          </w:txbxContent>
                        </wps:txbx>
                        <wps:bodyPr lIns="7200" tIns="7200" rIns="7200" bIns="7200" anchor="ctr"/>
                      </wps:wsp>
                      <wps:wsp>
                        <wps:cNvPr id="374" name="Rechteck 374"/>
                        <wps:cNvSpPr/>
                        <wps:spPr bwMode="auto">
                          <a:xfrm>
                            <a:off x="1764710" y="1581150"/>
                            <a:ext cx="810000" cy="436563"/>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389375"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extremely</w:t>
                              </w:r>
                              <w:proofErr w:type="gramEnd"/>
                            </w:p>
                            <w:p w14:paraId="1C7DBBC9" w14:textId="77777777" w:rsidR="00616FC1" w:rsidRDefault="00616FC1" w:rsidP="005F4459">
                              <w:pPr>
                                <w:spacing w:after="0"/>
                                <w:jc w:val="center"/>
                                <w:textAlignment w:val="baseline"/>
                                <w:rPr>
                                  <w:rFonts w:eastAsia="DejaVu Sans" w:cs="Lohit Hindi"/>
                                  <w:color w:val="00000A"/>
                                  <w:lang w:val="de-DE"/>
                                </w:rPr>
                              </w:pPr>
                              <w:proofErr w:type="gramStart"/>
                              <w:r>
                                <w:rPr>
                                  <w:rFonts w:ascii="Andy" w:hAnsi="Andy"/>
                                  <w:color w:val="000000"/>
                                  <w:kern w:val="24"/>
                                  <w:sz w:val="20"/>
                                  <w:szCs w:val="20"/>
                                </w:rPr>
                                <w:t>open</w:t>
                              </w:r>
                              <w:proofErr w:type="gramEnd"/>
                            </w:p>
                          </w:txbxContent>
                        </wps:txbx>
                        <wps:bodyPr lIns="7200" tIns="7200" rIns="7200" bIns="7200" anchor="ctr"/>
                      </wps:wsp>
                      <wps:wsp>
                        <wps:cNvPr id="375" name="Rechteck 375"/>
                        <wps:cNvSpPr/>
                        <wps:spPr bwMode="auto">
                          <a:xfrm>
                            <a:off x="2636884" y="2089150"/>
                            <a:ext cx="810000" cy="436563"/>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B1CBCC3"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inconstant</w:t>
                              </w:r>
                              <w:proofErr w:type="gramEnd"/>
                            </w:p>
                          </w:txbxContent>
                        </wps:txbx>
                        <wps:bodyPr lIns="7200" tIns="7200" rIns="7200" bIns="7200" anchor="ctr"/>
                      </wps:wsp>
                      <wps:wsp>
                        <wps:cNvPr id="376" name="Rechteck 376"/>
                        <wps:cNvSpPr/>
                        <wps:spPr bwMode="auto">
                          <a:xfrm>
                            <a:off x="950454" y="2076111"/>
                            <a:ext cx="810000" cy="436563"/>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4FD1C0"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cynical</w:t>
                              </w:r>
                              <w:proofErr w:type="gramEnd"/>
                            </w:p>
                          </w:txbxContent>
                        </wps:txbx>
                        <wps:bodyPr lIns="7200" tIns="7200" rIns="7200" bIns="7200" anchor="ctr"/>
                      </wps:wsp>
                      <wps:wsp>
                        <wps:cNvPr id="377" name="Freihandform 377"/>
                        <wps:cNvSpPr/>
                        <wps:spPr bwMode="auto">
                          <a:xfrm>
                            <a:off x="0" y="2619375"/>
                            <a:ext cx="3581400" cy="25717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BF55E2" w14:textId="77777777" w:rsidR="00616FC1" w:rsidRDefault="00616FC1" w:rsidP="005F4459"/>
                          </w:txbxContent>
                        </wps:txbx>
                        <wps:bodyPr anchor="ctr"/>
                      </wps:wsp>
                      <wps:wsp>
                        <wps:cNvPr id="378" name="Gerader Verbinder 96"/>
                        <wps:cNvCnPr/>
                        <wps:spPr bwMode="auto">
                          <a:xfrm flipH="1">
                            <a:off x="3034762" y="1121484"/>
                            <a:ext cx="12699" cy="4286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9" name="Ellipse 379"/>
                        <wps:cNvSpPr/>
                        <wps:spPr bwMode="auto">
                          <a:xfrm>
                            <a:off x="3028412" y="1092908"/>
                            <a:ext cx="46034" cy="47626"/>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22B5C" w14:textId="77777777" w:rsidR="00616FC1" w:rsidRDefault="00616FC1" w:rsidP="005F4459">
                              <w:pPr>
                                <w:jc w:val="center"/>
                              </w:pPr>
                              <w:r>
                                <w:rPr>
                                  <w:color w:val="FFFFFF" w:themeColor="light1"/>
                                  <w:kern w:val="24"/>
                                </w:rPr>
                                <w:t> </w:t>
                              </w:r>
                            </w:p>
                          </w:txbxContent>
                        </wps:txbx>
                        <wps:bodyPr anchor="ctr"/>
                      </wps:wsp>
                      <wps:wsp>
                        <wps:cNvPr id="380" name="Ellipse 380"/>
                        <wps:cNvSpPr/>
                        <wps:spPr bwMode="auto">
                          <a:xfrm>
                            <a:off x="3042385" y="1103474"/>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4B79D2" w14:textId="77777777" w:rsidR="00616FC1" w:rsidRDefault="00616FC1" w:rsidP="005F4459">
                              <w:pPr>
                                <w:jc w:val="center"/>
                              </w:pPr>
                              <w:r>
                                <w:rPr>
                                  <w:color w:val="FFFFFF" w:themeColor="light1"/>
                                  <w:kern w:val="24"/>
                                </w:rPr>
                                <w:t> </w:t>
                              </w:r>
                            </w:p>
                          </w:txbxContent>
                        </wps:txbx>
                        <wps:bodyPr anchor="ctr"/>
                      </wps:wsp>
                      <wps:wsp>
                        <wps:cNvPr id="381" name="Gerader Verbinder 91"/>
                        <wps:cNvCnPr/>
                        <wps:spPr bwMode="auto">
                          <a:xfrm flipH="1">
                            <a:off x="2193379" y="1110337"/>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2" name="Ellipse 382"/>
                        <wps:cNvSpPr/>
                        <wps:spPr bwMode="auto">
                          <a:xfrm>
                            <a:off x="2176711" y="1081762"/>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762B1D" w14:textId="77777777" w:rsidR="00616FC1" w:rsidRDefault="00616FC1" w:rsidP="005F4459">
                              <w:pPr>
                                <w:jc w:val="center"/>
                              </w:pPr>
                              <w:r>
                                <w:rPr>
                                  <w:color w:val="FFFFFF" w:themeColor="light1"/>
                                  <w:kern w:val="24"/>
                                </w:rPr>
                                <w:t> </w:t>
                              </w:r>
                            </w:p>
                          </w:txbxContent>
                        </wps:txbx>
                        <wps:bodyPr anchor="ctr"/>
                      </wps:wsp>
                      <wps:wsp>
                        <wps:cNvPr id="383" name="Ellipse 383"/>
                        <wps:cNvSpPr/>
                        <wps:spPr bwMode="auto">
                          <a:xfrm>
                            <a:off x="2195079" y="1092558"/>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0253A62" w14:textId="77777777" w:rsidR="00616FC1" w:rsidRDefault="00616FC1" w:rsidP="005F4459">
                              <w:pPr>
                                <w:jc w:val="center"/>
                              </w:pPr>
                              <w:r>
                                <w:rPr>
                                  <w:color w:val="FFFFFF" w:themeColor="light1"/>
                                  <w:kern w:val="24"/>
                                </w:rPr>
                                <w:t> </w:t>
                              </w:r>
                            </w:p>
                          </w:txbxContent>
                        </wps:txbx>
                        <wps:bodyPr anchor="ctr"/>
                      </wps:wsp>
                      <wps:wsp>
                        <wps:cNvPr id="384" name="Gerader Verbinder 96"/>
                        <wps:cNvCnPr/>
                        <wps:spPr bwMode="auto">
                          <a:xfrm flipH="1">
                            <a:off x="2988832" y="1617880"/>
                            <a:ext cx="12699" cy="4286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5" name="Ellipse 385"/>
                        <wps:cNvSpPr/>
                        <wps:spPr bwMode="auto">
                          <a:xfrm>
                            <a:off x="2982482" y="1589304"/>
                            <a:ext cx="46034" cy="47626"/>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882B8B" w14:textId="77777777" w:rsidR="00616FC1" w:rsidRDefault="00616FC1" w:rsidP="005F4459">
                              <w:pPr>
                                <w:jc w:val="center"/>
                              </w:pPr>
                              <w:r>
                                <w:rPr>
                                  <w:color w:val="FFFFFF" w:themeColor="light1"/>
                                  <w:kern w:val="24"/>
                                </w:rPr>
                                <w:t> </w:t>
                              </w:r>
                            </w:p>
                          </w:txbxContent>
                        </wps:txbx>
                        <wps:bodyPr anchor="ctr"/>
                      </wps:wsp>
                      <wps:wsp>
                        <wps:cNvPr id="386" name="Ellipse 386"/>
                        <wps:cNvSpPr/>
                        <wps:spPr bwMode="auto">
                          <a:xfrm>
                            <a:off x="2996455" y="1599870"/>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760404" w14:textId="77777777" w:rsidR="00616FC1" w:rsidRDefault="00616FC1" w:rsidP="005F4459">
                              <w:pPr>
                                <w:jc w:val="center"/>
                              </w:pPr>
                              <w:r>
                                <w:rPr>
                                  <w:color w:val="FFFFFF" w:themeColor="light1"/>
                                  <w:kern w:val="24"/>
                                </w:rPr>
                                <w:t> </w:t>
                              </w:r>
                            </w:p>
                          </w:txbxContent>
                        </wps:txbx>
                        <wps:bodyPr anchor="ctr"/>
                      </wps:wsp>
                      <wps:wsp>
                        <wps:cNvPr id="387" name="Gerader Verbinder 91"/>
                        <wps:cNvCnPr/>
                        <wps:spPr bwMode="auto">
                          <a:xfrm flipH="1">
                            <a:off x="2193379" y="1606718"/>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8" name="Ellipse 388"/>
                        <wps:cNvSpPr/>
                        <wps:spPr bwMode="auto">
                          <a:xfrm>
                            <a:off x="2176711" y="1578143"/>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F86FFA" w14:textId="77777777" w:rsidR="00616FC1" w:rsidRDefault="00616FC1" w:rsidP="005F4459">
                              <w:pPr>
                                <w:jc w:val="center"/>
                              </w:pPr>
                              <w:r>
                                <w:rPr>
                                  <w:color w:val="FFFFFF" w:themeColor="light1"/>
                                  <w:kern w:val="24"/>
                                </w:rPr>
                                <w:t> </w:t>
                              </w:r>
                            </w:p>
                          </w:txbxContent>
                        </wps:txbx>
                        <wps:bodyPr anchor="ctr"/>
                      </wps:wsp>
                      <wps:wsp>
                        <wps:cNvPr id="389" name="Ellipse 389"/>
                        <wps:cNvSpPr/>
                        <wps:spPr bwMode="auto">
                          <a:xfrm>
                            <a:off x="2195079" y="1588939"/>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AE634F" w14:textId="77777777" w:rsidR="00616FC1" w:rsidRDefault="00616FC1" w:rsidP="005F4459">
                              <w:pPr>
                                <w:jc w:val="center"/>
                              </w:pPr>
                              <w:r>
                                <w:rPr>
                                  <w:color w:val="FFFFFF" w:themeColor="light1"/>
                                  <w:kern w:val="24"/>
                                </w:rPr>
                                <w:t> </w:t>
                              </w:r>
                            </w:p>
                          </w:txbxContent>
                        </wps:txbx>
                        <wps:bodyPr anchor="ctr"/>
                      </wps:wsp>
                      <wps:wsp>
                        <wps:cNvPr id="390" name="Gerader Verbinder 96"/>
                        <wps:cNvCnPr/>
                        <wps:spPr bwMode="auto">
                          <a:xfrm flipH="1">
                            <a:off x="3031470" y="2114276"/>
                            <a:ext cx="12699" cy="4286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1" name="Ellipse 391"/>
                        <wps:cNvSpPr/>
                        <wps:spPr bwMode="auto">
                          <a:xfrm>
                            <a:off x="3025120" y="2085700"/>
                            <a:ext cx="46034" cy="47626"/>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741EA8C" w14:textId="77777777" w:rsidR="00616FC1" w:rsidRDefault="00616FC1" w:rsidP="005F4459">
                              <w:pPr>
                                <w:jc w:val="center"/>
                              </w:pPr>
                              <w:r>
                                <w:rPr>
                                  <w:color w:val="FFFFFF" w:themeColor="light1"/>
                                  <w:kern w:val="24"/>
                                </w:rPr>
                                <w:t> </w:t>
                              </w:r>
                            </w:p>
                          </w:txbxContent>
                        </wps:txbx>
                        <wps:bodyPr anchor="ctr"/>
                      </wps:wsp>
                      <wps:wsp>
                        <wps:cNvPr id="392" name="Ellipse 392"/>
                        <wps:cNvSpPr/>
                        <wps:spPr bwMode="auto">
                          <a:xfrm>
                            <a:off x="3039093" y="2096266"/>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D1EF1B3" w14:textId="77777777" w:rsidR="00616FC1" w:rsidRDefault="00616FC1" w:rsidP="005F4459">
                              <w:pPr>
                                <w:jc w:val="center"/>
                              </w:pPr>
                              <w:r>
                                <w:rPr>
                                  <w:color w:val="FFFFFF" w:themeColor="light1"/>
                                  <w:kern w:val="24"/>
                                </w:rPr>
                                <w:t> </w:t>
                              </w:r>
                            </w:p>
                          </w:txbxContent>
                        </wps:txbx>
                        <wps:bodyPr anchor="ctr"/>
                      </wps:wsp>
                      <wps:wsp>
                        <wps:cNvPr id="393" name="Gerader Verbinder 91"/>
                        <wps:cNvCnPr/>
                        <wps:spPr bwMode="auto">
                          <a:xfrm flipH="1">
                            <a:off x="1329284" y="2103099"/>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4" name="Ellipse 394"/>
                        <wps:cNvSpPr/>
                        <wps:spPr bwMode="auto">
                          <a:xfrm>
                            <a:off x="1312616" y="2074524"/>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2ECEDA7" w14:textId="77777777" w:rsidR="00616FC1" w:rsidRDefault="00616FC1" w:rsidP="005F4459">
                              <w:pPr>
                                <w:jc w:val="center"/>
                              </w:pPr>
                              <w:r>
                                <w:rPr>
                                  <w:color w:val="FFFFFF" w:themeColor="light1"/>
                                  <w:kern w:val="24"/>
                                </w:rPr>
                                <w:t> </w:t>
                              </w:r>
                            </w:p>
                          </w:txbxContent>
                        </wps:txbx>
                        <wps:bodyPr anchor="ctr"/>
                      </wps:wsp>
                      <wps:wsp>
                        <wps:cNvPr id="395" name="Ellipse 395"/>
                        <wps:cNvSpPr/>
                        <wps:spPr bwMode="auto">
                          <a:xfrm>
                            <a:off x="1330984" y="2085320"/>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0B4576" w14:textId="77777777" w:rsidR="00616FC1" w:rsidRDefault="00616FC1" w:rsidP="005F4459">
                              <w:pPr>
                                <w:jc w:val="center"/>
                              </w:pPr>
                              <w:r>
                                <w:rPr>
                                  <w:color w:val="FFFFFF" w:themeColor="light1"/>
                                  <w:kern w:val="24"/>
                                </w:rPr>
                                <w:t> </w:t>
                              </w:r>
                            </w:p>
                          </w:txbxContent>
                        </wps:txbx>
                        <wps:bodyPr anchor="ctr"/>
                      </wps:wsp>
                      <wps:wsp>
                        <wps:cNvPr id="396" name="Rechteck 396"/>
                        <wps:cNvSpPr/>
                        <wps:spPr bwMode="auto">
                          <a:xfrm>
                            <a:off x="87308" y="541336"/>
                            <a:ext cx="810000" cy="444499"/>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4448361" w14:textId="77777777" w:rsidR="00616FC1" w:rsidRDefault="00616FC1" w:rsidP="005F4459">
                              <w:pPr>
                                <w:spacing w:after="0"/>
                                <w:jc w:val="center"/>
                                <w:textAlignment w:val="baseline"/>
                                <w:rPr>
                                  <w:rFonts w:ascii="Andy" w:hAnsi="Andy"/>
                                  <w:color w:val="000000"/>
                                  <w:kern w:val="24"/>
                                  <w:sz w:val="20"/>
                                  <w:szCs w:val="20"/>
                                  <w:u w:val="single"/>
                                </w:rPr>
                              </w:pPr>
                              <w:r>
                                <w:rPr>
                                  <w:rFonts w:ascii="Andy" w:hAnsi="Andy"/>
                                  <w:color w:val="000000"/>
                                  <w:kern w:val="24"/>
                                  <w:sz w:val="20"/>
                                  <w:szCs w:val="20"/>
                                  <w:u w:val="single"/>
                                </w:rPr>
                                <w:t>Consent</w:t>
                              </w:r>
                            </w:p>
                          </w:txbxContent>
                        </wps:txbx>
                        <wps:bodyPr lIns="7200" tIns="7200" rIns="7200" bIns="7200" anchor="ctr"/>
                      </wps:wsp>
                      <wps:wsp>
                        <wps:cNvPr id="397" name="Rechteck 397"/>
                        <wps:cNvSpPr/>
                        <wps:spPr bwMode="auto">
                          <a:xfrm>
                            <a:off x="98979" y="1073150"/>
                            <a:ext cx="810000" cy="436563"/>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F846AF4"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pernickety</w:t>
                              </w:r>
                              <w:proofErr w:type="gramEnd"/>
                            </w:p>
                          </w:txbxContent>
                        </wps:txbx>
                        <wps:bodyPr lIns="7200" tIns="7200" rIns="7200" bIns="7200" anchor="ctr"/>
                      </wps:wsp>
                      <wps:wsp>
                        <wps:cNvPr id="398" name="Rechteck 398"/>
                        <wps:cNvSpPr/>
                        <wps:spPr bwMode="auto">
                          <a:xfrm>
                            <a:off x="98979" y="1581150"/>
                            <a:ext cx="810000" cy="436563"/>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CC2516C"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over-critical</w:t>
                              </w:r>
                              <w:proofErr w:type="gramEnd"/>
                            </w:p>
                          </w:txbxContent>
                        </wps:txbx>
                        <wps:bodyPr lIns="7200" tIns="7200" rIns="7200" bIns="7200" anchor="ctr"/>
                      </wps:wsp>
                      <wps:wsp>
                        <wps:cNvPr id="399" name="Rechteck 399"/>
                        <wps:cNvSpPr/>
                        <wps:spPr bwMode="auto">
                          <a:xfrm>
                            <a:off x="98979" y="2089150"/>
                            <a:ext cx="810000" cy="436563"/>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96DF552"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too</w:t>
                              </w:r>
                              <w:proofErr w:type="gramEnd"/>
                              <w:r>
                                <w:rPr>
                                  <w:rFonts w:ascii="Andy" w:hAnsi="Andy"/>
                                  <w:color w:val="000000"/>
                                  <w:kern w:val="24"/>
                                  <w:sz w:val="20"/>
                                  <w:szCs w:val="20"/>
                                </w:rPr>
                                <w:t xml:space="preserve"> fast</w:t>
                              </w:r>
                            </w:p>
                          </w:txbxContent>
                        </wps:txbx>
                        <wps:bodyPr lIns="7200" tIns="7200" rIns="7200" bIns="7200" anchor="ctr"/>
                      </wps:wsp>
                      <wpg:grpSp>
                        <wpg:cNvPr id="400" name="Gruppieren 400"/>
                        <wpg:cNvGrpSpPr>
                          <a:grpSpLocks/>
                        </wpg:cNvGrpSpPr>
                        <wpg:grpSpPr bwMode="auto">
                          <a:xfrm>
                            <a:off x="506496" y="499769"/>
                            <a:ext cx="46038" cy="71440"/>
                            <a:chOff x="506496" y="499769"/>
                            <a:chExt cx="35641" cy="53602"/>
                          </a:xfrm>
                        </wpg:grpSpPr>
                        <wps:wsp>
                          <wps:cNvPr id="434" name="Gerader Verbinder 101"/>
                          <wps:cNvCnPr/>
                          <wps:spPr>
                            <a:xfrm flipH="1">
                              <a:off x="511412" y="521210"/>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5" name="Ellipse 435"/>
                          <wps:cNvSpPr/>
                          <wps:spPr>
                            <a:xfrm>
                              <a:off x="506496" y="499769"/>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F94FBD0"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pernickety</w:t>
                                </w:r>
                                <w:proofErr w:type="gramEnd"/>
                              </w:p>
                            </w:txbxContent>
                          </wps:txbx>
                          <wps:bodyPr anchor="ctr"/>
                        </wps:wsp>
                        <wps:wsp>
                          <wps:cNvPr id="436" name="Ellipse 436"/>
                          <wps:cNvSpPr/>
                          <wps:spPr>
                            <a:xfrm>
                              <a:off x="517609" y="50787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64CAF8" w14:textId="77777777" w:rsidR="00616FC1" w:rsidRDefault="00616FC1" w:rsidP="005F4459">
                                <w:r>
                                  <w:rPr>
                                    <w:color w:val="FFFFFF" w:themeColor="light1"/>
                                    <w:kern w:val="24"/>
                                  </w:rPr>
                                  <w:t> </w:t>
                                </w:r>
                              </w:p>
                            </w:txbxContent>
                          </wps:txbx>
                          <wps:bodyPr anchor="ctr"/>
                        </wps:wsp>
                      </wpg:grpSp>
                      <wps:wsp>
                        <wps:cNvPr id="401" name="Gerader Verbinder 101"/>
                        <wps:cNvCnPr/>
                        <wps:spPr bwMode="auto">
                          <a:xfrm flipH="1">
                            <a:off x="526878" y="1122731"/>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2" name="Ellipse 402"/>
                        <wps:cNvSpPr/>
                        <wps:spPr bwMode="auto">
                          <a:xfrm>
                            <a:off x="520528" y="1094156"/>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DFC0292" w14:textId="77777777" w:rsidR="00616FC1" w:rsidRDefault="00616FC1" w:rsidP="005F4459">
                              <w:r>
                                <w:rPr>
                                  <w:color w:val="FFFFFF" w:themeColor="light1"/>
                                  <w:kern w:val="24"/>
                                </w:rPr>
                                <w:t> </w:t>
                              </w:r>
                            </w:p>
                          </w:txbxContent>
                        </wps:txbx>
                        <wps:bodyPr anchor="ctr"/>
                      </wps:wsp>
                      <wps:wsp>
                        <wps:cNvPr id="403" name="Ellipse 403"/>
                        <wps:cNvSpPr/>
                        <wps:spPr bwMode="auto">
                          <a:xfrm>
                            <a:off x="534882" y="1104952"/>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543E775" w14:textId="77777777" w:rsidR="00616FC1" w:rsidRDefault="00616FC1" w:rsidP="005F4459">
                              <w:pPr>
                                <w:jc w:val="center"/>
                              </w:pPr>
                              <w:r>
                                <w:rPr>
                                  <w:color w:val="FFFFFF" w:themeColor="light1"/>
                                  <w:kern w:val="24"/>
                                </w:rPr>
                                <w:t> </w:t>
                              </w:r>
                            </w:p>
                          </w:txbxContent>
                        </wps:txbx>
                        <wps:bodyPr anchor="ctr"/>
                      </wps:wsp>
                      <wps:wsp>
                        <wps:cNvPr id="404" name="Gerader Verbinder 101"/>
                        <wps:cNvCnPr/>
                        <wps:spPr bwMode="auto">
                          <a:xfrm flipH="1">
                            <a:off x="480949" y="1619112"/>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5" name="Ellipse 405"/>
                        <wps:cNvSpPr/>
                        <wps:spPr bwMode="auto">
                          <a:xfrm>
                            <a:off x="474599" y="1590537"/>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8FB567" w14:textId="77777777" w:rsidR="00616FC1" w:rsidRDefault="00616FC1" w:rsidP="005F4459">
                              <w:pPr>
                                <w:jc w:val="center"/>
                              </w:pPr>
                              <w:r>
                                <w:rPr>
                                  <w:color w:val="FFFFFF" w:themeColor="light1"/>
                                  <w:kern w:val="24"/>
                                </w:rPr>
                                <w:t> </w:t>
                              </w:r>
                            </w:p>
                          </w:txbxContent>
                        </wps:txbx>
                        <wps:bodyPr anchor="ctr"/>
                      </wps:wsp>
                      <wps:wsp>
                        <wps:cNvPr id="406" name="Ellipse 406"/>
                        <wps:cNvSpPr/>
                        <wps:spPr bwMode="auto">
                          <a:xfrm>
                            <a:off x="488953" y="1601333"/>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90D4E5" w14:textId="77777777" w:rsidR="00616FC1" w:rsidRDefault="00616FC1" w:rsidP="005F4459">
                              <w:pPr>
                                <w:jc w:val="center"/>
                              </w:pPr>
                              <w:r>
                                <w:rPr>
                                  <w:color w:val="FFFFFF" w:themeColor="light1"/>
                                  <w:kern w:val="24"/>
                                </w:rPr>
                                <w:t> </w:t>
                              </w:r>
                            </w:p>
                          </w:txbxContent>
                        </wps:txbx>
                        <wps:bodyPr anchor="ctr"/>
                      </wps:wsp>
                      <wps:wsp>
                        <wps:cNvPr id="407" name="Gerader Verbinder 101"/>
                        <wps:cNvCnPr/>
                        <wps:spPr bwMode="auto">
                          <a:xfrm flipH="1">
                            <a:off x="523586" y="2115493"/>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8" name="Ellipse 408"/>
                        <wps:cNvSpPr/>
                        <wps:spPr bwMode="auto">
                          <a:xfrm>
                            <a:off x="517236" y="2086918"/>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941CB2" w14:textId="77777777" w:rsidR="00616FC1" w:rsidRDefault="00616FC1" w:rsidP="005F4459">
                              <w:pPr>
                                <w:jc w:val="center"/>
                              </w:pPr>
                              <w:r>
                                <w:rPr>
                                  <w:color w:val="FFFFFF" w:themeColor="light1"/>
                                  <w:kern w:val="24"/>
                                </w:rPr>
                                <w:t> </w:t>
                              </w:r>
                            </w:p>
                          </w:txbxContent>
                        </wps:txbx>
                        <wps:bodyPr anchor="ctr"/>
                      </wps:wsp>
                      <wps:wsp>
                        <wps:cNvPr id="409" name="Ellipse 409"/>
                        <wps:cNvSpPr/>
                        <wps:spPr bwMode="auto">
                          <a:xfrm>
                            <a:off x="531590" y="2097714"/>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54A7C90" w14:textId="77777777" w:rsidR="00616FC1" w:rsidRDefault="00616FC1" w:rsidP="005F4459">
                              <w:pPr>
                                <w:jc w:val="center"/>
                              </w:pPr>
                              <w:r>
                                <w:rPr>
                                  <w:color w:val="FFFFFF" w:themeColor="light1"/>
                                  <w:kern w:val="24"/>
                                </w:rPr>
                                <w:t> </w:t>
                              </w:r>
                            </w:p>
                          </w:txbxContent>
                        </wps:txbx>
                        <wps:bodyPr anchor="ctr"/>
                      </wps:wsp>
                      <wps:wsp>
                        <wps:cNvPr id="410" name="Rechteck 410"/>
                        <wps:cNvSpPr/>
                        <wps:spPr bwMode="auto">
                          <a:xfrm>
                            <a:off x="926604" y="556132"/>
                            <a:ext cx="810000" cy="444499"/>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BD05D43" w14:textId="77777777" w:rsidR="00616FC1" w:rsidRDefault="00616FC1" w:rsidP="005F4459">
                              <w:pPr>
                                <w:spacing w:after="0"/>
                                <w:jc w:val="center"/>
                                <w:textAlignment w:val="baseline"/>
                                <w:rPr>
                                  <w:u w:val="single"/>
                                </w:rPr>
                              </w:pPr>
                              <w:r>
                                <w:rPr>
                                  <w:color w:val="FFFFFF" w:themeColor="light1"/>
                                  <w:kern w:val="24"/>
                                  <w:u w:val="single"/>
                                </w:rPr>
                                <w:t> </w:t>
                              </w:r>
                              <w:r>
                                <w:rPr>
                                  <w:rFonts w:ascii="Andy" w:hAnsi="Andy"/>
                                  <w:color w:val="000000"/>
                                  <w:kern w:val="24"/>
                                  <w:sz w:val="20"/>
                                  <w:szCs w:val="20"/>
                                  <w:u w:val="single"/>
                                </w:rPr>
                                <w:t>Dissent of recognition</w:t>
                              </w:r>
                            </w:p>
                          </w:txbxContent>
                        </wps:txbx>
                        <wps:bodyPr lIns="7200" tIns="7200" rIns="7200" bIns="7200" anchor="ctr"/>
                      </wps:wsp>
                      <wpg:grpSp>
                        <wpg:cNvPr id="411" name="Gruppieren 411"/>
                        <wpg:cNvGrpSpPr>
                          <a:grpSpLocks/>
                        </wpg:cNvGrpSpPr>
                        <wpg:grpSpPr bwMode="auto">
                          <a:xfrm>
                            <a:off x="1309453" y="502171"/>
                            <a:ext cx="46038" cy="71440"/>
                            <a:chOff x="1309453" y="502171"/>
                            <a:chExt cx="35641" cy="53602"/>
                          </a:xfrm>
                          <a:solidFill>
                            <a:schemeClr val="tx1"/>
                          </a:solidFill>
                        </wpg:grpSpPr>
                        <wps:wsp>
                          <wps:cNvPr id="431" name="Gerader Verbinder 91"/>
                          <wps:cNvCnPr/>
                          <wps:spPr>
                            <a:xfrm flipH="1">
                              <a:off x="1314369" y="523612"/>
                              <a:ext cx="9832"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2" name="Ellipse 432"/>
                          <wps:cNvSpPr/>
                          <wps:spPr>
                            <a:xfrm>
                              <a:off x="1309453" y="502171"/>
                              <a:ext cx="35641"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78A448" w14:textId="77777777" w:rsidR="00616FC1" w:rsidRDefault="00616FC1" w:rsidP="005F4459">
                                <w:pPr>
                                  <w:spacing w:after="0"/>
                                  <w:jc w:val="center"/>
                                  <w:textAlignment w:val="baseline"/>
                                </w:pPr>
                                <w:proofErr w:type="spellStart"/>
                                <w:r>
                                  <w:rPr>
                                    <w:rFonts w:ascii="Andy" w:hAnsi="Andy"/>
                                    <w:color w:val="000000"/>
                                    <w:kern w:val="24"/>
                                    <w:sz w:val="20"/>
                                    <w:szCs w:val="20"/>
                                  </w:rPr>
                                  <w:t>Dissence</w:t>
                                </w:r>
                                <w:proofErr w:type="spellEnd"/>
                                <w:r>
                                  <w:rPr>
                                    <w:rFonts w:ascii="Andy" w:hAnsi="Andy"/>
                                    <w:color w:val="000000"/>
                                    <w:kern w:val="24"/>
                                    <w:sz w:val="20"/>
                                    <w:szCs w:val="20"/>
                                  </w:rPr>
                                  <w:t xml:space="preserve"> of perception</w:t>
                                </w:r>
                              </w:p>
                            </w:txbxContent>
                          </wps:txbx>
                          <wps:bodyPr anchor="ctr"/>
                        </wps:wsp>
                        <wps:wsp>
                          <wps:cNvPr id="433" name="Ellipse 433"/>
                          <wps:cNvSpPr/>
                          <wps:spPr>
                            <a:xfrm>
                              <a:off x="1320103" y="51027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D0A2EB" w14:textId="77777777" w:rsidR="00616FC1" w:rsidRDefault="00616FC1" w:rsidP="005F4459">
                                <w:r>
                                  <w:rPr>
                                    <w:color w:val="FFFFFF" w:themeColor="light1"/>
                                    <w:kern w:val="24"/>
                                  </w:rPr>
                                  <w:t> </w:t>
                                </w:r>
                              </w:p>
                            </w:txbxContent>
                          </wps:txbx>
                          <wps:bodyPr anchor="ctr"/>
                        </wps:wsp>
                      </wpg:grpSp>
                      <wps:wsp>
                        <wps:cNvPr id="412" name="Rechteck 412"/>
                        <wps:cNvSpPr/>
                        <wps:spPr bwMode="auto">
                          <a:xfrm>
                            <a:off x="937434" y="1087946"/>
                            <a:ext cx="810000" cy="436563"/>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24E7C30" w14:textId="77777777" w:rsidR="00616FC1" w:rsidRDefault="00616FC1" w:rsidP="005F4459">
                              <w:pPr>
                                <w:spacing w:after="0"/>
                                <w:jc w:val="center"/>
                                <w:textAlignment w:val="baseline"/>
                                <w:rPr>
                                  <w:rFonts w:ascii="Andy" w:hAnsi="Andy"/>
                                  <w:color w:val="000000"/>
                                  <w:kern w:val="24"/>
                                  <w:sz w:val="20"/>
                                  <w:szCs w:val="20"/>
                                </w:rPr>
                              </w:pPr>
                              <w:r>
                                <w:rPr>
                                  <w:rFonts w:ascii="Andy" w:hAnsi="Andy"/>
                                  <w:color w:val="000000"/>
                                  <w:kern w:val="24"/>
                                  <w:sz w:val="20"/>
                                  <w:szCs w:val="20"/>
                                </w:rPr>
                                <w:t> </w:t>
                              </w:r>
                              <w:proofErr w:type="gramStart"/>
                              <w:r>
                                <w:rPr>
                                  <w:rFonts w:ascii="Andy" w:hAnsi="Andy"/>
                                  <w:color w:val="000000"/>
                                  <w:kern w:val="24"/>
                                  <w:sz w:val="20"/>
                                  <w:szCs w:val="20"/>
                                </w:rPr>
                                <w:t>arrogant</w:t>
                              </w:r>
                              <w:proofErr w:type="gramEnd"/>
                            </w:p>
                          </w:txbxContent>
                        </wps:txbx>
                        <wps:bodyPr lIns="7200" tIns="7200" rIns="7200" bIns="7200" anchor="ctr"/>
                      </wps:wsp>
                      <wps:wsp>
                        <wps:cNvPr id="413" name="Rechteck 413"/>
                        <wps:cNvSpPr/>
                        <wps:spPr bwMode="auto">
                          <a:xfrm>
                            <a:off x="937434" y="1595946"/>
                            <a:ext cx="810000" cy="436563"/>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23AD8CD"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aggressive</w:t>
                              </w:r>
                              <w:proofErr w:type="gramEnd"/>
                            </w:p>
                          </w:txbxContent>
                        </wps:txbx>
                        <wps:bodyPr lIns="7200" tIns="7200" rIns="7200" bIns="7200" anchor="ctr"/>
                      </wps:wsp>
                      <wps:wsp>
                        <wps:cNvPr id="414" name="Gerader Verbinder 91"/>
                        <wps:cNvCnPr/>
                        <wps:spPr bwMode="auto">
                          <a:xfrm flipH="1">
                            <a:off x="1329797" y="1125133"/>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5" name="Ellipse 415"/>
                        <wps:cNvSpPr/>
                        <wps:spPr bwMode="auto">
                          <a:xfrm>
                            <a:off x="1323447" y="1096558"/>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6A7D18" w14:textId="77777777" w:rsidR="00616FC1" w:rsidRDefault="00616FC1" w:rsidP="005F4459">
                              <w:pPr>
                                <w:spacing w:before="80" w:after="200" w:line="276" w:lineRule="auto"/>
                                <w:jc w:val="center"/>
                                <w:textAlignment w:val="baseline"/>
                              </w:pPr>
                              <w:proofErr w:type="gramStart"/>
                              <w:r>
                                <w:rPr>
                                  <w:rFonts w:ascii="Andy" w:hAnsi="Andy"/>
                                  <w:color w:val="000000"/>
                                  <w:kern w:val="24"/>
                                  <w:sz w:val="20"/>
                                  <w:szCs w:val="20"/>
                                </w:rPr>
                                <w:t>cynical</w:t>
                              </w:r>
                              <w:proofErr w:type="gramEnd"/>
                            </w:p>
                          </w:txbxContent>
                        </wps:txbx>
                        <wps:bodyPr anchor="ctr"/>
                      </wps:wsp>
                      <wps:wsp>
                        <wps:cNvPr id="416" name="Ellipse 416"/>
                        <wps:cNvSpPr/>
                        <wps:spPr bwMode="auto">
                          <a:xfrm>
                            <a:off x="1337203" y="1107354"/>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6AF1E9" w14:textId="77777777" w:rsidR="00616FC1" w:rsidRDefault="00616FC1" w:rsidP="005F4459">
                              <w:pPr>
                                <w:jc w:val="center"/>
                              </w:pPr>
                              <w:r>
                                <w:rPr>
                                  <w:color w:val="FFFFFF" w:themeColor="light1"/>
                                  <w:kern w:val="24"/>
                                </w:rPr>
                                <w:t> </w:t>
                              </w:r>
                            </w:p>
                          </w:txbxContent>
                        </wps:txbx>
                        <wps:bodyPr anchor="ctr"/>
                      </wps:wsp>
                      <wps:wsp>
                        <wps:cNvPr id="417" name="Gerader Verbinder 91"/>
                        <wps:cNvCnPr/>
                        <wps:spPr bwMode="auto">
                          <a:xfrm flipH="1">
                            <a:off x="1283865" y="1621514"/>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8" name="Ellipse 418"/>
                        <wps:cNvSpPr/>
                        <wps:spPr bwMode="auto">
                          <a:xfrm>
                            <a:off x="1277515" y="1592939"/>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944CA67" w14:textId="77777777" w:rsidR="00616FC1" w:rsidRDefault="00616FC1" w:rsidP="005F4459">
                              <w:pPr>
                                <w:jc w:val="center"/>
                              </w:pPr>
                              <w:r>
                                <w:rPr>
                                  <w:color w:val="FFFFFF" w:themeColor="light1"/>
                                  <w:kern w:val="24"/>
                                </w:rPr>
                                <w:t> </w:t>
                              </w:r>
                            </w:p>
                          </w:txbxContent>
                        </wps:txbx>
                        <wps:bodyPr anchor="ctr"/>
                      </wps:wsp>
                      <wps:wsp>
                        <wps:cNvPr id="419" name="Ellipse 419"/>
                        <wps:cNvSpPr/>
                        <wps:spPr bwMode="auto">
                          <a:xfrm>
                            <a:off x="1291271" y="1603735"/>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48D41B2" w14:textId="77777777" w:rsidR="00616FC1" w:rsidRDefault="00616FC1" w:rsidP="005F4459">
                              <w:pPr>
                                <w:jc w:val="center"/>
                              </w:pPr>
                              <w:r>
                                <w:rPr>
                                  <w:color w:val="FFFFFF" w:themeColor="light1"/>
                                  <w:kern w:val="24"/>
                                </w:rPr>
                                <w:t> </w:t>
                              </w:r>
                            </w:p>
                          </w:txbxContent>
                        </wps:txbx>
                        <wps:bodyPr anchor="ctr"/>
                      </wps:wsp>
                      <wpg:grpSp>
                        <wpg:cNvPr id="420" name="Gruppieren 420"/>
                        <wpg:cNvGrpSpPr/>
                        <wpg:grpSpPr>
                          <a:xfrm>
                            <a:off x="134516" y="70123"/>
                            <a:ext cx="46036" cy="71437"/>
                            <a:chOff x="134516" y="70123"/>
                            <a:chExt cx="46036" cy="71437"/>
                          </a:xfrm>
                        </wpg:grpSpPr>
                        <wps:wsp>
                          <wps:cNvPr id="428" name="Gerader Verbinder 91"/>
                          <wps:cNvCnPr/>
                          <wps:spPr bwMode="auto">
                            <a:xfrm flipH="1">
                              <a:off x="140866" y="98698"/>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9" name="Ellipse 429"/>
                          <wps:cNvSpPr/>
                          <wps:spPr bwMode="auto">
                            <a:xfrm>
                              <a:off x="134516" y="70123"/>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72AFF6" w14:textId="77777777" w:rsidR="00616FC1" w:rsidRDefault="00616FC1" w:rsidP="005F4459">
                                <w:pPr>
                                  <w:jc w:val="center"/>
                                </w:pPr>
                                <w:r>
                                  <w:rPr>
                                    <w:color w:val="FFFFFF" w:themeColor="light1"/>
                                    <w:kern w:val="24"/>
                                  </w:rPr>
                                  <w:t> </w:t>
                                </w:r>
                              </w:p>
                            </w:txbxContent>
                          </wps:txbx>
                          <wps:bodyPr anchor="ctr"/>
                        </wps:wsp>
                        <wps:wsp>
                          <wps:cNvPr id="430" name="Ellipse 430"/>
                          <wps:cNvSpPr/>
                          <wps:spPr bwMode="auto">
                            <a:xfrm>
                              <a:off x="148272" y="80919"/>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209A6A" w14:textId="77777777" w:rsidR="00616FC1" w:rsidRDefault="00616FC1" w:rsidP="005F4459">
                                <w:pPr>
                                  <w:jc w:val="center"/>
                                </w:pPr>
                                <w:r>
                                  <w:rPr>
                                    <w:color w:val="FFFFFF" w:themeColor="light1"/>
                                    <w:kern w:val="24"/>
                                  </w:rPr>
                                  <w:t> </w:t>
                                </w:r>
                              </w:p>
                            </w:txbxContent>
                          </wps:txbx>
                          <wps:bodyPr anchor="ctr"/>
                        </wps:wsp>
                      </wpg:grpSp>
                      <wps:wsp>
                        <wps:cNvPr id="421" name="Textfeld 98"/>
                        <wps:cNvSpPr txBox="1"/>
                        <wps:spPr>
                          <a:xfrm>
                            <a:off x="61124" y="60603"/>
                            <a:ext cx="3385820" cy="398145"/>
                          </a:xfrm>
                          <a:prstGeom prst="rect">
                            <a:avLst/>
                          </a:prstGeom>
                          <a:noFill/>
                        </wps:spPr>
                        <wps:txbx>
                          <w:txbxContent>
                            <w:p w14:paraId="41F5009B" w14:textId="77777777" w:rsidR="00616FC1" w:rsidRDefault="00616FC1" w:rsidP="005F4459">
                              <w:pPr>
                                <w:jc w:val="center"/>
                                <w:rPr>
                                  <w:rFonts w:ascii="Andy" w:hAnsi="Andy"/>
                                  <w:sz w:val="36"/>
                                  <w:szCs w:val="36"/>
                                </w:rPr>
                              </w:pPr>
                              <w:r>
                                <w:rPr>
                                  <w:rFonts w:ascii="Andy" w:hAnsi="Andy"/>
                                  <w:sz w:val="36"/>
                                  <w:szCs w:val="36"/>
                                </w:rPr>
                                <w:t>Evaluation of critical aspects</w:t>
                              </w:r>
                            </w:p>
                          </w:txbxContent>
                        </wps:txbx>
                        <wps:bodyPr wrap="square" rtlCol="0">
                          <a:spAutoFit/>
                        </wps:bodyPr>
                      </wps:wsp>
                      <wps:wsp>
                        <wps:cNvPr id="422" name="Freihandform 422"/>
                        <wps:cNvSpPr/>
                        <wps:spPr>
                          <a:xfrm flipV="1">
                            <a:off x="278532" y="368696"/>
                            <a:ext cx="3024336" cy="61238"/>
                          </a:xfrm>
                          <a:custGeom>
                            <a:avLst/>
                            <a:gdLst>
                              <a:gd name="connsiteX0" fmla="*/ 0 w 3657600"/>
                              <a:gd name="connsiteY0" fmla="*/ 6350 h 165100"/>
                              <a:gd name="connsiteX1" fmla="*/ 38100 w 3657600"/>
                              <a:gd name="connsiteY1" fmla="*/ 0 h 165100"/>
                              <a:gd name="connsiteX2" fmla="*/ 247650 w 3657600"/>
                              <a:gd name="connsiteY2" fmla="*/ 12700 h 165100"/>
                              <a:gd name="connsiteX3" fmla="*/ 374650 w 3657600"/>
                              <a:gd name="connsiteY3" fmla="*/ 25400 h 165100"/>
                              <a:gd name="connsiteX4" fmla="*/ 482600 w 3657600"/>
                              <a:gd name="connsiteY4" fmla="*/ 50800 h 165100"/>
                              <a:gd name="connsiteX5" fmla="*/ 584200 w 3657600"/>
                              <a:gd name="connsiteY5" fmla="*/ 69850 h 165100"/>
                              <a:gd name="connsiteX6" fmla="*/ 628650 w 3657600"/>
                              <a:gd name="connsiteY6" fmla="*/ 82550 h 165100"/>
                              <a:gd name="connsiteX7" fmla="*/ 711200 w 3657600"/>
                              <a:gd name="connsiteY7" fmla="*/ 88900 h 165100"/>
                              <a:gd name="connsiteX8" fmla="*/ 781050 w 3657600"/>
                              <a:gd name="connsiteY8" fmla="*/ 95250 h 165100"/>
                              <a:gd name="connsiteX9" fmla="*/ 825500 w 3657600"/>
                              <a:gd name="connsiteY9" fmla="*/ 101600 h 165100"/>
                              <a:gd name="connsiteX10" fmla="*/ 895350 w 3657600"/>
                              <a:gd name="connsiteY10" fmla="*/ 107950 h 165100"/>
                              <a:gd name="connsiteX11" fmla="*/ 958850 w 3657600"/>
                              <a:gd name="connsiteY11" fmla="*/ 120650 h 165100"/>
                              <a:gd name="connsiteX12" fmla="*/ 990600 w 3657600"/>
                              <a:gd name="connsiteY12" fmla="*/ 127000 h 165100"/>
                              <a:gd name="connsiteX13" fmla="*/ 1111250 w 3657600"/>
                              <a:gd name="connsiteY13" fmla="*/ 133350 h 165100"/>
                              <a:gd name="connsiteX14" fmla="*/ 1174750 w 3657600"/>
                              <a:gd name="connsiteY14" fmla="*/ 139700 h 165100"/>
                              <a:gd name="connsiteX15" fmla="*/ 1250950 w 3657600"/>
                              <a:gd name="connsiteY15" fmla="*/ 152400 h 165100"/>
                              <a:gd name="connsiteX16" fmla="*/ 1282700 w 3657600"/>
                              <a:gd name="connsiteY16" fmla="*/ 158750 h 165100"/>
                              <a:gd name="connsiteX17" fmla="*/ 1333500 w 3657600"/>
                              <a:gd name="connsiteY17" fmla="*/ 165100 h 165100"/>
                              <a:gd name="connsiteX18" fmla="*/ 1612900 w 3657600"/>
                              <a:gd name="connsiteY18" fmla="*/ 158750 h 165100"/>
                              <a:gd name="connsiteX19" fmla="*/ 2228850 w 3657600"/>
                              <a:gd name="connsiteY19" fmla="*/ 152400 h 165100"/>
                              <a:gd name="connsiteX20" fmla="*/ 2432050 w 3657600"/>
                              <a:gd name="connsiteY20" fmla="*/ 139700 h 165100"/>
                              <a:gd name="connsiteX21" fmla="*/ 2603500 w 3657600"/>
                              <a:gd name="connsiteY21" fmla="*/ 127000 h 165100"/>
                              <a:gd name="connsiteX22" fmla="*/ 2724150 w 3657600"/>
                              <a:gd name="connsiteY22" fmla="*/ 114300 h 165100"/>
                              <a:gd name="connsiteX23" fmla="*/ 2901950 w 3657600"/>
                              <a:gd name="connsiteY23" fmla="*/ 101600 h 165100"/>
                              <a:gd name="connsiteX24" fmla="*/ 3035300 w 3657600"/>
                              <a:gd name="connsiteY24" fmla="*/ 82550 h 165100"/>
                              <a:gd name="connsiteX25" fmla="*/ 3079750 w 3657600"/>
                              <a:gd name="connsiteY25" fmla="*/ 76200 h 165100"/>
                              <a:gd name="connsiteX26" fmla="*/ 3181350 w 3657600"/>
                              <a:gd name="connsiteY26" fmla="*/ 69850 h 165100"/>
                              <a:gd name="connsiteX27" fmla="*/ 3657600 w 3657600"/>
                              <a:gd name="connsiteY27" fmla="*/ 76200 h 1651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657600" h="165100">
                                <a:moveTo>
                                  <a:pt x="0" y="6350"/>
                                </a:moveTo>
                                <a:cubicBezTo>
                                  <a:pt x="12700" y="4233"/>
                                  <a:pt x="25225" y="0"/>
                                  <a:pt x="38100" y="0"/>
                                </a:cubicBezTo>
                                <a:cubicBezTo>
                                  <a:pt x="110518" y="0"/>
                                  <a:pt x="176835" y="5847"/>
                                  <a:pt x="247650" y="12700"/>
                                </a:cubicBezTo>
                                <a:lnTo>
                                  <a:pt x="374650" y="25400"/>
                                </a:lnTo>
                                <a:cubicBezTo>
                                  <a:pt x="424142" y="39541"/>
                                  <a:pt x="426001" y="41367"/>
                                  <a:pt x="482600" y="50800"/>
                                </a:cubicBezTo>
                                <a:cubicBezTo>
                                  <a:pt x="505667" y="54645"/>
                                  <a:pt x="568975" y="64775"/>
                                  <a:pt x="584200" y="69850"/>
                                </a:cubicBezTo>
                                <a:cubicBezTo>
                                  <a:pt x="596519" y="73956"/>
                                  <a:pt x="616327" y="81100"/>
                                  <a:pt x="628650" y="82550"/>
                                </a:cubicBezTo>
                                <a:cubicBezTo>
                                  <a:pt x="656059" y="85775"/>
                                  <a:pt x="683697" y="86608"/>
                                  <a:pt x="711200" y="88900"/>
                                </a:cubicBezTo>
                                <a:cubicBezTo>
                                  <a:pt x="734499" y="90842"/>
                                  <a:pt x="757814" y="92668"/>
                                  <a:pt x="781050" y="95250"/>
                                </a:cubicBezTo>
                                <a:cubicBezTo>
                                  <a:pt x="795926" y="96903"/>
                                  <a:pt x="810624" y="99947"/>
                                  <a:pt x="825500" y="101600"/>
                                </a:cubicBezTo>
                                <a:cubicBezTo>
                                  <a:pt x="848736" y="104182"/>
                                  <a:pt x="872067" y="105833"/>
                                  <a:pt x="895350" y="107950"/>
                                </a:cubicBezTo>
                                <a:cubicBezTo>
                                  <a:pt x="940276" y="119182"/>
                                  <a:pt x="901762" y="110270"/>
                                  <a:pt x="958850" y="120650"/>
                                </a:cubicBezTo>
                                <a:cubicBezTo>
                                  <a:pt x="969469" y="122581"/>
                                  <a:pt x="979844" y="126104"/>
                                  <a:pt x="990600" y="127000"/>
                                </a:cubicBezTo>
                                <a:cubicBezTo>
                                  <a:pt x="1030733" y="130344"/>
                                  <a:pt x="1071073" y="130579"/>
                                  <a:pt x="1111250" y="133350"/>
                                </a:cubicBezTo>
                                <a:cubicBezTo>
                                  <a:pt x="1132472" y="134814"/>
                                  <a:pt x="1153583" y="137583"/>
                                  <a:pt x="1174750" y="139700"/>
                                </a:cubicBezTo>
                                <a:cubicBezTo>
                                  <a:pt x="1215697" y="153349"/>
                                  <a:pt x="1176514" y="141766"/>
                                  <a:pt x="1250950" y="152400"/>
                                </a:cubicBezTo>
                                <a:cubicBezTo>
                                  <a:pt x="1261634" y="153926"/>
                                  <a:pt x="1272033" y="157109"/>
                                  <a:pt x="1282700" y="158750"/>
                                </a:cubicBezTo>
                                <a:cubicBezTo>
                                  <a:pt x="1299567" y="161345"/>
                                  <a:pt x="1316567" y="162983"/>
                                  <a:pt x="1333500" y="165100"/>
                                </a:cubicBezTo>
                                <a:lnTo>
                                  <a:pt x="1612900" y="158750"/>
                                </a:lnTo>
                                <a:lnTo>
                                  <a:pt x="2228850" y="152400"/>
                                </a:lnTo>
                                <a:cubicBezTo>
                                  <a:pt x="2349960" y="150347"/>
                                  <a:pt x="2336582" y="147237"/>
                                  <a:pt x="2432050" y="139700"/>
                                </a:cubicBezTo>
                                <a:lnTo>
                                  <a:pt x="2603500" y="127000"/>
                                </a:lnTo>
                                <a:cubicBezTo>
                                  <a:pt x="2674424" y="115179"/>
                                  <a:pt x="2616756" y="123639"/>
                                  <a:pt x="2724150" y="114300"/>
                                </a:cubicBezTo>
                                <a:cubicBezTo>
                                  <a:pt x="2867768" y="101811"/>
                                  <a:pt x="2690803" y="113330"/>
                                  <a:pt x="2901950" y="101600"/>
                                </a:cubicBezTo>
                                <a:cubicBezTo>
                                  <a:pt x="3034110" y="79573"/>
                                  <a:pt x="2924976" y="96340"/>
                                  <a:pt x="3035300" y="82550"/>
                                </a:cubicBezTo>
                                <a:cubicBezTo>
                                  <a:pt x="3050152" y="80694"/>
                                  <a:pt x="3064839" y="77497"/>
                                  <a:pt x="3079750" y="76200"/>
                                </a:cubicBezTo>
                                <a:cubicBezTo>
                                  <a:pt x="3113555" y="73260"/>
                                  <a:pt x="3147483" y="71967"/>
                                  <a:pt x="3181350" y="69850"/>
                                </a:cubicBezTo>
                                <a:cubicBezTo>
                                  <a:pt x="3594096" y="76729"/>
                                  <a:pt x="3435332" y="76200"/>
                                  <a:pt x="3657600" y="76200"/>
                                </a:cubicBezTo>
                              </a:path>
                            </a:pathLst>
                          </a:custGeom>
                          <a:noFill/>
                          <a:ln>
                            <a:solidFill>
                              <a:srgbClr val="0066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4BD2E9" w14:textId="77777777" w:rsidR="00616FC1" w:rsidRDefault="00616FC1" w:rsidP="005F4459">
                              <w:pPr>
                                <w:spacing w:after="0"/>
                                <w:jc w:val="center"/>
                              </w:pPr>
                              <w:r>
                                <w:rPr>
                                  <w:rFonts w:ascii="Andy" w:hAnsi="Andy" w:cstheme="minorBidi"/>
                                  <w:color w:val="000000" w:themeColor="text1"/>
                                  <w:kern w:val="24"/>
                                  <w:sz w:val="36"/>
                                  <w:szCs w:val="36"/>
                                </w:rPr>
                                <w:t>Evaluation of Critical Issues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3" name="Freihandform 423"/>
                        <wps:cNvSpPr/>
                        <wps:spPr>
                          <a:xfrm flipV="1">
                            <a:off x="206524" y="339105"/>
                            <a:ext cx="3024336" cy="45719"/>
                          </a:xfrm>
                          <a:custGeom>
                            <a:avLst/>
                            <a:gdLst>
                              <a:gd name="connsiteX0" fmla="*/ 0 w 3657600"/>
                              <a:gd name="connsiteY0" fmla="*/ 6350 h 165100"/>
                              <a:gd name="connsiteX1" fmla="*/ 38100 w 3657600"/>
                              <a:gd name="connsiteY1" fmla="*/ 0 h 165100"/>
                              <a:gd name="connsiteX2" fmla="*/ 247650 w 3657600"/>
                              <a:gd name="connsiteY2" fmla="*/ 12700 h 165100"/>
                              <a:gd name="connsiteX3" fmla="*/ 374650 w 3657600"/>
                              <a:gd name="connsiteY3" fmla="*/ 25400 h 165100"/>
                              <a:gd name="connsiteX4" fmla="*/ 482600 w 3657600"/>
                              <a:gd name="connsiteY4" fmla="*/ 50800 h 165100"/>
                              <a:gd name="connsiteX5" fmla="*/ 584200 w 3657600"/>
                              <a:gd name="connsiteY5" fmla="*/ 69850 h 165100"/>
                              <a:gd name="connsiteX6" fmla="*/ 628650 w 3657600"/>
                              <a:gd name="connsiteY6" fmla="*/ 82550 h 165100"/>
                              <a:gd name="connsiteX7" fmla="*/ 711200 w 3657600"/>
                              <a:gd name="connsiteY7" fmla="*/ 88900 h 165100"/>
                              <a:gd name="connsiteX8" fmla="*/ 781050 w 3657600"/>
                              <a:gd name="connsiteY8" fmla="*/ 95250 h 165100"/>
                              <a:gd name="connsiteX9" fmla="*/ 825500 w 3657600"/>
                              <a:gd name="connsiteY9" fmla="*/ 101600 h 165100"/>
                              <a:gd name="connsiteX10" fmla="*/ 895350 w 3657600"/>
                              <a:gd name="connsiteY10" fmla="*/ 107950 h 165100"/>
                              <a:gd name="connsiteX11" fmla="*/ 958850 w 3657600"/>
                              <a:gd name="connsiteY11" fmla="*/ 120650 h 165100"/>
                              <a:gd name="connsiteX12" fmla="*/ 990600 w 3657600"/>
                              <a:gd name="connsiteY12" fmla="*/ 127000 h 165100"/>
                              <a:gd name="connsiteX13" fmla="*/ 1111250 w 3657600"/>
                              <a:gd name="connsiteY13" fmla="*/ 133350 h 165100"/>
                              <a:gd name="connsiteX14" fmla="*/ 1174750 w 3657600"/>
                              <a:gd name="connsiteY14" fmla="*/ 139700 h 165100"/>
                              <a:gd name="connsiteX15" fmla="*/ 1250950 w 3657600"/>
                              <a:gd name="connsiteY15" fmla="*/ 152400 h 165100"/>
                              <a:gd name="connsiteX16" fmla="*/ 1282700 w 3657600"/>
                              <a:gd name="connsiteY16" fmla="*/ 158750 h 165100"/>
                              <a:gd name="connsiteX17" fmla="*/ 1333500 w 3657600"/>
                              <a:gd name="connsiteY17" fmla="*/ 165100 h 165100"/>
                              <a:gd name="connsiteX18" fmla="*/ 1612900 w 3657600"/>
                              <a:gd name="connsiteY18" fmla="*/ 158750 h 165100"/>
                              <a:gd name="connsiteX19" fmla="*/ 2228850 w 3657600"/>
                              <a:gd name="connsiteY19" fmla="*/ 152400 h 165100"/>
                              <a:gd name="connsiteX20" fmla="*/ 2432050 w 3657600"/>
                              <a:gd name="connsiteY20" fmla="*/ 139700 h 165100"/>
                              <a:gd name="connsiteX21" fmla="*/ 2603500 w 3657600"/>
                              <a:gd name="connsiteY21" fmla="*/ 127000 h 165100"/>
                              <a:gd name="connsiteX22" fmla="*/ 2724150 w 3657600"/>
                              <a:gd name="connsiteY22" fmla="*/ 114300 h 165100"/>
                              <a:gd name="connsiteX23" fmla="*/ 2901950 w 3657600"/>
                              <a:gd name="connsiteY23" fmla="*/ 101600 h 165100"/>
                              <a:gd name="connsiteX24" fmla="*/ 3035300 w 3657600"/>
                              <a:gd name="connsiteY24" fmla="*/ 82550 h 165100"/>
                              <a:gd name="connsiteX25" fmla="*/ 3079750 w 3657600"/>
                              <a:gd name="connsiteY25" fmla="*/ 76200 h 165100"/>
                              <a:gd name="connsiteX26" fmla="*/ 3181350 w 3657600"/>
                              <a:gd name="connsiteY26" fmla="*/ 69850 h 165100"/>
                              <a:gd name="connsiteX27" fmla="*/ 3657600 w 3657600"/>
                              <a:gd name="connsiteY27" fmla="*/ 76200 h 1651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657600" h="165100">
                                <a:moveTo>
                                  <a:pt x="0" y="6350"/>
                                </a:moveTo>
                                <a:cubicBezTo>
                                  <a:pt x="12700" y="4233"/>
                                  <a:pt x="25225" y="0"/>
                                  <a:pt x="38100" y="0"/>
                                </a:cubicBezTo>
                                <a:cubicBezTo>
                                  <a:pt x="110518" y="0"/>
                                  <a:pt x="176835" y="5847"/>
                                  <a:pt x="247650" y="12700"/>
                                </a:cubicBezTo>
                                <a:lnTo>
                                  <a:pt x="374650" y="25400"/>
                                </a:lnTo>
                                <a:cubicBezTo>
                                  <a:pt x="424142" y="39541"/>
                                  <a:pt x="426001" y="41367"/>
                                  <a:pt x="482600" y="50800"/>
                                </a:cubicBezTo>
                                <a:cubicBezTo>
                                  <a:pt x="505667" y="54645"/>
                                  <a:pt x="568975" y="64775"/>
                                  <a:pt x="584200" y="69850"/>
                                </a:cubicBezTo>
                                <a:cubicBezTo>
                                  <a:pt x="596519" y="73956"/>
                                  <a:pt x="616327" y="81100"/>
                                  <a:pt x="628650" y="82550"/>
                                </a:cubicBezTo>
                                <a:cubicBezTo>
                                  <a:pt x="656059" y="85775"/>
                                  <a:pt x="683697" y="86608"/>
                                  <a:pt x="711200" y="88900"/>
                                </a:cubicBezTo>
                                <a:cubicBezTo>
                                  <a:pt x="734499" y="90842"/>
                                  <a:pt x="757814" y="92668"/>
                                  <a:pt x="781050" y="95250"/>
                                </a:cubicBezTo>
                                <a:cubicBezTo>
                                  <a:pt x="795926" y="96903"/>
                                  <a:pt x="810624" y="99947"/>
                                  <a:pt x="825500" y="101600"/>
                                </a:cubicBezTo>
                                <a:cubicBezTo>
                                  <a:pt x="848736" y="104182"/>
                                  <a:pt x="872067" y="105833"/>
                                  <a:pt x="895350" y="107950"/>
                                </a:cubicBezTo>
                                <a:cubicBezTo>
                                  <a:pt x="940276" y="119182"/>
                                  <a:pt x="901762" y="110270"/>
                                  <a:pt x="958850" y="120650"/>
                                </a:cubicBezTo>
                                <a:cubicBezTo>
                                  <a:pt x="969469" y="122581"/>
                                  <a:pt x="979844" y="126104"/>
                                  <a:pt x="990600" y="127000"/>
                                </a:cubicBezTo>
                                <a:cubicBezTo>
                                  <a:pt x="1030733" y="130344"/>
                                  <a:pt x="1071073" y="130579"/>
                                  <a:pt x="1111250" y="133350"/>
                                </a:cubicBezTo>
                                <a:cubicBezTo>
                                  <a:pt x="1132472" y="134814"/>
                                  <a:pt x="1153583" y="137583"/>
                                  <a:pt x="1174750" y="139700"/>
                                </a:cubicBezTo>
                                <a:cubicBezTo>
                                  <a:pt x="1215697" y="153349"/>
                                  <a:pt x="1176514" y="141766"/>
                                  <a:pt x="1250950" y="152400"/>
                                </a:cubicBezTo>
                                <a:cubicBezTo>
                                  <a:pt x="1261634" y="153926"/>
                                  <a:pt x="1272033" y="157109"/>
                                  <a:pt x="1282700" y="158750"/>
                                </a:cubicBezTo>
                                <a:cubicBezTo>
                                  <a:pt x="1299567" y="161345"/>
                                  <a:pt x="1316567" y="162983"/>
                                  <a:pt x="1333500" y="165100"/>
                                </a:cubicBezTo>
                                <a:lnTo>
                                  <a:pt x="1612900" y="158750"/>
                                </a:lnTo>
                                <a:lnTo>
                                  <a:pt x="2228850" y="152400"/>
                                </a:lnTo>
                                <a:cubicBezTo>
                                  <a:pt x="2349960" y="150347"/>
                                  <a:pt x="2336582" y="147237"/>
                                  <a:pt x="2432050" y="139700"/>
                                </a:cubicBezTo>
                                <a:lnTo>
                                  <a:pt x="2603500" y="127000"/>
                                </a:lnTo>
                                <a:cubicBezTo>
                                  <a:pt x="2674424" y="115179"/>
                                  <a:pt x="2616756" y="123639"/>
                                  <a:pt x="2724150" y="114300"/>
                                </a:cubicBezTo>
                                <a:cubicBezTo>
                                  <a:pt x="2867768" y="101811"/>
                                  <a:pt x="2690803" y="113330"/>
                                  <a:pt x="2901950" y="101600"/>
                                </a:cubicBezTo>
                                <a:cubicBezTo>
                                  <a:pt x="3034110" y="79573"/>
                                  <a:pt x="2924976" y="96340"/>
                                  <a:pt x="3035300" y="82550"/>
                                </a:cubicBezTo>
                                <a:cubicBezTo>
                                  <a:pt x="3050152" y="80694"/>
                                  <a:pt x="3064839" y="77497"/>
                                  <a:pt x="3079750" y="76200"/>
                                </a:cubicBezTo>
                                <a:cubicBezTo>
                                  <a:pt x="3113555" y="73260"/>
                                  <a:pt x="3147483" y="71967"/>
                                  <a:pt x="3181350" y="69850"/>
                                </a:cubicBezTo>
                                <a:cubicBezTo>
                                  <a:pt x="3594096" y="76729"/>
                                  <a:pt x="3435332" y="76200"/>
                                  <a:pt x="3657600" y="7620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5F0087" w14:textId="77777777" w:rsidR="00616FC1" w:rsidRDefault="00616FC1" w:rsidP="005F4459">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424" name="Gruppieren 424"/>
                        <wpg:cNvGrpSpPr/>
                        <wpg:grpSpPr>
                          <a:xfrm>
                            <a:off x="3349681" y="131087"/>
                            <a:ext cx="46036" cy="71437"/>
                            <a:chOff x="3349681" y="131087"/>
                            <a:chExt cx="46036" cy="71437"/>
                          </a:xfrm>
                        </wpg:grpSpPr>
                        <wps:wsp>
                          <wps:cNvPr id="425" name="Gerader Verbinder 91"/>
                          <wps:cNvCnPr/>
                          <wps:spPr bwMode="auto">
                            <a:xfrm flipH="1">
                              <a:off x="3356031" y="159662"/>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6" name="Ellipse 426"/>
                          <wps:cNvSpPr/>
                          <wps:spPr bwMode="auto">
                            <a:xfrm>
                              <a:off x="3349681" y="131087"/>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65CC67" w14:textId="77777777" w:rsidR="00616FC1" w:rsidRDefault="00616FC1" w:rsidP="005F4459">
                                <w:pPr>
                                  <w:rPr>
                                    <w:rFonts w:eastAsia="Times New Roman"/>
                                  </w:rPr>
                                </w:pPr>
                              </w:p>
                            </w:txbxContent>
                          </wps:txbx>
                          <wps:bodyPr anchor="ctr"/>
                        </wps:wsp>
                        <wps:wsp>
                          <wps:cNvPr id="427" name="Ellipse 427"/>
                          <wps:cNvSpPr/>
                          <wps:spPr bwMode="auto">
                            <a:xfrm>
                              <a:off x="3363437" y="141883"/>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FF8EF70" w14:textId="77777777" w:rsidR="00616FC1" w:rsidRDefault="00616FC1" w:rsidP="005F4459">
                                <w:pPr>
                                  <w:jc w:val="center"/>
                                </w:pPr>
                                <w:r>
                                  <w:rPr>
                                    <w:color w:val="FFFFFF" w:themeColor="light1"/>
                                    <w:kern w:val="24"/>
                                  </w:rPr>
                                  <w:t> </w:t>
                                </w:r>
                              </w:p>
                            </w:txbxContent>
                          </wps:txbx>
                          <wps:bodyPr anchor="ctr"/>
                        </wps:wsp>
                      </wpg:grpSp>
                    </wpg:wgp>
                  </a:graphicData>
                </a:graphic>
                <wp14:sizeRelH relativeFrom="margin">
                  <wp14:pctWidth>0</wp14:pctWidth>
                </wp14:sizeRelH>
                <wp14:sizeRelV relativeFrom="margin">
                  <wp14:pctHeight>0</wp14:pctHeight>
                </wp14:sizeRelV>
              </wp:anchor>
            </w:drawing>
          </mc:Choice>
          <mc:Fallback>
            <w:pict>
              <v:group id="Gruppieren 318" o:spid="_x0000_s1115" style="position:absolute;left:0;text-align:left;margin-left:178.35pt;margin-top:5.15pt;width:282pt;height:226.5pt;z-index:251696128;mso-width-relative:margin;mso-height-relative:margin" coordsize="35814,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">
                <v:roundrect id="Abgerundetes Rechteck 366" o:spid="_x0000_s1116" style="position:absolute;left:396;width:34627;height:28051;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tUhMYA&#10;AADcAAAADwAAAGRycy9kb3ducmV2LnhtbESPQWvCQBSE70L/w/KE3nSTtgSJ2YhISz0UpOrF2zP7&#10;TILZt2l2a2J/vSsUPA4z8w2TLQbTiAt1rrasIJ5GIIgLq2suFex3H5MZCOeRNTaWScGVHCzyp1GG&#10;qbY9f9Nl60sRIOxSVFB536ZSuqIig25qW+LgnWxn0AfZlVJ32Ae4aeRLFCXSYM1hocKWVhUV5+2v&#10;UWDW+PdT+2u7ev/6PO4Pm7fNLrZKPY+H5RyEp8E/wv/ttVbwmiRwPxOO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tUhMYAAADcAAAADwAAAAAAAAAAAAAAAACYAgAAZHJz&#10;L2Rvd25yZXYueG1sUEsFBgAAAAAEAAQA9QAAAIsDAAAAAA==&#10;" fillcolor="#c6b994" strokecolor="#ddd" strokeweight="3pt">
                  <v:shadow on="t" color="black" opacity="26214f" origin="-.5,-.5" offset=".74836mm,.74836mm"/>
                  <v:textbox>
                    <w:txbxContent>
                      <w:p w14:paraId="6F11C46C" w14:textId="77777777" w:rsidR="00616FC1" w:rsidRDefault="00616FC1" w:rsidP="005F4459"/>
                    </w:txbxContent>
                  </v:textbox>
                </v:roundrect>
                <v:rect id="Rechteck 367" o:spid="_x0000_s1117" style="position:absolute;left:26292;top:5524;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ZPH8UA&#10;AADcAAAADwAAAGRycy9kb3ducmV2LnhtbESP3WrCQBSE74W+w3IK3hTd2ICV6CrFNqJ4VfUBDtmT&#10;H5s9m2ZXE9/eFQpeDjPzDbNY9aYWV2pdZVnBZByBIM6srrhQcDqmoxkI55E11pZJwY0crJYvgwUm&#10;2nb8Q9eDL0SAsEtQQel9k0jpspIMurFtiIOX29agD7ItpG6xC3BTy/comkqDFYeFEhtal5T9Hi5G&#10;wXkTx7nc/b2lff7dZL7q0q99odTwtf+cg/DU+2f4v73VCuLpBz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tk8fxQAAANwAAAAPAAAAAAAAAAAAAAAAAJgCAABkcnMv&#10;ZG93bnJldi54bWxQSwUGAAAAAAQABAD1AAAAigMAAAAA&#10;" fillcolor="#e5b8b7 [1301]" stroked="f" strokeweight="2pt">
                  <v:shadow on="t" color="black" opacity="26214f" origin="-.5,-.5" offset=".24944mm,.24944mm"/>
                  <v:textbox inset=".2mm,.2mm,.2mm,.2mm">
                    <w:txbxContent>
                      <w:p w14:paraId="5602AC55" w14:textId="77777777" w:rsidR="00616FC1" w:rsidRDefault="00616FC1" w:rsidP="005F4459">
                        <w:pPr>
                          <w:spacing w:after="0"/>
                          <w:jc w:val="center"/>
                          <w:textAlignment w:val="baseline"/>
                          <w:rPr>
                            <w:rFonts w:ascii="Andy" w:hAnsi="Andy"/>
                            <w:color w:val="000000"/>
                            <w:kern w:val="24"/>
                            <w:sz w:val="20"/>
                            <w:szCs w:val="20"/>
                            <w:u w:val="single"/>
                          </w:rPr>
                        </w:pPr>
                        <w:r>
                          <w:rPr>
                            <w:rFonts w:ascii="Andy" w:hAnsi="Andy"/>
                            <w:color w:val="000000"/>
                            <w:kern w:val="24"/>
                            <w:sz w:val="20"/>
                            <w:szCs w:val="20"/>
                            <w:u w:val="single"/>
                          </w:rPr>
                          <w:t>Worth Consi</w:t>
                        </w:r>
                        <w:r>
                          <w:rPr>
                            <w:rFonts w:ascii="Andy" w:hAnsi="Andy"/>
                            <w:color w:val="000000"/>
                            <w:kern w:val="24"/>
                            <w:sz w:val="20"/>
                            <w:szCs w:val="20"/>
                            <w:u w:val="single"/>
                          </w:rPr>
                          <w:t>d</w:t>
                        </w:r>
                        <w:r>
                          <w:rPr>
                            <w:rFonts w:ascii="Andy" w:hAnsi="Andy"/>
                            <w:color w:val="000000"/>
                            <w:kern w:val="24"/>
                            <w:sz w:val="20"/>
                            <w:szCs w:val="20"/>
                            <w:u w:val="single"/>
                          </w:rPr>
                          <w:t>ering</w:t>
                        </w:r>
                      </w:p>
                    </w:txbxContent>
                  </v:textbox>
                </v:rect>
                <v:group id="Gruppieren 368" o:spid="_x0000_s1118" style="position:absolute;left:30145;top:4984;width:460;height:715" coordorigin="30145,498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line id="Gerader Verbinder 96" o:spid="_x0000_s1119" style="position:absolute;flip:x;visibility:visible;mso-wrap-style:square" from="30194,5199" to="30292,5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1KjL4AAADcAAAADwAAAGRycy9kb3ducmV2LnhtbERPy4rCMBTdC/MP4Q7MTtOR4qMaZRSE&#10;2RWr7i/NNS02NyWJ2vn7yUJweTjv9XawnXiQD61jBd+TDARx7XTLRsH5dBgvQISIrLFzTAr+KMB2&#10;8zFaY6Hdk4/0qKIRKYRDgQqaGPtCylA3ZDFMXE+cuKvzFmOC3kjt8ZnCbSenWTaTFltODQ32tG+o&#10;vlV3q+Biyhz9LixnuqzoNHV5aeZOqa/P4WcFItIQ3+KX+1cryPM0P51JR0Bu/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23UqMvgAAANwAAAAPAAAAAAAAAAAAAAAAAKEC&#10;AABkcnMvZG93bnJldi54bWxQSwUGAAAAAAQABAD5AAAAjAMAAAAA&#10;" strokecolor="black [3213]" strokeweight=".25pt"/>
                  <v:oval id="Ellipse 441" o:spid="_x0000_s1120" style="position:absolute;left:30145;top:4984;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oLnsMA&#10;AADcAAAADwAAAGRycy9kb3ducmV2LnhtbESPT4vCMBTE7wv7HcJb8LamlSBSjVLcFTyuf3bPz+bZ&#10;FpuX0kSt++mNIHgcZuY3zGzR20ZcqPO1Yw3pMAFBXDhTc6lhv1t9TkD4gGywcUwabuRhMX9/m2Fm&#10;3JU3dNmGUkQI+ww1VCG0mZS+qMiiH7qWOHpH11kMUXalNB1eI9w2cpQkY2mx5rhQYUvLiorT9mw1&#10;mPxnlX4rs3OkNn+H5a/Kv/7XWg8++nwKIlAfXuFne200KJXC40w8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oLnsMAAADcAAAADwAAAAAAAAAAAAAAAACYAgAAZHJzL2Rv&#10;d25yZXYueG1sUEsFBgAAAAAEAAQA9QAAAIgDAAAAAA==&#10;" fillcolor="black [3213]" stroked="f" strokeweight="2pt">
                    <v:shadow on="t" color="black" opacity="26214f" origin="-.5,-.5" offset=".24944mm,.24944mm"/>
                    <v:textbox>
                      <w:txbxContent>
                        <w:p w14:paraId="17C0EC81" w14:textId="77777777" w:rsidR="00616FC1" w:rsidRDefault="00616FC1" w:rsidP="005F4459">
                          <w:pPr>
                            <w:spacing w:after="0"/>
                            <w:jc w:val="center"/>
                            <w:textAlignment w:val="baseline"/>
                          </w:pPr>
                          <w:r>
                            <w:rPr>
                              <w:rFonts w:ascii="Andy" w:hAnsi="Andy"/>
                              <w:color w:val="000000"/>
                              <w:kern w:val="24"/>
                              <w:sz w:val="20"/>
                              <w:szCs w:val="20"/>
                            </w:rPr>
                            <w:t>To think about</w:t>
                          </w:r>
                        </w:p>
                      </w:txbxContent>
                    </v:textbox>
                  </v:oval>
                  <v:oval id="Ellipse 442" o:spid="_x0000_s1121" style="position:absolute;left:30253;top:506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scr8UA&#10;AADcAAAADwAAAGRycy9kb3ducmV2LnhtbESPUWvCQBCE3wv+h2MLvjWXSgiSekqpFfShBU1/wJJb&#10;k8PcXshdY8yv7wlCH4fZ+WZntRltKwbqvXGs4DVJQRBXThuuFfyUu5clCB+QNbaOScGNPGzWs6cV&#10;Ftpd+UjDKdQiQtgXqKAJoSuk9FVDFn3iOuLonV1vMUTZ11L3eI1w28pFmubSouHY0GBHHw1Vl9Ov&#10;jW8sv77zz/MwuSkYk+0v2/p4KJWaP4/vbyACjeH/+JHeawVZtoD7mEgA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qxyvxQAAANwAAAAPAAAAAAAAAAAAAAAAAJgCAABkcnMv&#10;ZG93bnJldi54bWxQSwUGAAAAAAQABAD1AAAAigMAAAAA&#10;" fillcolor="white [3212]" stroked="f" strokeweight="2pt">
                    <v:textbox>
                      <w:txbxContent>
                        <w:p w14:paraId="63DDBE85" w14:textId="77777777" w:rsidR="00616FC1" w:rsidRDefault="00616FC1" w:rsidP="005F4459">
                          <w:r>
                            <w:rPr>
                              <w:color w:val="FFFFFF" w:themeColor="light1"/>
                              <w:kern w:val="24"/>
                            </w:rPr>
                            <w:t> </w:t>
                          </w:r>
                        </w:p>
                      </w:txbxContent>
                    </v:textbox>
                  </v:oval>
                </v:group>
                <v:rect id="Rechteck 369" o:spid="_x0000_s1122" style="position:absolute;left:17727;top:5413;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gwccA&#10;AADcAAAADwAAAGRycy9kb3ducmV2LnhtbESPQWvCQBSE74X+h+UVehHdWMFq6ippoeIhh1QF6e2R&#10;fSbB7NuQ3Zror3cFocdhZr5hFqve1OJMrassKxiPIhDEudUVFwr2u+/hDITzyBpry6TgQg5Wy+en&#10;BcbadvxD560vRICwi1FB6X0TS+nykgy6kW2Ig3e0rUEfZFtI3WIX4KaWb1E0lQYrDgslNvRVUn7a&#10;/hkFG7c+VJd3SrLPLM1+x9c0GXSpUq8vffIBwlPv/8OP9kYrmEzncD8Tjo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z4MHHAAAA3AAAAA8AAAAAAAAAAAAAAAAAmAIAAGRy&#10;cy9kb3ducmV2LnhtbFBLBQYAAAAABAAEAPUAAACMAwAAAAA=&#10;" fillcolor="yellow" stroked="f" strokeweight="2pt">
                  <v:shadow on="t" color="black" opacity="26214f" origin="-.5,-.5" offset=".24944mm,.24944mm"/>
                  <v:textbox inset=".2mm,.2mm,.2mm,.2mm">
                    <w:txbxContent>
                      <w:p w14:paraId="36DD25BE" w14:textId="77777777" w:rsidR="00616FC1" w:rsidRDefault="00616FC1" w:rsidP="005F4459">
                        <w:pPr>
                          <w:spacing w:after="0"/>
                          <w:jc w:val="center"/>
                          <w:textAlignment w:val="baseline"/>
                          <w:rPr>
                            <w:rFonts w:ascii="Andy" w:hAnsi="Andy"/>
                            <w:b/>
                            <w:bCs/>
                            <w:color w:val="000000"/>
                            <w:kern w:val="24"/>
                            <w:sz w:val="20"/>
                            <w:szCs w:val="20"/>
                            <w:u w:val="single"/>
                          </w:rPr>
                        </w:pPr>
                        <w:r>
                          <w:rPr>
                            <w:rFonts w:ascii="Andy" w:hAnsi="Andy"/>
                            <w:b/>
                            <w:bCs/>
                            <w:color w:val="000000"/>
                            <w:kern w:val="24"/>
                            <w:sz w:val="20"/>
                            <w:szCs w:val="20"/>
                            <w:u w:val="single"/>
                          </w:rPr>
                          <w:t>Dissent of evaluation</w:t>
                        </w:r>
                      </w:p>
                    </w:txbxContent>
                  </v:textbox>
                </v:rect>
                <v:group id="Gruppieren 370" o:spid="_x0000_s1123" style="position:absolute;left:21767;top:4873;width:461;height:715" coordorigin="21767,487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line id="Gerader Verbinder 91" o:spid="_x0000_s1124" style="position:absolute;flip:x;visibility:visible;mso-wrap-style:square" from="21816,5088" to="21915,5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KhhcIAAADcAAAADwAAAGRycy9kb3ducmV2LnhtbESPT2sCMRTE74V+h/AK3mq2uvhnaxQV&#10;Cr0trnp/bF6zSzcvSxJ1++0bQfA4zMxvmNVmsJ24kg+tYwUf4wwEce10y0bB6fj1vgARIrLGzjEp&#10;+KMAm/XrywoL7W58oGsVjUgQDgUqaGLsCylD3ZDFMHY9cfJ+nLcYk/RGao+3BLednGTZTFpsOS00&#10;2NO+ofq3ulgFZ1Pm6HdhOdNlRceJy0szd0qN3obtJ4hIQ3yGH+1vrSCfzuF+Jh0Buf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KhhcIAAADcAAAADwAAAAAAAAAAAAAA&#10;AAChAgAAZHJzL2Rvd25yZXYueG1sUEsFBgAAAAAEAAQA+QAAAJADAAAAAA==&#10;" strokecolor="black [3213]" strokeweight=".25pt"/>
                  <v:oval id="Ellipse 438" o:spid="_x0000_s1125" style="position:absolute;left:21767;top:4873;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bRfsAA&#10;AADcAAAADwAAAGRycy9kb3ducmV2LnhtbERPy4rCMBTdC/5DuAPuNK1TZKjGUnyAS18z6zvNtS3T&#10;3JQmo9WvNwvB5eG8F1lvGnGlztWWFcSTCARxYXXNpYLzaTv+AuE8ssbGMim4k4NsORwsMNX2xge6&#10;Hn0pQgi7FBVU3replK6oyKCb2JY4cBfbGfQBdqXUHd5CuGnkNIpm0mDNoaHCllYVFX/Hf6NA5/tt&#10;vEn0yVJy+PldfSf5+rFTavTR53MQnnr/Fr/cO60g+Qxrw5lwBO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bRfsAAAADcAAAADwAAAAAAAAAAAAAAAACYAgAAZHJzL2Rvd25y&#10;ZXYueG1sUEsFBgAAAAAEAAQA9QAAAIUDAAAAAA==&#10;" fillcolor="black [3213]" stroked="f" strokeweight="2pt">
                    <v:shadow on="t" color="black" opacity="26214f" origin="-.5,-.5" offset=".24944mm,.24944mm"/>
                    <v:textbox>
                      <w:txbxContent>
                        <w:p w14:paraId="0E752547" w14:textId="77777777" w:rsidR="00616FC1" w:rsidRDefault="00616FC1" w:rsidP="005F4459">
                          <w:pPr>
                            <w:spacing w:after="0"/>
                            <w:jc w:val="center"/>
                            <w:textAlignment w:val="baseline"/>
                          </w:pPr>
                          <w:proofErr w:type="spellStart"/>
                          <w:r>
                            <w:rPr>
                              <w:rFonts w:ascii="Andy" w:hAnsi="Andy"/>
                              <w:color w:val="000000"/>
                              <w:kern w:val="24"/>
                              <w:sz w:val="20"/>
                              <w:szCs w:val="20"/>
                            </w:rPr>
                            <w:t>Dissence</w:t>
                          </w:r>
                          <w:proofErr w:type="spellEnd"/>
                          <w:r>
                            <w:rPr>
                              <w:rFonts w:ascii="Andy" w:hAnsi="Andy"/>
                              <w:color w:val="000000"/>
                              <w:kern w:val="24"/>
                              <w:sz w:val="20"/>
                              <w:szCs w:val="20"/>
                            </w:rPr>
                            <w:t xml:space="preserve"> of evaluation</w:t>
                          </w:r>
                        </w:p>
                      </w:txbxContent>
                    </v:textbox>
                  </v:oval>
                  <v:oval id="Ellipse 439" o:spid="_x0000_s1126" style="position:absolute;left:21874;top:495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n9o8YA&#10;AADcAAAADwAAAGRycy9kb3ducmV2LnhtbESPUWvCQBCE3wv+h2MLfauXVhFNvQSpFtKHCmp/wJJb&#10;kyO5vZA7Y+qv7xUKPg6z883OOh9tKwbqvXGs4GWagCAunTZcKfg+fTwvQfiArLF1TAp+yEOeTR7W&#10;mGp35QMNx1CJCGGfooI6hC6V0pc1WfRT1xFH7+x6iyHKvpK6x2uE21a+JslCWjQcG2rs6L2msjle&#10;bHxj+bVf7M7Dzd2CMfOi2VaHz5NST4/j5g1EoDHcj//ThVYwn63gb0wk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n9o8YAAADcAAAADwAAAAAAAAAAAAAAAACYAgAAZHJz&#10;L2Rvd25yZXYueG1sUEsFBgAAAAAEAAQA9QAAAIsDAAAAAA==&#10;" fillcolor="white [3212]" stroked="f" strokeweight="2pt">
                    <v:textbox>
                      <w:txbxContent>
                        <w:p w14:paraId="5E2DC98D" w14:textId="77777777" w:rsidR="00616FC1" w:rsidRDefault="00616FC1" w:rsidP="005F4459">
                          <w:r>
                            <w:rPr>
                              <w:color w:val="FFFFFF" w:themeColor="light1"/>
                              <w:kern w:val="24"/>
                            </w:rPr>
                            <w:t> </w:t>
                          </w:r>
                        </w:p>
                      </w:txbxContent>
                    </v:textbox>
                  </v:oval>
                </v:group>
                <v:rect id="Rechteck 371" o:spid="_x0000_s1127" style="position:absolute;left:26368;top:1073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kLcUA&#10;AADcAAAADwAAAGRycy9kb3ducmV2LnhtbESP3WrCQBSE7wXfYTlCb4pubEBL6iqiplS80voAh+zJ&#10;T82ejdmtiW/vFgpeDjPzDbNY9aYWN2pdZVnBdBKBIM6srrhQcP5Ox+8gnEfWWFsmBXdysFoOBwtM&#10;tO34SLeTL0SAsEtQQel9k0jpspIMuoltiIOX29agD7ItpG6xC3BTy7comkmDFYeFEhvalJRdTr9G&#10;wc9nHOdyf31N+3zXZL7q0u2hUOpl1K8/QHjq/TP83/7SCuL5FP7Oh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yuQtxQAAANwAAAAPAAAAAAAAAAAAAAAAAJgCAABkcnMv&#10;ZG93bnJldi54bWxQSwUGAAAAAAQABAD1AAAAigMAAAAA&#10;" fillcolor="#e5b8b7 [1301]" stroked="f" strokeweight="2pt">
                  <v:shadow on="t" color="black" opacity="26214f" origin="-.5,-.5" offset=".24944mm,.24944mm"/>
                  <v:textbox inset=".2mm,.2mm,.2mm,.2mm">
                    <w:txbxContent>
                      <w:p w14:paraId="3A87FA63" w14:textId="77777777" w:rsidR="00616FC1" w:rsidRDefault="00616FC1" w:rsidP="005F4459">
                        <w:pPr>
                          <w:spacing w:after="0"/>
                          <w:jc w:val="center"/>
                          <w:textAlignment w:val="baseline"/>
                          <w:rPr>
                            <w:rFonts w:ascii="Andy" w:hAnsi="Andy"/>
                            <w:color w:val="000000"/>
                            <w:kern w:val="24"/>
                            <w:sz w:val="20"/>
                            <w:szCs w:val="20"/>
                          </w:rPr>
                        </w:pPr>
                      </w:p>
                      <w:p w14:paraId="0D9D7AD7"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humorless</w:t>
                        </w:r>
                        <w:proofErr w:type="gramEnd"/>
                      </w:p>
                      <w:p w14:paraId="6D7E3988" w14:textId="77777777" w:rsidR="00616FC1" w:rsidRDefault="00616FC1" w:rsidP="005F4459">
                        <w:pPr>
                          <w:rPr>
                            <w:rFonts w:eastAsia="DejaVu Sans" w:cs="Lohit Hindi"/>
                            <w:color w:val="00000A"/>
                            <w:lang w:val="de-DE"/>
                          </w:rPr>
                        </w:pPr>
                      </w:p>
                    </w:txbxContent>
                  </v:textbox>
                </v:rect>
                <v:rect id="Rechteck 372" o:spid="_x0000_s1128" style="position:absolute;left:17647;top:1073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7kbcYA&#10;AADcAAAADwAAAGRycy9kb3ducmV2LnhtbESPQWvCQBSE74L/YXmCF9GNFrSkrhKFioccohakt0f2&#10;NQnNvg3ZrYn99d2C4HGYmW+Y9bY3tbhR6yrLCuazCARxbnXFhYKPy/v0FYTzyBpry6TgTg62m+Fg&#10;jbG2HZ/odvaFCBB2MSoovW9iKV1ekkE3sw1x8L5sa9AH2RZSt9gFuKnlIoqW0mDFYaHEhvYl5d/n&#10;H6Pg6A7X6r6iJNtlafY5/02TSZcqNR71yRsIT71/hh/to1bwslrA/5lw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7kbcYAAADcAAAADwAAAAAAAAAAAAAAAACYAgAAZHJz&#10;L2Rvd25yZXYueG1sUEsFBgAAAAAEAAQA9QAAAIsDAAAAAA==&#10;" fillcolor="yellow" stroked="f" strokeweight="2pt">
                  <v:shadow on="t" color="black" opacity="26214f" origin="-.5,-.5" offset=".24944mm,.24944mm"/>
                  <v:textbox inset=".2mm,.2mm,.2mm,.2mm">
                    <w:txbxContent>
                      <w:p w14:paraId="19BA91C5"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robust</w:t>
                        </w:r>
                        <w:proofErr w:type="gramEnd"/>
                        <w:r>
                          <w:rPr>
                            <w:rFonts w:ascii="Andy" w:hAnsi="Andy"/>
                            <w:color w:val="000000"/>
                            <w:kern w:val="24"/>
                            <w:sz w:val="20"/>
                            <w:szCs w:val="20"/>
                          </w:rPr>
                          <w:t xml:space="preserve"> in co</w:t>
                        </w:r>
                        <w:r>
                          <w:rPr>
                            <w:rFonts w:ascii="Andy" w:hAnsi="Andy"/>
                            <w:color w:val="000000"/>
                            <w:kern w:val="24"/>
                            <w:sz w:val="20"/>
                            <w:szCs w:val="20"/>
                          </w:rPr>
                          <w:t>m</w:t>
                        </w:r>
                        <w:r>
                          <w:rPr>
                            <w:rFonts w:ascii="Andy" w:hAnsi="Andy"/>
                            <w:color w:val="000000"/>
                            <w:kern w:val="24"/>
                            <w:sz w:val="20"/>
                            <w:szCs w:val="20"/>
                          </w:rPr>
                          <w:t>munication</w:t>
                        </w:r>
                      </w:p>
                    </w:txbxContent>
                  </v:textbox>
                </v:rect>
                <v:rect id="Rechteck 373" o:spid="_x0000_s1129" style="position:absolute;left:26368;top:1581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TfwcUA&#10;AADcAAAADwAAAGRycy9kb3ducmV2LnhtbESP3WrCQBSE7wXfYTlCb4pu2oCVmI2IbUrFK60PcMie&#10;/LTZs2l2a+Lbu4WCl8PMfMOkm9G04kK9aywreFpEIIgLqxuuFJw/8/kKhPPIGlvLpOBKDjbZdJJi&#10;ou3AR7qcfCUChF2CCmrvu0RKV9Rk0C1sRxy80vYGfZB9JXWPQ4CbVj5H0VIabDgs1NjRrqbi+/Rr&#10;FHy9x3Ep9z+P+Vi+dYVvhvz1UCn1MBu3axCeRn8P/7c/tIL4JYa/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N/BxQAAANwAAAAPAAAAAAAAAAAAAAAAAJgCAABkcnMv&#10;ZG93bnJldi54bWxQSwUGAAAAAAQABAD1AAAAigMAAAAA&#10;" fillcolor="#e5b8b7 [1301]" stroked="f" strokeweight="2pt">
                  <v:shadow on="t" color="black" opacity="26214f" origin="-.5,-.5" offset=".24944mm,.24944mm"/>
                  <v:textbox inset=".2mm,.2mm,.2mm,.2mm">
                    <w:txbxContent>
                      <w:p w14:paraId="5E5E1A6A"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too</w:t>
                        </w:r>
                        <w:proofErr w:type="gramEnd"/>
                        <w:r>
                          <w:rPr>
                            <w:rFonts w:ascii="Andy" w:hAnsi="Andy"/>
                            <w:color w:val="000000"/>
                            <w:kern w:val="24"/>
                            <w:sz w:val="20"/>
                            <w:szCs w:val="20"/>
                          </w:rPr>
                          <w:t xml:space="preserve"> pernickety</w:t>
                        </w:r>
                      </w:p>
                    </w:txbxContent>
                  </v:textbox>
                </v:rect>
                <v:rect id="Rechteck 374" o:spid="_x0000_s1130" style="position:absolute;left:17647;top:1581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gscA&#10;AADcAAAADwAAAGRycy9kb3ducmV2LnhtbESPQWvCQBSE74L/YXlCL1I3tqIldZVYUDzkEK0gvT2y&#10;r0kw+zZktyb213cLgsdhZr5hluve1OJKrassK5hOIhDEudUVFwpOn9vnNxDOI2usLZOCGzlYr4aD&#10;Jcbadnyg69EXIkDYxaig9L6JpXR5SQbdxDbEwfu2rUEfZFtI3WIX4KaWL1E0lwYrDgslNvRRUn45&#10;/hgFe7c7V7cFJdkmS7Ov6W+ajLtUqadRn7yD8NT7R/je3msFr4sZ/J8JR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r2YLHAAAA3AAAAA8AAAAAAAAAAAAAAAAAmAIAAGRy&#10;cy9kb3ducmV2LnhtbFBLBQYAAAAABAAEAPUAAACMAwAAAAA=&#10;" fillcolor="yellow" stroked="f" strokeweight="2pt">
                  <v:shadow on="t" color="black" opacity="26214f" origin="-.5,-.5" offset=".24944mm,.24944mm"/>
                  <v:textbox inset=".2mm,.2mm,.2mm,.2mm">
                    <w:txbxContent>
                      <w:p w14:paraId="33389375"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extremely</w:t>
                        </w:r>
                        <w:proofErr w:type="gramEnd"/>
                      </w:p>
                      <w:p w14:paraId="1C7DBBC9" w14:textId="77777777" w:rsidR="00616FC1" w:rsidRDefault="00616FC1" w:rsidP="005F4459">
                        <w:pPr>
                          <w:spacing w:after="0"/>
                          <w:jc w:val="center"/>
                          <w:textAlignment w:val="baseline"/>
                          <w:rPr>
                            <w:rFonts w:eastAsia="DejaVu Sans" w:cs="Lohit Hindi"/>
                            <w:color w:val="00000A"/>
                            <w:lang w:val="de-DE"/>
                          </w:rPr>
                        </w:pPr>
                        <w:proofErr w:type="gramStart"/>
                        <w:r>
                          <w:rPr>
                            <w:rFonts w:ascii="Andy" w:hAnsi="Andy"/>
                            <w:color w:val="000000"/>
                            <w:kern w:val="24"/>
                            <w:sz w:val="20"/>
                            <w:szCs w:val="20"/>
                          </w:rPr>
                          <w:t>open</w:t>
                        </w:r>
                        <w:proofErr w:type="gramEnd"/>
                      </w:p>
                    </w:txbxContent>
                  </v:textbox>
                </v:rect>
                <v:rect id="Rechteck 375" o:spid="_x0000_s1131" style="position:absolute;left:26368;top:2089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HiLsUA&#10;AADcAAAADwAAAGRycy9kb3ducmV2LnhtbESP3WrCQBSE7wu+w3KE3hTdtKG2RFcRNaJ4Ve0DHLIn&#10;P5o9m2ZXE9/eLRR6OczMN8xs0Zta3Kh1lWUFr+MIBHFmdcWFgu9TOvoE4TyyxtoyKbiTg8V88DTD&#10;RNuOv+h29IUIEHYJKii9bxIpXVaSQTe2DXHwctsa9EG2hdQtdgFuavkWRRNpsOKwUGJDq5Kyy/Fq&#10;FJy3cZzL/c9L2uebJvNVl64PhVLPw345BeGp9//hv/ZOK4g/3uH3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8eIuxQAAANwAAAAPAAAAAAAAAAAAAAAAAJgCAABkcnMv&#10;ZG93bnJldi54bWxQSwUGAAAAAAQABAD1AAAAigMAAAAA&#10;" fillcolor="#e5b8b7 [1301]" stroked="f" strokeweight="2pt">
                  <v:shadow on="t" color="black" opacity="26214f" origin="-.5,-.5" offset=".24944mm,.24944mm"/>
                  <v:textbox inset=".2mm,.2mm,.2mm,.2mm">
                    <w:txbxContent>
                      <w:p w14:paraId="0B1CBCC3"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inconstant</w:t>
                        </w:r>
                        <w:proofErr w:type="gramEnd"/>
                      </w:p>
                    </w:txbxContent>
                  </v:textbox>
                </v:rect>
                <v:rect id="Rechteck 376" o:spid="_x0000_s1132" style="position:absolute;left:9504;top:20761;width:8100;height:4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rsicYA&#10;AADcAAAADwAAAGRycy9kb3ducmV2LnhtbESPQWvCQBSE70L/w/IKvekmBmyJbkIpiJqDRW3x+sy+&#10;JqHZtyG7jfHfu4VCj8PMfMOs8tG0YqDeNZYVxLMIBHFpdcOVgo/TevoCwnlkja1lUnAjB3n2MFlh&#10;qu2VDzQcfSUChF2KCmrvu1RKV9Zk0M1sRxy8L9sb9EH2ldQ9XgPctHIeRQtpsOGwUGNHbzWV38cf&#10;o2CIznHyXuzOu83JFodb8bm/lK1ST4/j6xKEp9H/h//aW60geV7A75lwBG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rsicYAAADcAAAADwAAAAAAAAAAAAAAAACYAgAAZHJz&#10;L2Rvd25yZXYueG1sUEsFBgAAAAAEAAQA9QAAAIsDAAAAAA==&#10;" fillcolor="#c6d9f1 [671]" stroked="f" strokeweight="2pt">
                  <v:shadow on="t" color="black" opacity="26214f" origin="-.5,-.5" offset=".24944mm,.24944mm"/>
                  <v:textbox inset=".2mm,.2mm,.2mm,.2mm">
                    <w:txbxContent>
                      <w:p w14:paraId="664FD1C0"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cynical</w:t>
                        </w:r>
                        <w:proofErr w:type="gramEnd"/>
                      </w:p>
                    </w:txbxContent>
                  </v:textbox>
                </v:rect>
                <v:shape id="Freihandform 377" o:spid="_x0000_s1133" style="position:absolute;top:26193;width:35814;height:2572;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mMUA&#10;AADcAAAADwAAAGRycy9kb3ducmV2LnhtbESPQUsDMRSE74L/ITzBi9jECm1dmxYRBIV6cLWH3h6b&#10;183SzcuyeXa3/94UhB6HmfmGWa7H0Koj9amJbOFhYkARV9E1XFv4+X67X4BKguywjUwWTpRgvbq+&#10;WmLh4sBfdCylVhnCqUALXqQrtE6Vp4BpEjvi7O1jH1Cy7GvtehwyPLR6asxMB2w4L3js6NVTdSh/&#10;g4U7t918GvGyMB/l02k21TsatLW3N+PLMyihUS7h//a7s/A4n8P5TD4C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7g2YxQAAANwAAAAPAAAAAAAAAAAAAAAAAJgCAABkcnMv&#10;ZG93bnJldi54bWxQSwUGAAAAAAQABAD1AAAAigM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132;214027,55907;299639,117406;406652,72680;535070,122997;606412,61498;756231,134178;791903,67089;834708,134178;1013066,72680;1105810,106225;1184287,44726;1269899,122997;1384047,78271;1476793,139769;1598076,50316;1676552,134178;1797834,55907;1904849,100634;1933386,50316;2011862,122997;2047534,50316;2154547,150950;2233024,50316;2411382,139769;2447053,55907;2482724,128588;2668215,67089;2703886,145359;2768094,78271;2867974,106225;2889377,44726;2974988,139769;3053465,39136;3124807,122997;3181882,55907;3274627,100634;3331701,33545;3403044,117406;3581400,0;3581400,257175;0,251584;0,162132" o:connectangles="0,0,0,0,0,0,0,0,0,0,0,0,0,0,0,0,0,0,0,0,0,0,0,0,0,0,0,0,0,0,0,0,0,0,0,0,0,0,0,0,0,0,0" textboxrect="0,0,2816127,258052"/>
                  <v:textbox>
                    <w:txbxContent>
                      <w:p w14:paraId="5CBF55E2" w14:textId="77777777" w:rsidR="00616FC1" w:rsidRDefault="00616FC1" w:rsidP="005F4459"/>
                    </w:txbxContent>
                  </v:textbox>
                </v:shape>
                <v:line id="Gerader Verbinder 96" o:spid="_x0000_s1134" style="position:absolute;flip:x;visibility:visible;mso-wrap-style:square" from="30347,11214" to="30474,11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1BUsAAAADcAAAADwAAAGRycy9kb3ducmV2LnhtbERPz2vCMBS+D/wfwhN2m6larOuM4oTB&#10;bmWt3h/NW1rWvJQks91/vxwGO358vw+n2Q7iTj70jhWsVxkI4tbpno2Ca/P2tAcRIrLGwTEp+KEA&#10;p+Pi4YCldhN/0L2ORqQQDiUq6GIcSylD25HFsHIjceI+nbcYE/RGao9TCreD3GTZTlrsOTV0ONKl&#10;o/ar/rYKbqbK0b+G552uamo2Lq9M4ZR6XM7nFxCR5vgv/nO/awXbIq1NZ9IRkMd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ZtQVLAAAAA3AAAAA8AAAAAAAAAAAAAAAAA&#10;oQIAAGRycy9kb3ducmV2LnhtbFBLBQYAAAAABAAEAPkAAACOAwAAAAA=&#10;" strokecolor="black [3213]" strokeweight=".25pt"/>
                <v:oval id="Ellipse 379" o:spid="_x0000_s1135" style="position:absolute;left:30284;top:10929;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AQMUA&#10;AADcAAAADwAAAGRycy9kb3ducmV2LnhtbESPT2vCQBTE70K/w/IKvelGG/yTukrQCh7VqOfX7GsS&#10;mn0bsluNfvpuQfA4zMxvmPmyM7W4UOsqywqGgwgEcW51xYWCY7bpT0E4j6yxtkwKbuRguXjpzTHR&#10;9sp7uhx8IQKEXYIKSu+bREqXl2TQDWxDHLxv2xr0QbaF1C1eA9zUchRFY2mw4rBQYkOrkvKfw69R&#10;oNPdZvgZ68xSvD9/rU5xur5vlXp77dIPEJ46/ww/2lut4H0yg/8z4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egBAxQAAANwAAAAPAAAAAAAAAAAAAAAAAJgCAABkcnMv&#10;ZG93bnJldi54bWxQSwUGAAAAAAQABAD1AAAAigMAAAAA&#10;" fillcolor="black [3213]" stroked="f" strokeweight="2pt">
                  <v:shadow on="t" color="black" opacity="26214f" origin="-.5,-.5" offset=".24944mm,.24944mm"/>
                  <v:textbox>
                    <w:txbxContent>
                      <w:p w14:paraId="68F22B5C" w14:textId="77777777" w:rsidR="00616FC1" w:rsidRDefault="00616FC1" w:rsidP="005F4459">
                        <w:pPr>
                          <w:jc w:val="center"/>
                        </w:pPr>
                        <w:r>
                          <w:rPr>
                            <w:color w:val="FFFFFF" w:themeColor="light1"/>
                            <w:kern w:val="24"/>
                          </w:rPr>
                          <w:t> </w:t>
                        </w:r>
                      </w:p>
                    </w:txbxContent>
                  </v:textbox>
                </v:oval>
                <v:oval id="Ellipse 380" o:spid="_x0000_s1136" style="position:absolute;left:30423;top:11034;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ZQvMUA&#10;AADcAAAADwAAAGRycy9kb3ducmV2LnhtbESP3WrCQBBG7wt9h2UK3tWNVSSkriL9Ab2wEO0DDNkx&#10;WczOhuw2pj5950Lo5fDNd+bMajP6Vg3URxfYwGyagSKugnVcG/g+fT7noGJCttgGJgO/FGGzfnxY&#10;YWHDlUsajqlWAuFYoIEmpa7QOlYNeYzT0BFLdg69xyRjX2vb41XgvtUvWbbUHh3LhQY7emuouhx/&#10;vGjkh6/lx3m4hVtybrG7vNfl/mTM5GncvoJKNKb/5Xt7Zw3Mc9GXZ4QA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JlC8xQAAANwAAAAPAAAAAAAAAAAAAAAAAJgCAABkcnMv&#10;ZG93bnJldi54bWxQSwUGAAAAAAQABAD1AAAAigMAAAAA&#10;" fillcolor="white [3212]" stroked="f" strokeweight="2pt">
                  <v:textbox>
                    <w:txbxContent>
                      <w:p w14:paraId="2F4B79D2" w14:textId="77777777" w:rsidR="00616FC1" w:rsidRDefault="00616FC1" w:rsidP="005F4459">
                        <w:pPr>
                          <w:jc w:val="center"/>
                        </w:pPr>
                        <w:r>
                          <w:rPr>
                            <w:color w:val="FFFFFF" w:themeColor="light1"/>
                            <w:kern w:val="24"/>
                          </w:rPr>
                          <w:t> </w:t>
                        </w:r>
                      </w:p>
                    </w:txbxContent>
                  </v:textbox>
                </v:oval>
                <v:line id="Gerader Verbinder 91" o:spid="_x0000_s1137" style="position:absolute;flip:x;visibility:visible;mso-wrap-style:square" from="21933,11103" to="22060,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KY6MIAAADcAAAADwAAAGRycy9kb3ducmV2LnhtbESPT2sCMRTE74LfITyhN81qxT9bo9hC&#10;wdvibnt/bJ7ZpZuXJYm6/famUPA4zMxvmN1hsJ24kQ+tYwXzWQaCuHa6ZaPgq/qcbkCEiKyxc0wK&#10;finAYT8e7TDX7s5nupXRiAThkKOCJsY+lzLUDVkMM9cTJ+/ivMWYpDdSe7wnuO3kIstW0mLLaaHB&#10;nj4aqn/Kq1XwbYol+vewXemipGrhloVZO6VeJsPxDUSkIT7D/+2TVvC6mcPfmXQE5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oKY6MIAAADcAAAADwAAAAAAAAAAAAAA&#10;AAChAgAAZHJzL2Rvd25yZXYueG1sUEsFBgAAAAAEAAQA+QAAAJADAAAAAA==&#10;" strokecolor="black [3213]" strokeweight=".25pt"/>
                <v:oval id="Ellipse 382" o:spid="_x0000_s1138" style="position:absolute;left:21767;top:10817;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viFsUA&#10;AADcAAAADwAAAGRycy9kb3ducmV2LnhtbESPT2vCQBTE74V+h+UVvNWNNhRJXSX4B3I0SfX8mn1N&#10;QrNvQ3ar0U/vCoUeh5n5DbNcj6YTZxpca1nBbBqBIK6sbrlW8FnuXxcgnEfW2FkmBVdysF49Py0x&#10;0fbCOZ0LX4sAYZeggsb7PpHSVQ0ZdFPbEwfv2w4GfZBDLfWAlwA3nZxH0bs02HJYaLCnTUPVT/Fr&#10;FOj0sJ/tYl1aivPT1+YYp9tbptTkZUw/QHga/X/4r51pBW+LOTzOh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IWxQAAANwAAAAPAAAAAAAAAAAAAAAAAJgCAABkcnMv&#10;ZG93bnJldi54bWxQSwUGAAAAAAQABAD1AAAAigMAAAAA&#10;" fillcolor="black [3213]" stroked="f" strokeweight="2pt">
                  <v:shadow on="t" color="black" opacity="26214f" origin="-.5,-.5" offset=".24944mm,.24944mm"/>
                  <v:textbox>
                    <w:txbxContent>
                      <w:p w14:paraId="2D762B1D" w14:textId="77777777" w:rsidR="00616FC1" w:rsidRDefault="00616FC1" w:rsidP="005F4459">
                        <w:pPr>
                          <w:jc w:val="center"/>
                        </w:pPr>
                        <w:r>
                          <w:rPr>
                            <w:color w:val="FFFFFF" w:themeColor="light1"/>
                            <w:kern w:val="24"/>
                          </w:rPr>
                          <w:t> </w:t>
                        </w:r>
                      </w:p>
                    </w:txbxContent>
                  </v:textbox>
                </v:oval>
                <v:oval id="Ellipse 383" o:spid="_x0000_s1139" style="position:absolute;left:21950;top:10925;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TOy8QA&#10;AADcAAAADwAAAGRycy9kb3ducmV2LnhtbESPW4vCMBCF34X9D2EWfNPUC1KqUWQvoA8rePkBQzO2&#10;wWZSmlirv94ICz4ezpzvzFmsOluJlhpvHCsYDRMQxLnThgsFp+PvIAXhA7LGyjEpuJOH1fKjt8BM&#10;uxvvqT2EQkQI+wwVlCHUmZQ+L8miH7qaOHpn11gMUTaF1A3eItxWcpwkM2nRcGwosaavkvLL4Wrj&#10;G+nfbvZzbh/uEYyZbi7fxX57VKr/2a3nIAJ14X38n95oBZN0Aq8xkQB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0zsvEAAAA3AAAAA8AAAAAAAAAAAAAAAAAmAIAAGRycy9k&#10;b3ducmV2LnhtbFBLBQYAAAAABAAEAPUAAACJAwAAAAA=&#10;" fillcolor="white [3212]" stroked="f" strokeweight="2pt">
                  <v:textbox>
                    <w:txbxContent>
                      <w:p w14:paraId="00253A62" w14:textId="77777777" w:rsidR="00616FC1" w:rsidRDefault="00616FC1" w:rsidP="005F4459">
                        <w:pPr>
                          <w:jc w:val="center"/>
                        </w:pPr>
                        <w:r>
                          <w:rPr>
                            <w:color w:val="FFFFFF" w:themeColor="light1"/>
                            <w:kern w:val="24"/>
                          </w:rPr>
                          <w:t> </w:t>
                        </w:r>
                      </w:p>
                    </w:txbxContent>
                  </v:textbox>
                </v:oval>
                <v:line id="Gerader Verbinder 96" o:spid="_x0000_s1140" style="position:absolute;flip:x;visibility:visible;mso-wrap-style:square" from="29888,16178" to="30015,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U7cMIAAADcAAAADwAAAGRycy9kb3ducmV2LnhtbESPQWsCMRSE74X+h/AK3mq2uqhdjaJC&#10;obfF1d4fm2d26eZlSaJu/30jCB6HmfmGWW0G24kr+dA6VvAxzkAQ1063bBScjl/vCxAhImvsHJOC&#10;PwqwWb++rLDQ7sYHulbRiAThUKCCJsa+kDLUDVkMY9cTJ+/svMWYpDdSe7wluO3kJMtm0mLLaaHB&#10;nvYN1b/VxSr4MWWOfhc+Z7qs6DhxeWnmTqnR27Bdgog0xGf40f7WCqaLHO5n0hG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vU7cMIAAADcAAAADwAAAAAAAAAAAAAA&#10;AAChAgAAZHJzL2Rvd25yZXYueG1sUEsFBgAAAAAEAAQA+QAAAJADAAAAAA==&#10;" strokecolor="black [3213]" strokeweight=".25pt"/>
                <v:oval id="Ellipse 385" o:spid="_x0000_s1141" style="position:absolute;left:29824;top:15893;width:461;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J6YsMA&#10;AADcAAAADwAAAGRycy9kb3ducmV2LnhtbESPT4vCMBTE74LfITzBm6Zqd5FqlOIqeFz/np/Nsy02&#10;L6XJavXTm4WFPQ4z8xtmvmxNJe7UuNKygtEwAkGcWV1yruB42AymIJxH1lhZJgVPcrBcdDtzTLR9&#10;8I7ue5+LAGGXoILC+zqR0mUFGXRDWxMH72obgz7IJpe6wUeAm0qOo+hTGiw5LBRY06qg7Lb/MQp0&#10;+r0ZrWN9sBTvzpfVKU6/Xlul+r02nYHw1Pr/8F97qxVMph/weyYcA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J6YsMAAADcAAAADwAAAAAAAAAAAAAAAACYAgAAZHJzL2Rv&#10;d25yZXYueG1sUEsFBgAAAAAEAAQA9QAAAIgDAAAAAA==&#10;" fillcolor="black [3213]" stroked="f" strokeweight="2pt">
                  <v:shadow on="t" color="black" opacity="26214f" origin="-.5,-.5" offset=".24944mm,.24944mm"/>
                  <v:textbox>
                    <w:txbxContent>
                      <w:p w14:paraId="61882B8B" w14:textId="77777777" w:rsidR="00616FC1" w:rsidRDefault="00616FC1" w:rsidP="005F4459">
                        <w:pPr>
                          <w:jc w:val="center"/>
                        </w:pPr>
                        <w:r>
                          <w:rPr>
                            <w:color w:val="FFFFFF" w:themeColor="light1"/>
                            <w:kern w:val="24"/>
                          </w:rPr>
                          <w:t> </w:t>
                        </w:r>
                      </w:p>
                    </w:txbxContent>
                  </v:textbox>
                </v:oval>
                <v:oval id="Ellipse 386" o:spid="_x0000_s1142" style="position:absolute;left:29964;top:15998;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tU8UA&#10;AADcAAAADwAAAGRycy9kb3ducmV2LnhtbESPUWvCQBCE3wX/w7FC3/SiLSGknlK0BfugEPUHLLk1&#10;Oczthdw1pv76XkHwcZidb3aW68E2oqfOG8cK5rMEBHHptOFKwfn0Nc1A+ICssXFMCn7Jw3o1Hi0x&#10;1+7GBfXHUIkIYZ+jgjqENpfSlzVZ9DPXEkfv4jqLIcqukrrDW4TbRi6SJJUWDceGGlva1FRejz82&#10;vpHtD+nnpb+7ezDmbXfdVsX3SamXyfDxDiLQEJ7Hj/ROK3jNUvgfEwk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g21TxQAAANwAAAAPAAAAAAAAAAAAAAAAAJgCAABkcnMv&#10;ZG93bnJldi54bWxQSwUGAAAAAAQABAD1AAAAigMAAAAA&#10;" fillcolor="white [3212]" stroked="f" strokeweight="2pt">
                  <v:textbox>
                    <w:txbxContent>
                      <w:p w14:paraId="2A760404" w14:textId="77777777" w:rsidR="00616FC1" w:rsidRDefault="00616FC1" w:rsidP="005F4459">
                        <w:pPr>
                          <w:jc w:val="center"/>
                        </w:pPr>
                        <w:r>
                          <w:rPr>
                            <w:color w:val="FFFFFF" w:themeColor="light1"/>
                            <w:kern w:val="24"/>
                          </w:rPr>
                          <w:t> </w:t>
                        </w:r>
                      </w:p>
                    </w:txbxContent>
                  </v:textbox>
                </v:oval>
                <v:line id="Gerader Verbinder 91" o:spid="_x0000_s1143" style="position:absolute;flip:x;visibility:visible;mso-wrap-style:square" from="21933,16067" to="22060,16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elB8IAAADcAAAADwAAAGRycy9kb3ducmV2LnhtbESPW2sCMRSE3wv+h3AE32rWC15Wo9iC&#10;0Lelq74fNsfs4uZkSaKu/74pFPo4zMw3zHbf21Y8yIfGsYLJOANBXDndsFFwPh3fVyBCRNbYOiYF&#10;Lwqw3w3etphr9+RvepTRiAThkKOCOsYulzJUNVkMY9cRJ+/qvMWYpDdSe3wmuG3lNMsW0mLDaaHG&#10;jj5rqm7l3Sq4mGKO/iOsF7oo6TR188IsnVKjYX/YgIjUx//wX/tLK5itlvB7Jh0Buf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ielB8IAAADcAAAADwAAAAAAAAAAAAAA&#10;AAChAgAAZHJzL2Rvd25yZXYueG1sUEsFBgAAAAAEAAQA+QAAAJADAAAAAA==&#10;" strokecolor="black [3213]" strokeweight=".25pt"/>
                <v:oval id="Ellipse 388" o:spid="_x0000_s1144" style="position:absolute;left:21767;top:15781;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V/MIA&#10;AADcAAAADwAAAGRycy9kb3ducmV2LnhtbERPy2qDQBTdB/IPwy10l4xJpYjNKJIHuGxi2/Wtc6tS&#10;544402j79ZlFoMvDee/y2fTiSqPrLCvYrCMQxLXVHTcK3qrTKgHhPLLG3jIp+CUHebZc7DDVduIz&#10;XS++ESGEXYoKWu+HVEpXt2TQre1AHLgvOxr0AY6N1CNOIdz0chtFz9Jgx6GhxYH2LdXflx+jQBev&#10;p80x1pWl+PzxuX+Pi8NfqdTjw1y8gPA0+3/x3V1qBU9JWBvOhCMg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49X8wgAAANwAAAAPAAAAAAAAAAAAAAAAAJgCAABkcnMvZG93&#10;bnJldi54bWxQSwUGAAAAAAQABAD1AAAAhwMAAAAA&#10;" fillcolor="black [3213]" stroked="f" strokeweight="2pt">
                  <v:shadow on="t" color="black" opacity="26214f" origin="-.5,-.5" offset=".24944mm,.24944mm"/>
                  <v:textbox>
                    <w:txbxContent>
                      <w:p w14:paraId="5CF86FFA" w14:textId="77777777" w:rsidR="00616FC1" w:rsidRDefault="00616FC1" w:rsidP="005F4459">
                        <w:pPr>
                          <w:jc w:val="center"/>
                        </w:pPr>
                        <w:r>
                          <w:rPr>
                            <w:color w:val="FFFFFF" w:themeColor="light1"/>
                            <w:kern w:val="24"/>
                          </w:rPr>
                          <w:t> </w:t>
                        </w:r>
                      </w:p>
                    </w:txbxContent>
                  </v:textbox>
                </v:oval>
                <v:oval id="Ellipse 389" o:spid="_x0000_s1145" style="position:absolute;left:21950;top:15889;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z5IcUA&#10;AADcAAAADwAAAGRycy9kb3ducmV2LnhtbESPUWvCQBCE3wv+h2OFvtVLW5E09RSxCvpQIdofsOTW&#10;5DC3F3JnjP56Tyj4OMzONzvTeW9r0VHrjWMF76MEBHHhtOFSwd9h/ZaC8AFZY+2YFFzJw3w2eJli&#10;pt2Fc+r2oRQRwj5DBVUITSalLyqy6EeuIY7e0bUWQ5RtKXWLlwi3tfxIkom0aDg2VNjQsqLitD/b&#10;+Eb6u5usjt3N3YIx483pp8y3B6Veh/3iG0SgPjyP/9MbreAz/YLHmEgA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HPkhxQAAANwAAAAPAAAAAAAAAAAAAAAAAJgCAABkcnMv&#10;ZG93bnJldi54bWxQSwUGAAAAAAQABAD1AAAAigMAAAAA&#10;" fillcolor="white [3212]" stroked="f" strokeweight="2pt">
                  <v:textbox>
                    <w:txbxContent>
                      <w:p w14:paraId="2DAE634F" w14:textId="77777777" w:rsidR="00616FC1" w:rsidRDefault="00616FC1" w:rsidP="005F4459">
                        <w:pPr>
                          <w:jc w:val="center"/>
                        </w:pPr>
                        <w:r>
                          <w:rPr>
                            <w:color w:val="FFFFFF" w:themeColor="light1"/>
                            <w:kern w:val="24"/>
                          </w:rPr>
                          <w:t> </w:t>
                        </w:r>
                      </w:p>
                    </w:txbxContent>
                  </v:textbox>
                </v:oval>
                <v:line id="Gerader Verbinder 96" o:spid="_x0000_s1146" style="position:absolute;flip:x;visibility:visible;mso-wrap-style:square" from="30314,21142" to="30441,21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errr4AAADcAAAADwAAAGRycy9kb3ducmV2LnhtbERPy4rCMBTdC/MP4Q6403Qc8VGNMg4I&#10;7op1Zn9prmmxuSlJ1Pr3ZiG4PJz3etvbVtzIh8axgq9xBoK4crpho+DvtB8tQISIrLF1TAoeFGC7&#10;+RisMdfuzke6ldGIFMIhRwV1jF0uZahqshjGriNO3Nl5izFBb6T2eE/htpWTLJtJiw2nhho7+q2p&#10;upRXq+DfFFP0u7Cc6aKk08RNCzN3Sg0/+58ViEh9fItf7oNW8L1M89OZdATk5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IF6uuvgAAANwAAAAPAAAAAAAAAAAAAAAAAKEC&#10;AABkcnMvZG93bnJldi54bWxQSwUGAAAAAAQABAD5AAAAjAMAAAAA&#10;" strokecolor="black [3213]" strokeweight=".25pt"/>
                <v:oval id="Ellipse 391" o:spid="_x0000_s1147" style="position:absolute;left:30251;top:20857;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DqvMUA&#10;AADcAAAADwAAAGRycy9kb3ducmV2LnhtbESPQWvCQBSE7wX/w/KE3uomNhRNs5GgFTxWoz2/Zl+T&#10;YPZtyK6a9td3CwWPw8x8w2Sr0XTiSoNrLSuIZxEI4srqlmsFx3L7tADhPLLGzjIp+CYHq3zykGGq&#10;7Y33dD34WgQIuxQVNN73qZSuasigm9meOHhfdjDogxxqqQe8Bbjp5DyKXqTBlsNCgz2tG6rOh4tR&#10;oIv3bfyW6NJSsv/4XJ+SYvOzU+pxOhavIDyN/h7+b++0gudlDH9nw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AOq8xQAAANwAAAAPAAAAAAAAAAAAAAAAAJgCAABkcnMv&#10;ZG93bnJldi54bWxQSwUGAAAAAAQABAD1AAAAigMAAAAA&#10;" fillcolor="black [3213]" stroked="f" strokeweight="2pt">
                  <v:shadow on="t" color="black" opacity="26214f" origin="-.5,-.5" offset=".24944mm,.24944mm"/>
                  <v:textbox>
                    <w:txbxContent>
                      <w:p w14:paraId="1741EA8C" w14:textId="77777777" w:rsidR="00616FC1" w:rsidRDefault="00616FC1" w:rsidP="005F4459">
                        <w:pPr>
                          <w:jc w:val="center"/>
                        </w:pPr>
                        <w:r>
                          <w:rPr>
                            <w:color w:val="FFFFFF" w:themeColor="light1"/>
                            <w:kern w:val="24"/>
                          </w:rPr>
                          <w:t> </w:t>
                        </w:r>
                      </w:p>
                    </w:txbxContent>
                  </v:textbox>
                </v:oval>
                <v:oval id="Ellipse 392" o:spid="_x0000_s1148" style="position:absolute;left:30390;top:20962;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H9jcUA&#10;AADcAAAADwAAAGRycy9kb3ducmV2LnhtbESP3YrCMBCF74V9hzCCd5r6g7hdoyz+gHvhgroPMDRj&#10;G2wmpYm1+vRmQfDycOZ8Z8582dpSNFR741jBcJCAIM6cNpwr+Dtt+zMQPiBrLB2Tgjt5WC4+OnNM&#10;tbvxgZpjyEWEsE9RQRFClUrps4Is+oGriKN3drXFEGWdS13jLcJtKUdJMpUWDceGAitaFZRdjlcb&#10;35jtf6ebc/Nwj2DMZHdZ54efk1K9bvv9BSJQG97Hr/ROKxh/juB/TCS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Yf2NxQAAANwAAAAPAAAAAAAAAAAAAAAAAJgCAABkcnMv&#10;ZG93bnJldi54bWxQSwUGAAAAAAQABAD1AAAAigMAAAAA&#10;" fillcolor="white [3212]" stroked="f" strokeweight="2pt">
                  <v:textbox>
                    <w:txbxContent>
                      <w:p w14:paraId="7D1EF1B3" w14:textId="77777777" w:rsidR="00616FC1" w:rsidRDefault="00616FC1" w:rsidP="005F4459">
                        <w:pPr>
                          <w:jc w:val="center"/>
                        </w:pPr>
                        <w:r>
                          <w:rPr>
                            <w:color w:val="FFFFFF" w:themeColor="light1"/>
                            <w:kern w:val="24"/>
                          </w:rPr>
                          <w:t> </w:t>
                        </w:r>
                      </w:p>
                    </w:txbxContent>
                  </v:textbox>
                </v:oval>
                <v:line id="Gerader Verbinder 91" o:spid="_x0000_s1149" style="position:absolute;flip:x;visibility:visible;mso-wrap-style:square" from="13292,21030" to="13419,2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U12cIAAADcAAAADwAAAGRycy9kb3ducmV2LnhtbESPW2sCMRSE3wv+h3AE32rWC15Wo1hB&#10;6NvSVd8Pm2N2cXOyJKmu/74pFPo4zMw3zHbf21Y8yIfGsYLJOANBXDndsFFwOZ/eVyBCRNbYOiYF&#10;Lwqw3w3etphr9+QvepTRiAThkKOCOsYulzJUNVkMY9cRJ+/mvMWYpDdSe3wmuG3lNMsW0mLDaaHG&#10;jo41Vffy2yq4mmKO/iOsF7oo6Tx188IsnVKjYX/YgIjUx//wX/tTK5itZ/B7Jh0Buf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MU12cIAAADcAAAADwAAAAAAAAAAAAAA&#10;AAChAgAAZHJzL2Rvd25yZXYueG1sUEsFBgAAAAAEAAQA+QAAAJADAAAAAA==&#10;" strokecolor="black [3213]" strokeweight=".25pt"/>
                <v:oval id="Ellipse 394" o:spid="_x0000_s1150" style="position:absolute;left:13126;top:20745;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dJJMMA&#10;AADcAAAADwAAAGRycy9kb3ducmV2LnhtbESPT4vCMBTE74LfITxhb5qqZdFqlOIqePT/+dk822Lz&#10;UpqsdvfTb4QFj8PM/IaZL1tTiQc1rrSsYDiIQBBnVpecKzgdN/0JCOeRNVaWScEPOVguup05Jto+&#10;eU+Pg89FgLBLUEHhfZ1I6bKCDLqBrYmDd7ONQR9kk0vd4DPATSVHUfQpDZYcFgqsaVVQdj98GwU6&#10;3W2G61gfLcX7y3V1jtOv361SH702nYHw1Pp3+L+91QrG0xheZ8IR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dJJMMAAADcAAAADwAAAAAAAAAAAAAAAACYAgAAZHJzL2Rv&#10;d25yZXYueG1sUEsFBgAAAAAEAAQA9QAAAIgDAAAAAA==&#10;" fillcolor="black [3213]" stroked="f" strokeweight="2pt">
                  <v:shadow on="t" color="black" opacity="26214f" origin="-.5,-.5" offset=".24944mm,.24944mm"/>
                  <v:textbox>
                    <w:txbxContent>
                      <w:p w14:paraId="42ECEDA7" w14:textId="77777777" w:rsidR="00616FC1" w:rsidRDefault="00616FC1" w:rsidP="005F4459">
                        <w:pPr>
                          <w:jc w:val="center"/>
                        </w:pPr>
                        <w:r>
                          <w:rPr>
                            <w:color w:val="FFFFFF" w:themeColor="light1"/>
                            <w:kern w:val="24"/>
                          </w:rPr>
                          <w:t> </w:t>
                        </w:r>
                      </w:p>
                    </w:txbxContent>
                  </v:textbox>
                </v:oval>
                <v:oval id="Ellipse 395" o:spid="_x0000_s1151" style="position:absolute;left:13309;top:20853;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hl+ccA&#10;AADcAAAADwAAAGRycy9kb3ducmV2LnhtbESPzWrDMBCE74W+g9hCbo2ctjGJEzmUNIX00EJ+HmCx&#10;NrawtTKW4rh5+qoQyHGYnW92lqvBNqKnzhvHCibjBARx4bThUsHx8Pk8A+EDssbGMSn4JQ+r/PFh&#10;iZl2F95Rvw+liBD2GSqoQmgzKX1RkUU/di1x9E6usxii7EqpO7xEuG3kS5Kk0qLh2FBhS+uKinp/&#10;tvGN2fdPujn1V3cNxrxt649y93VQavQ0vC9ABBrC/fiW3moFr/Mp/I+JBJD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IZfnHAAAA3AAAAA8AAAAAAAAAAAAAAAAAmAIAAGRy&#10;cy9kb3ducmV2LnhtbFBLBQYAAAAABAAEAPUAAACMAwAAAAA=&#10;" fillcolor="white [3212]" stroked="f" strokeweight="2pt">
                  <v:textbox>
                    <w:txbxContent>
                      <w:p w14:paraId="5E0B4576" w14:textId="77777777" w:rsidR="00616FC1" w:rsidRDefault="00616FC1" w:rsidP="005F4459">
                        <w:pPr>
                          <w:jc w:val="center"/>
                        </w:pPr>
                        <w:r>
                          <w:rPr>
                            <w:color w:val="FFFFFF" w:themeColor="light1"/>
                            <w:kern w:val="24"/>
                          </w:rPr>
                          <w:t> </w:t>
                        </w:r>
                      </w:p>
                    </w:txbxContent>
                  </v:textbox>
                </v:oval>
                <v:rect id="Rechteck 396" o:spid="_x0000_s1152" style="position:absolute;left:873;top:5413;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rYBMUA&#10;AADcAAAADwAAAGRycy9kb3ducmV2LnhtbESPwWrDMBBE74X+g9hCb43cBJzUiRJKIeBbqZscettY&#10;W8vYWhlLcdR+fRUI9DjMzBtms4u2FxONvnWs4HmWgSCunW65UXD43D+tQPiArLF3TAp+yMNue3+3&#10;wUK7C3/QVIVGJAj7AhWYEIZCSl8bsuhnbiBO3rcbLYYkx0bqES8Jbns5z7JcWmw5LRgc6M1Q3VVn&#10;qyDGctmfbNsd8+HXLMuv967KJqUeH+LrGkSgGP7Dt3apFSxecrieSUdA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2tgExQAAANwAAAAPAAAAAAAAAAAAAAAAAJgCAABkcnMv&#10;ZG93bnJldi54bWxQSwUGAAAAAAQABAD1AAAAigMAAAAA&#10;" fillcolor="#92d050" stroked="f" strokeweight="2pt">
                  <v:shadow on="t" color="black" opacity="26214f" origin="-.5,-.5" offset=".24944mm,.24944mm"/>
                  <v:textbox inset=".2mm,.2mm,.2mm,.2mm">
                    <w:txbxContent>
                      <w:p w14:paraId="24448361" w14:textId="77777777" w:rsidR="00616FC1" w:rsidRDefault="00616FC1" w:rsidP="005F4459">
                        <w:pPr>
                          <w:spacing w:after="0"/>
                          <w:jc w:val="center"/>
                          <w:textAlignment w:val="baseline"/>
                          <w:rPr>
                            <w:rFonts w:ascii="Andy" w:hAnsi="Andy"/>
                            <w:color w:val="000000"/>
                            <w:kern w:val="24"/>
                            <w:sz w:val="20"/>
                            <w:szCs w:val="20"/>
                            <w:u w:val="single"/>
                          </w:rPr>
                        </w:pPr>
                        <w:r>
                          <w:rPr>
                            <w:rFonts w:ascii="Andy" w:hAnsi="Andy"/>
                            <w:color w:val="000000"/>
                            <w:kern w:val="24"/>
                            <w:sz w:val="20"/>
                            <w:szCs w:val="20"/>
                            <w:u w:val="single"/>
                          </w:rPr>
                          <w:t>Consent</w:t>
                        </w:r>
                      </w:p>
                    </w:txbxContent>
                  </v:textbox>
                </v:rect>
                <v:rect id="Rechteck 397" o:spid="_x0000_s1153" style="position:absolute;left:989;top:1073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Z9n8UA&#10;AADcAAAADwAAAGRycy9kb3ducmV2LnhtbESPwWrDMBBE74X+g9hCb43cBOLUiRJKIeBbqZscettY&#10;W8vYWhlLcdR+fRUI9DjMzBtms4u2FxONvnWs4HmWgSCunW65UXD43D+tQPiArLF3TAp+yMNue3+3&#10;wUK7C3/QVIVGJAj7AhWYEIZCSl8bsuhnbiBO3rcbLYYkx0bqES8Jbns5z7KltNhyWjA40JuhuqvO&#10;VkGMZd6fbNsdl8Ovycuv967KJqUeH+LrGkSgGP7Dt3apFSxecrieSUdA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n2fxQAAANwAAAAPAAAAAAAAAAAAAAAAAJgCAABkcnMv&#10;ZG93bnJldi54bWxQSwUGAAAAAAQABAD1AAAAigMAAAAA&#10;" fillcolor="#92d050" stroked="f" strokeweight="2pt">
                  <v:shadow on="t" color="black" opacity="26214f" origin="-.5,-.5" offset=".24944mm,.24944mm"/>
                  <v:textbox inset=".2mm,.2mm,.2mm,.2mm">
                    <w:txbxContent>
                      <w:p w14:paraId="4F846AF4"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pernickety</w:t>
                        </w:r>
                        <w:proofErr w:type="gramEnd"/>
                      </w:p>
                    </w:txbxContent>
                  </v:textbox>
                </v:rect>
                <v:rect id="Rechteck 398" o:spid="_x0000_s1154" style="position:absolute;left:989;top:1581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np7cIA&#10;AADcAAAADwAAAGRycy9kb3ducmV2LnhtbERPz2vCMBS+D/Y/hDfwNtMp6FaNMgShN7Fuh93emmdT&#10;2ryUJta4v345CB4/vt/rbbSdGGnwjWMFb9MMBHHldMO1gq/T/vUdhA/IGjvHpOBGHrab56c15tpd&#10;+UhjGWqRQtjnqMCE0OdS+sqQRT91PXHizm6wGBIcaqkHvKZw28lZli2kxYZTg8GedoaqtrxYBTEW&#10;y+7XNu33ov8zy+Ln0JbZqNTkJX6uQASK4SG+uwutYP6R1qYz6Qj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CentwgAAANwAAAAPAAAAAAAAAAAAAAAAAJgCAABkcnMvZG93&#10;bnJldi54bWxQSwUGAAAAAAQABAD1AAAAhwMAAAAA&#10;" fillcolor="#92d050" stroked="f" strokeweight="2pt">
                  <v:shadow on="t" color="black" opacity="26214f" origin="-.5,-.5" offset=".24944mm,.24944mm"/>
                  <v:textbox inset=".2mm,.2mm,.2mm,.2mm">
                    <w:txbxContent>
                      <w:p w14:paraId="1CC2516C"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over-critical</w:t>
                        </w:r>
                        <w:proofErr w:type="gramEnd"/>
                      </w:p>
                    </w:txbxContent>
                  </v:textbox>
                </v:rect>
                <v:rect id="Rechteck 399" o:spid="_x0000_s1155" style="position:absolute;left:989;top:2089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VMdsUA&#10;AADcAAAADwAAAGRycy9kb3ducmV2LnhtbESPzWrDMBCE74W8g9hAb43cBvLjRgkhEPAt1GkPuW2t&#10;rWVsrYylOmqevioUchxm5htms4u2EyMNvnGs4HmWgSCunG64VvB+Pj6tQPiArLFzTAp+yMNuO3nY&#10;YK7dld9oLEMtEoR9jgpMCH0upa8MWfQz1xMn78sNFkOSQy31gNcEt518ybKFtNhwWjDY08FQ1Zbf&#10;VkGMxbL7tE37sehvZllcTm2ZjUo9TuP+FUSgGO7h/3ahFczXa/g7k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RUx2xQAAANwAAAAPAAAAAAAAAAAAAAAAAJgCAABkcnMv&#10;ZG93bnJldi54bWxQSwUGAAAAAAQABAD1AAAAigMAAAAA&#10;" fillcolor="#92d050" stroked="f" strokeweight="2pt">
                  <v:shadow on="t" color="black" opacity="26214f" origin="-.5,-.5" offset=".24944mm,.24944mm"/>
                  <v:textbox inset=".2mm,.2mm,.2mm,.2mm">
                    <w:txbxContent>
                      <w:p w14:paraId="396DF552"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too</w:t>
                        </w:r>
                        <w:proofErr w:type="gramEnd"/>
                        <w:r>
                          <w:rPr>
                            <w:rFonts w:ascii="Andy" w:hAnsi="Andy"/>
                            <w:color w:val="000000"/>
                            <w:kern w:val="24"/>
                            <w:sz w:val="20"/>
                            <w:szCs w:val="20"/>
                          </w:rPr>
                          <w:t xml:space="preserve"> fast</w:t>
                        </w:r>
                      </w:p>
                    </w:txbxContent>
                  </v:textbox>
                </v:rect>
                <v:group id="Gruppieren 400" o:spid="_x0000_s1156" style="position:absolute;left:5064;top:4997;width:461;height:715" coordorigin="5064,4997"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o52MIAAADcAAAADwAAAGRycy9kb3ducmV2LnhtbERPTYvCMBC9C/sfwizs&#10;TdO6Kks1ioiKBxGswuJtaMa22ExKE9v6781hYY+P971Y9aYSLTWutKwgHkUgiDOrS84VXC+74Q8I&#10;55E1VpZJwYscrJYfgwUm2nZ8pjb1uQgh7BJUUHhfJ1K6rCCDbmRr4sDdbWPQB9jkUjfYhXBTyXEU&#10;zaTBkkNDgTVtCsoe6dMo2HfYrb/jbXt83Dev22V6+j3GpNTXZ7+eg/DU+3/xn/ugFU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aqOdjCAAAA3AAAAA8A&#10;AAAAAAAAAAAAAAAAqgIAAGRycy9kb3ducmV2LnhtbFBLBQYAAAAABAAEAPoAAACZAwAAAAA=&#10;">
                  <v:line id="Gerader Verbinder 101" o:spid="_x0000_s1157" style="position:absolute;flip:x;visibility:visible;mso-wrap-style:square" from="5114,5212" to="5212,5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A/8sIAAADcAAAADwAAAGRycy9kb3ducmV2LnhtbESPT2sCMRTE7wW/Q3iCt5pVF/+sRrGF&#10;Qm9LV70/Ns/s4uZlSaJuv31TKPQ4zMxvmN1hsJ14kA+tYwWzaQaCuHa6ZaPgfPp4XYMIEVlj55gU&#10;fFOAw370ssNCuyd/0aOKRiQIhwIVNDH2hZShbshimLqeOHlX5y3GJL2R2uMzwW0n51m2lBZbTgsN&#10;9vTeUH2r7lbBxZQ5+rewWeqyotPc5aVZOaUm4+G4BRFpiP/hv/anVpAvcvg9k46A3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eA/8sIAAADcAAAADwAAAAAAAAAAAAAA&#10;AAChAgAAZHJzL2Rvd25yZXYueG1sUEsFBgAAAAAEAAQA+QAAAJADAAAAAA==&#10;" strokecolor="black [3213]" strokeweight=".25pt"/>
                  <v:oval id="Ellipse 435" o:spid="_x0000_s1158" style="position:absolute;left:5064;top:4997;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4MMA&#10;AADcAAAADwAAAGRycy9kb3ducmV2LnhtbESPT4vCMBTE74LfITxhb5qqXZFqlOIqePT/+dk822Lz&#10;UpqsdvfTb4QFj8PM/IaZL1tTiQc1rrSsYDiIQBBnVpecKzgdN/0pCOeRNVaWScEPOVguup05Jto+&#10;eU+Pg89FgLBLUEHhfZ1I6bKCDLqBrYmDd7ONQR9kk0vd4DPATSVHUTSRBksOCwXWtCooux++jQKd&#10;7jbDdayPluL95bo6x+nX71apj16bzkB4av07/N/eagXx+BNeZ8IR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d+4MMAAADcAAAADwAAAAAAAAAAAAAAAACYAgAAZHJzL2Rv&#10;d25yZXYueG1sUEsFBgAAAAAEAAQA9QAAAIgDAAAAAA==&#10;" fillcolor="black [3213]" stroked="f" strokeweight="2pt">
                    <v:shadow on="t" color="black" opacity="26214f" origin="-.5,-.5" offset=".24944mm,.24944mm"/>
                    <v:textbox>
                      <w:txbxContent>
                        <w:p w14:paraId="3F94FBD0"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pernickety</w:t>
                          </w:r>
                          <w:proofErr w:type="gramEnd"/>
                        </w:p>
                      </w:txbxContent>
                    </v:textbox>
                  </v:oval>
                  <v:oval id="Ellipse 436" o:spid="_x0000_s1159" style="position:absolute;left:5176;top:507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Zp0cQA&#10;AADcAAAADwAAAGRycy9kb3ducmV2LnhtbESP3YrCMBCF7wXfIYywd5q6K0W6RhF/wL1QUPcBhmZs&#10;g82kNNlafXqzIHh5OHO+M2e26GwlWmq8caxgPEpAEOdOGy4U/J63wykIH5A1Vo5JwZ08LOb93gwz&#10;7W58pPYUChEh7DNUUIZQZ1L6vCSLfuRq4uhdXGMxRNkUUjd4i3Bbyc8kSaVFw7GhxJpWJeXX05+N&#10;b0z3h3RzaR/uEYyZ7K7r4vhzVupj0C2/QQTqwvv4ld5pBZOvFP7HRAL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adHEAAAA3AAAAA8AAAAAAAAAAAAAAAAAmAIAAGRycy9k&#10;b3ducmV2LnhtbFBLBQYAAAAABAAEAPUAAACJAwAAAAA=&#10;" fillcolor="white [3212]" stroked="f" strokeweight="2pt">
                    <v:textbox>
                      <w:txbxContent>
                        <w:p w14:paraId="3364CAF8" w14:textId="77777777" w:rsidR="00616FC1" w:rsidRDefault="00616FC1" w:rsidP="005F4459">
                          <w:r>
                            <w:rPr>
                              <w:color w:val="FFFFFF" w:themeColor="light1"/>
                              <w:kern w:val="24"/>
                            </w:rPr>
                            <w:t> </w:t>
                          </w:r>
                        </w:p>
                      </w:txbxContent>
                    </v:textbox>
                  </v:oval>
                </v:group>
                <v:line id="Gerader Verbinder 101" o:spid="_x0000_s1160" style="position:absolute;flip:x;visibility:visible;mso-wrap-style:square" from="5268,11227" to="5395,1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W18EAAADcAAAADwAAAGRycy9kb3ducmV2LnhtbESPQYvCMBSE7wv7H8Jb8LamSnHdapRd&#10;QfBWtur90bxNi81LSaLWf28EweMwM98wy/VgO3EhH1rHCibjDARx7XTLRsFhv/2cgwgRWWPnmBTc&#10;KMB69f62xEK7K//RpYpGJAiHAhU0MfaFlKFuyGIYu544ef/OW4xJeiO1x2uC205Os2wmLbacFhrs&#10;adNQfarOVsHRlDn63/A902VF+6nLS/PllBp9DD8LEJGG+Ao/2zutIM8m8DiTjoBc3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1bXwQAAANwAAAAPAAAAAAAAAAAAAAAA&#10;AKECAABkcnMvZG93bnJldi54bWxQSwUGAAAAAAQABAD5AAAAjwMAAAAA&#10;" strokecolor="black [3213]" strokeweight=".25pt"/>
                <v:oval id="Ellipse 402" o:spid="_x0000_s1161" style="position:absolute;left:5205;top:10941;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IsKcIA&#10;AADcAAAADwAAAGRycy9kb3ducmV2LnhtbESPT4vCMBTE7wt+h/AWvK2pUkSqaSm6gkf/n982b9uy&#10;zUtpslr99EYQPA4z8xtmkfWmERfqXG1ZwXgUgSAurK65VHA8rL9mIJxH1thYJgU3cpClg48FJtpe&#10;eUeXvS9FgLBLUEHlfZtI6YqKDLqRbYmD92s7gz7IrpS6w2uAm0ZOomgqDdYcFipsaVlR8bf/Nwp0&#10;vl2Pv2N9sBTvzj/LU5yv7hulhp99Pgfhqffv8Ku90QriaALPM+EI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ciwpwgAAANwAAAAPAAAAAAAAAAAAAAAAAJgCAABkcnMvZG93&#10;bnJldi54bWxQSwUGAAAAAAQABAD1AAAAhwMAAAAA&#10;" fillcolor="black [3213]" stroked="f" strokeweight="2pt">
                  <v:shadow on="t" color="black" opacity="26214f" origin="-.5,-.5" offset=".24944mm,.24944mm"/>
                  <v:textbox>
                    <w:txbxContent>
                      <w:p w14:paraId="5DFC0292" w14:textId="77777777" w:rsidR="00616FC1" w:rsidRDefault="00616FC1" w:rsidP="005F4459">
                        <w:r>
                          <w:rPr>
                            <w:color w:val="FFFFFF" w:themeColor="light1"/>
                            <w:kern w:val="24"/>
                          </w:rPr>
                          <w:t> </w:t>
                        </w:r>
                      </w:p>
                    </w:txbxContent>
                  </v:textbox>
                </v:oval>
                <v:oval id="Ellipse 403" o:spid="_x0000_s1162" style="position:absolute;left:5348;top:11049;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0A9MQA&#10;AADcAAAADwAAAGRycy9kb3ducmV2LnhtbESP3YrCMBCF74V9hzAL3mnqDyLVKLI/oBcrVH2AoRnb&#10;YDMpTazVpzfCgpeHM+c7c5brzlaipcYbxwpGwwQEce604ULB6fg7mIPwAVlj5ZgU3MnDevXRW2Kq&#10;3Y0zag+hEBHCPkUFZQh1KqXPS7Loh64mjt7ZNRZDlE0hdYO3CLeVHCfJTFo0HBtKrOmrpPxyuNr4&#10;xvxvP/s5tw/3CMZMt5fvItsdlep/dpsFiEBdeB//p7dawTSZwGtMJI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NAPTEAAAA3AAAAA8AAAAAAAAAAAAAAAAAmAIAAGRycy9k&#10;b3ducmV2LnhtbFBLBQYAAAAABAAEAPUAAACJAwAAAAA=&#10;" fillcolor="white [3212]" stroked="f" strokeweight="2pt">
                  <v:textbox>
                    <w:txbxContent>
                      <w:p w14:paraId="7543E775" w14:textId="77777777" w:rsidR="00616FC1" w:rsidRDefault="00616FC1" w:rsidP="005F4459">
                        <w:pPr>
                          <w:jc w:val="center"/>
                        </w:pPr>
                        <w:r>
                          <w:rPr>
                            <w:color w:val="FFFFFF" w:themeColor="light1"/>
                            <w:kern w:val="24"/>
                          </w:rPr>
                          <w:t> </w:t>
                        </w:r>
                      </w:p>
                    </w:txbxContent>
                  </v:textbox>
                </v:oval>
                <v:line id="Gerader Verbinder 101" o:spid="_x0000_s1163" style="position:absolute;flip:x;visibility:visible;mso-wrap-style:square" from="4809,16191" to="4936,16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z1T8EAAADcAAAADwAAAGRycy9kb3ducmV2LnhtbESPQWvCQBSE70L/w/IK3nRTCbZGV9GC&#10;4C00qfdH9rkJzb4Nu1tN/31XEDwOM/MNs9mNthdX8qFzrOBtnoEgbpzu2Cj4ro+zDxAhImvsHZOC&#10;Pwqw275MNlhod+MvulbRiAThUKCCNsahkDI0LVkMczcQJ+/ivMWYpDdSe7wluO3lIsuW0mLHaaHF&#10;gT5ban6qX6vgbMoc/SGslrqsqF64vDTvTqnp67hfg4g0xmf40T5pBXmWw/1MOgJy+w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jPVPwQAAANwAAAAPAAAAAAAAAAAAAAAA&#10;AKECAABkcnMvZG93bnJldi54bWxQSwUGAAAAAAQABAD5AAAAjwMAAAAA&#10;" strokecolor="black [3213]" strokeweight=".25pt"/>
                <v:oval id="Ellipse 405" o:spid="_x0000_s1164" style="position:absolute;left:4745;top:15905;width:461;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u0XcIA&#10;AADcAAAADwAAAGRycy9kb3ducmV2LnhtbESPQYvCMBSE74L/ITzBm6YuXZFqlKIreFx19fxsnm2x&#10;eSlN1OqvN4Kwx2FmvmFmi9ZU4kaNKy0rGA0jEMSZ1SXnCv7268EEhPPIGivLpOBBDhbzbmeGibZ3&#10;3tJt53MRIOwSVFB4XydSuqwgg25oa+LgnW1j0AfZ5FI3eA9wU8mvKBpLgyWHhQJrWhaUXXZXo0Cn&#10;v+vRT6z3luLt8bQ8xOnquVGq32vTKQhPrf8Pf9obrSCOvuF9Jhw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m7RdwgAAANwAAAAPAAAAAAAAAAAAAAAAAJgCAABkcnMvZG93&#10;bnJldi54bWxQSwUGAAAAAAQABAD1AAAAhwMAAAAA&#10;" fillcolor="black [3213]" stroked="f" strokeweight="2pt">
                  <v:shadow on="t" color="black" opacity="26214f" origin="-.5,-.5" offset=".24944mm,.24944mm"/>
                  <v:textbox>
                    <w:txbxContent>
                      <w:p w14:paraId="0A8FB567" w14:textId="77777777" w:rsidR="00616FC1" w:rsidRDefault="00616FC1" w:rsidP="005F4459">
                        <w:pPr>
                          <w:jc w:val="center"/>
                        </w:pPr>
                        <w:r>
                          <w:rPr>
                            <w:color w:val="FFFFFF" w:themeColor="light1"/>
                            <w:kern w:val="24"/>
                          </w:rPr>
                          <w:t> </w:t>
                        </w:r>
                      </w:p>
                    </w:txbxContent>
                  </v:textbox>
                </v:oval>
                <v:oval id="Ellipse 406" o:spid="_x0000_s1165" style="position:absolute;left:4889;top:16013;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qjbMQA&#10;AADcAAAADwAAAGRycy9kb3ducmV2LnhtbESPUYvCMBCE34X7D2EP7k1TRYpUo4h3B96DgtUfsDRr&#10;G2w2pYm15683guDjMDvf7CxWva1FR603jhWMRwkI4sJpw6WC0/F3OAPhA7LG2jEp+CcPq+XHYIGZ&#10;djc+UJeHUkQI+wwVVCE0mZS+qMiiH7mGOHpn11oMUbal1C3eItzWcpIkqbRoODZU2NCmouKSX218&#10;Y7bbpz/n7u7uwZjp9vJdHv6OSn199us5iEB9eB+/0lutYJqk8BwTCS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6o2zEAAAA3AAAAA8AAAAAAAAAAAAAAAAAmAIAAGRycy9k&#10;b3ducmV2LnhtbFBLBQYAAAAABAAEAPUAAACJAwAAAAA=&#10;" fillcolor="white [3212]" stroked="f" strokeweight="2pt">
                  <v:textbox>
                    <w:txbxContent>
                      <w:p w14:paraId="0D90D4E5" w14:textId="77777777" w:rsidR="00616FC1" w:rsidRDefault="00616FC1" w:rsidP="005F4459">
                        <w:pPr>
                          <w:jc w:val="center"/>
                        </w:pPr>
                        <w:r>
                          <w:rPr>
                            <w:color w:val="FFFFFF" w:themeColor="light1"/>
                            <w:kern w:val="24"/>
                          </w:rPr>
                          <w:t> </w:t>
                        </w:r>
                      </w:p>
                    </w:txbxContent>
                  </v:textbox>
                </v:oval>
                <v:line id="Gerader Verbinder 101" o:spid="_x0000_s1166" style="position:absolute;flip:x;visibility:visible;mso-wrap-style:square" from="5235,21154" to="5362,2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5rOMEAAADcAAAADwAAAGRycy9kb3ducmV2LnhtbESPQYvCMBSE7wv+h/AWvK3pSlG3GkUX&#10;FvZWrHp/NG/TYvNSkqj1328EweMwM98wq81gO3ElH1rHCj4nGQji2umWjYLj4edjASJEZI2dY1Jw&#10;pwCb9ehthYV2N97TtYpGJAiHAhU0MfaFlKFuyGKYuJ44eX/OW4xJeiO1x1uC205Os2wmLbacFhrs&#10;6buh+lxdrIKTKXP0u/A102VFh6nLSzN3So3fh+0SRKQhvsLP9q9WkGdzeJxJR0C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Xms4wQAAANwAAAAPAAAAAAAAAAAAAAAA&#10;AKECAABkcnMvZG93bnJldi54bWxQSwUGAAAAAAQABAD5AAAAjwMAAAAA&#10;" strokecolor="black [3213]" strokeweight=".25pt"/>
                <v:oval id="Ellipse 408" o:spid="_x0000_s1167" style="position:absolute;left:5172;top:20869;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bw8EA&#10;AADcAAAADwAAAGRycy9kb3ducmV2LnhtbERPy2rCQBTdC/7DcAvudGIJUlJHCbEBlz7arq+ZaxKa&#10;uRMyYxL9emchdHk47/V2NI3oqXO1ZQXLRQSCuLC65lLB9zmff4BwHlljY5kU3MnBdjOdrDHRduAj&#10;9SdfihDCLkEFlfdtIqUrKjLoFrYlDtzVdgZ9gF0pdYdDCDeNfI+ilTRYc2iosKWsouLvdDMKdHrI&#10;l1+xPluKj7+X7CdOd4+9UrO3Mf0E4Wn0/+KXe68VxFFYG86EIy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aG8PBAAAA3AAAAA8AAAAAAAAAAAAAAAAAmAIAAGRycy9kb3du&#10;cmV2LnhtbFBLBQYAAAAABAAEAPUAAACGAwAAAAA=&#10;" fillcolor="black [3213]" stroked="f" strokeweight="2pt">
                  <v:shadow on="t" color="black" opacity="26214f" origin="-.5,-.5" offset=".24944mm,.24944mm"/>
                  <v:textbox>
                    <w:txbxContent>
                      <w:p w14:paraId="37941CB2" w14:textId="77777777" w:rsidR="00616FC1" w:rsidRDefault="00616FC1" w:rsidP="005F4459">
                        <w:pPr>
                          <w:jc w:val="center"/>
                        </w:pPr>
                        <w:r>
                          <w:rPr>
                            <w:color w:val="FFFFFF" w:themeColor="light1"/>
                            <w:kern w:val="24"/>
                          </w:rPr>
                          <w:t> </w:t>
                        </w:r>
                      </w:p>
                    </w:txbxContent>
                  </v:textbox>
                </v:oval>
                <v:oval id="Ellipse 409" o:spid="_x0000_s1168" style="position:absolute;left:5315;top:20977;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U3HsQA&#10;AADcAAAADwAAAGRycy9kb3ducmV2LnhtbESPUYvCMBCE34X7D2GFe9NUEdGeUY7TA304oeoPWJq1&#10;DTab0sRa/fVGOPBxmJ1vdharzlaipcYbxwpGwwQEce604ULB6fg7mIHwAVlj5ZgU3MnDavnRW2Cq&#10;3Y0zag+hEBHCPkUFZQh1KqXPS7Loh64mjt7ZNRZDlE0hdYO3CLeVHCfJVFo0HBtKrOmnpPxyuNr4&#10;xuxvP92c24d7BGMm28u6yHZHpT773fcXiEBdeB//p7dawSSZw2tMJI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lNx7EAAAA3AAAAA8AAAAAAAAAAAAAAAAAmAIAAGRycy9k&#10;b3ducmV2LnhtbFBLBQYAAAAABAAEAPUAAACJAwAAAAA=&#10;" fillcolor="white [3212]" stroked="f" strokeweight="2pt">
                  <v:textbox>
                    <w:txbxContent>
                      <w:p w14:paraId="354A7C90" w14:textId="77777777" w:rsidR="00616FC1" w:rsidRDefault="00616FC1" w:rsidP="005F4459">
                        <w:pPr>
                          <w:jc w:val="center"/>
                        </w:pPr>
                        <w:r>
                          <w:rPr>
                            <w:color w:val="FFFFFF" w:themeColor="light1"/>
                            <w:kern w:val="24"/>
                          </w:rPr>
                          <w:t> </w:t>
                        </w:r>
                      </w:p>
                    </w:txbxContent>
                  </v:textbox>
                </v:oval>
                <v:rect id="Rechteck 410" o:spid="_x0000_s1169" style="position:absolute;left:9266;top:5561;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r5o8IA&#10;AADcAAAADwAAAGRycy9kb3ducmV2LnhtbERPy4rCMBTdD/gP4QqzG9PqMEg1igiiduHgC7fX5toW&#10;m5vSZGr9+8lCcHk47+m8M5VoqXGlZQXxIAJBnFldcq7gdFx9jUE4j6yxskwKnuRgPut9TDHR9sF7&#10;ag8+FyGEXYIKCu/rREqXFWTQDWxNHLibbQz6AJtc6gYfIdxUchhFP9JgyaGhwJqWBWX3w59R0EaX&#10;ePSbbi/b9dGm+2d63l2zSqnPfreYgPDU+bf45d5oBd9xmB/OhCMg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SvmjwgAAANwAAAAPAAAAAAAAAAAAAAAAAJgCAABkcnMvZG93&#10;bnJldi54bWxQSwUGAAAAAAQABAD1AAAAhwMAAAAA&#10;" fillcolor="#c6d9f1 [671]" stroked="f" strokeweight="2pt">
                  <v:shadow on="t" color="black" opacity="26214f" origin="-.5,-.5" offset=".24944mm,.24944mm"/>
                  <v:textbox inset=".2mm,.2mm,.2mm,.2mm">
                    <w:txbxContent>
                      <w:p w14:paraId="6BD05D43" w14:textId="77777777" w:rsidR="00616FC1" w:rsidRDefault="00616FC1" w:rsidP="005F4459">
                        <w:pPr>
                          <w:spacing w:after="0"/>
                          <w:jc w:val="center"/>
                          <w:textAlignment w:val="baseline"/>
                          <w:rPr>
                            <w:u w:val="single"/>
                          </w:rPr>
                        </w:pPr>
                        <w:r>
                          <w:rPr>
                            <w:color w:val="FFFFFF" w:themeColor="light1"/>
                            <w:kern w:val="24"/>
                            <w:u w:val="single"/>
                          </w:rPr>
                          <w:t> </w:t>
                        </w:r>
                        <w:r>
                          <w:rPr>
                            <w:rFonts w:ascii="Andy" w:hAnsi="Andy"/>
                            <w:color w:val="000000"/>
                            <w:kern w:val="24"/>
                            <w:sz w:val="20"/>
                            <w:szCs w:val="20"/>
                            <w:u w:val="single"/>
                          </w:rPr>
                          <w:t>Dissent of recognition</w:t>
                        </w:r>
                      </w:p>
                    </w:txbxContent>
                  </v:textbox>
                </v:rect>
                <v:group id="Gruppieren 411" o:spid="_x0000_s1170" style="position:absolute;left:13094;top:5021;width:460;height:715" coordorigin="13094,502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8KnsUAAADcAAAADwAAAGRycy9kb3ducmV2LnhtbESPQWvCQBSE7wX/w/KE&#10;3upmtS0SXUWklh5EqAri7ZF9JsHs25DdJvHfu4LQ4zAz3zDzZW8r0VLjS8ca1CgBQZw5U3Ku4XjY&#10;vE1B+IBssHJMGm7kYbkYvMwxNa7jX2r3IRcRwj5FDUUIdSqlzwqy6EeuJo7exTUWQ5RNLk2DXYTb&#10;So6T5FNaLDkuFFjTuqDsuv+zGr477FYT9dVur5f17Xz42J22irR+HfarGYhAffgPP9s/RsO7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Cp7FAAAA3AAA&#10;AA8AAAAAAAAAAAAAAAAAqgIAAGRycy9kb3ducmV2LnhtbFBLBQYAAAAABAAEAPoAAACcAwAAAAA=&#10;">
                  <v:line id="Gerader Verbinder 91" o:spid="_x0000_s1171" style="position:absolute;flip:x;visibility:visible;mso-wrap-style:square" from="13143,5236" to="13242,5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ecasIAAADcAAAADwAAAGRycy9kb3ducmV2LnhtbESPwWrDMBBE74H8g9hAbonsxKSNayW0&#10;hUJupk57X6yNbGqtjKQm7t9HhUKPw8y8YarjZAdxJR96xwrydQaCuHW6Z6Pg4/y2egQRIrLGwTEp&#10;+KEAx8N8VmGp3Y3f6dpEIxKEQ4kKuhjHUsrQdmQxrN1InLyL8xZjkt5I7fGW4HaQmyzbSYs9p4UO&#10;R3rtqP1qvq2CT1MX6F/Cfqfrhs4bV9TmwSm1XEzPTyAiTfE//Nc+aQXFNoffM+kIyMM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ecasIAAADcAAAADwAAAAAAAAAAAAAA&#10;AAChAgAAZHJzL2Rvd25yZXYueG1sUEsFBgAAAAAEAAQA+QAAAJADAAAAAA==&#10;" strokecolor="black [3213]" strokeweight=".25pt"/>
                  <v:oval id="Ellipse 432" o:spid="_x0000_s1172" style="position:absolute;left:13094;top:502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qhRMUA&#10;AADcAAAADwAAAGRycy9kb3ducmV2LnhtbESPQWsCMRSE74X+h/AKXkrNakVka5RSFHqquHrw+Ng8&#10;N2s3L2kSdfvvm4LgcZiZb5j5sreduFCIrWMFo2EBgrh2uuVGwX63fpmBiAlZY+eYFPxShOXi8WGO&#10;pXZX3tKlSo3IEI4lKjAp+VLKWBuyGIfOE2fv6ILFlGVopA54zXDbyXFRTKXFlvOCQU8fhurv6mwV&#10;rA9+ugq7n+5r5vyzqfab7WkjlRo89e9vIBL16R6+tT+1gsnrGP7P5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FExQAAANwAAAAPAAAAAAAAAAAAAAAAAJgCAABkcnMv&#10;ZG93bnJldi54bWxQSwUGAAAAAAQABAD1AAAAigMAAAAA&#10;" filled="f" stroked="f" strokeweight="2pt">
                    <v:shadow on="t" color="black" opacity="26214f" origin="-.5,-.5" offset=".24944mm,.24944mm"/>
                    <v:textbox>
                      <w:txbxContent>
                        <w:p w14:paraId="3778A448" w14:textId="77777777" w:rsidR="00616FC1" w:rsidRDefault="00616FC1" w:rsidP="005F4459">
                          <w:pPr>
                            <w:spacing w:after="0"/>
                            <w:jc w:val="center"/>
                            <w:textAlignment w:val="baseline"/>
                          </w:pPr>
                          <w:proofErr w:type="spellStart"/>
                          <w:r>
                            <w:rPr>
                              <w:rFonts w:ascii="Andy" w:hAnsi="Andy"/>
                              <w:color w:val="000000"/>
                              <w:kern w:val="24"/>
                              <w:sz w:val="20"/>
                              <w:szCs w:val="20"/>
                            </w:rPr>
                            <w:t>Dissence</w:t>
                          </w:r>
                          <w:proofErr w:type="spellEnd"/>
                          <w:r>
                            <w:rPr>
                              <w:rFonts w:ascii="Andy" w:hAnsi="Andy"/>
                              <w:color w:val="000000"/>
                              <w:kern w:val="24"/>
                              <w:sz w:val="20"/>
                              <w:szCs w:val="20"/>
                            </w:rPr>
                            <w:t xml:space="preserve"> of perception</w:t>
                          </w:r>
                        </w:p>
                      </w:txbxContent>
                    </v:textbox>
                  </v:oval>
                  <v:oval id="Ellipse 433" o:spid="_x0000_s1173" style="position:absolute;left:13201;top:51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2AsUA&#10;AADcAAAADwAAAGRycy9kb3ducmV2LnhtbESPQWsCMRSE7wX/Q3iCt5qtK9KuRhFRqHhprfT83Lzu&#10;pk1elk26rv76plDocZiZb5jFqndWdNQG41nBwzgDQVx6bbhScHrb3T+CCBFZo/VMCq4UYLUc3C2w&#10;0P7Cr9QdYyUShEOBCuoYm0LKUNbkMIx9Q5y8D986jEm2ldQtXhLcWTnJspl0aDgt1NjQpqby6/jt&#10;FJxP3eHwJLd7a8z7jG748pnbSqnRsF/PQUTq43/4r/2sFUzzH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5PYCxQAAANwAAAAPAAAAAAAAAAAAAAAAAJgCAABkcnMv&#10;ZG93bnJldi54bWxQSwUGAAAAAAQABAD1AAAAigMAAAAA&#10;" filled="f" stroked="f" strokeweight="2pt">
                    <v:textbox>
                      <w:txbxContent>
                        <w:p w14:paraId="6FD0A2EB" w14:textId="77777777" w:rsidR="00616FC1" w:rsidRDefault="00616FC1" w:rsidP="005F4459">
                          <w:r>
                            <w:rPr>
                              <w:color w:val="FFFFFF" w:themeColor="light1"/>
                              <w:kern w:val="24"/>
                            </w:rPr>
                            <w:t> </w:t>
                          </w:r>
                        </w:p>
                      </w:txbxContent>
                    </v:textbox>
                  </v:oval>
                </v:group>
                <v:rect id="Rechteck 412" o:spid="_x0000_s1174" style="position:absolute;left:9374;top:10879;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TCT8YA&#10;AADcAAAADwAAAGRycy9kb3ducmV2LnhtbESPT2vCQBTE74V+h+UVequbWCkSs0oRRM2hxX/k+sw+&#10;k9Ds25BdY/z23ULB4zAzv2HSxWAa0VPnassK4lEEgriwuuZSwfGwepuCcB5ZY2OZFNzJwWL+/JRi&#10;ou2Nd9TvfSkChF2CCirv20RKV1Rk0I1sSxy8i+0M+iC7UuoObwFuGjmOog9psOawUGFLy4qKn/3V&#10;KOijPH7/zrb5dn2w2e6enb7ORaPU68vwOQPhafCP8H97oxVM4jH8nQ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TCT8YAAADcAAAADwAAAAAAAAAAAAAAAACYAgAAZHJz&#10;L2Rvd25yZXYueG1sUEsFBgAAAAAEAAQA9QAAAIsDAAAAAA==&#10;" fillcolor="#c6d9f1 [671]" stroked="f" strokeweight="2pt">
                  <v:shadow on="t" color="black" opacity="26214f" origin="-.5,-.5" offset=".24944mm,.24944mm"/>
                  <v:textbox inset=".2mm,.2mm,.2mm,.2mm">
                    <w:txbxContent>
                      <w:p w14:paraId="524E7C30" w14:textId="77777777" w:rsidR="00616FC1" w:rsidRDefault="00616FC1" w:rsidP="005F4459">
                        <w:pPr>
                          <w:spacing w:after="0"/>
                          <w:jc w:val="center"/>
                          <w:textAlignment w:val="baseline"/>
                          <w:rPr>
                            <w:rFonts w:ascii="Andy" w:hAnsi="Andy"/>
                            <w:color w:val="000000"/>
                            <w:kern w:val="24"/>
                            <w:sz w:val="20"/>
                            <w:szCs w:val="20"/>
                          </w:rPr>
                        </w:pPr>
                        <w:r>
                          <w:rPr>
                            <w:rFonts w:ascii="Andy" w:hAnsi="Andy"/>
                            <w:color w:val="000000"/>
                            <w:kern w:val="24"/>
                            <w:sz w:val="20"/>
                            <w:szCs w:val="20"/>
                          </w:rPr>
                          <w:t> </w:t>
                        </w:r>
                        <w:proofErr w:type="gramStart"/>
                        <w:r>
                          <w:rPr>
                            <w:rFonts w:ascii="Andy" w:hAnsi="Andy"/>
                            <w:color w:val="000000"/>
                            <w:kern w:val="24"/>
                            <w:sz w:val="20"/>
                            <w:szCs w:val="20"/>
                          </w:rPr>
                          <w:t>arrogant</w:t>
                        </w:r>
                        <w:proofErr w:type="gramEnd"/>
                      </w:p>
                    </w:txbxContent>
                  </v:textbox>
                </v:rect>
                <v:rect id="Rechteck 413" o:spid="_x0000_s1175" style="position:absolute;left:9374;top:15959;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n1MYA&#10;AADcAAAADwAAAGRycy9kb3ducmV2LnhtbESPT2vCQBTE70K/w/IKvekmtYjErFIEac2hxX/k+sw+&#10;k9Ds25DdxvjtuwXB4zAzv2HS1WAa0VPnassK4kkEgriwuuZSwfGwGc9BOI+ssbFMCm7kYLV8GqWY&#10;aHvlHfV7X4oAYZeggsr7NpHSFRUZdBPbEgfvYjuDPsiulLrDa4CbRr5G0UwarDksVNjSuqLiZ/9r&#10;FPRRHk+/s22+/TjYbHfLTl/nolHq5Xl4X4DwNPhH+N7+1Are4i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hn1MYAAADcAAAADwAAAAAAAAAAAAAAAACYAgAAZHJz&#10;L2Rvd25yZXYueG1sUEsFBgAAAAAEAAQA9QAAAIsDAAAAAA==&#10;" fillcolor="#c6d9f1 [671]" stroked="f" strokeweight="2pt">
                  <v:shadow on="t" color="black" opacity="26214f" origin="-.5,-.5" offset=".24944mm,.24944mm"/>
                  <v:textbox inset=".2mm,.2mm,.2mm,.2mm">
                    <w:txbxContent>
                      <w:p w14:paraId="023AD8CD" w14:textId="77777777" w:rsidR="00616FC1" w:rsidRDefault="00616FC1" w:rsidP="005F4459">
                        <w:pPr>
                          <w:spacing w:after="0"/>
                          <w:jc w:val="center"/>
                          <w:textAlignment w:val="baseline"/>
                          <w:rPr>
                            <w:rFonts w:ascii="Andy" w:hAnsi="Andy"/>
                            <w:color w:val="000000"/>
                            <w:kern w:val="24"/>
                            <w:sz w:val="20"/>
                            <w:szCs w:val="20"/>
                          </w:rPr>
                        </w:pPr>
                        <w:proofErr w:type="gramStart"/>
                        <w:r>
                          <w:rPr>
                            <w:rFonts w:ascii="Andy" w:hAnsi="Andy"/>
                            <w:color w:val="000000"/>
                            <w:kern w:val="24"/>
                            <w:sz w:val="20"/>
                            <w:szCs w:val="20"/>
                          </w:rPr>
                          <w:t>aggressive</w:t>
                        </w:r>
                        <w:proofErr w:type="gramEnd"/>
                      </w:p>
                    </w:txbxContent>
                  </v:textbox>
                </v:rect>
                <v:line id="Gerader Verbinder 91" o:spid="_x0000_s1176" style="position:absolute;flip:x;visibility:visible;mso-wrap-style:square" from="13297,11251" to="13424,11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VjksEAAADcAAAADwAAAGRycy9kb3ducmV2LnhtbESPQYvCMBSE7wv7H8Jb8LamSnHdapRd&#10;QfBWtur90bxNi81LSaLWf28EweMwM98wy/VgO3EhH1rHCibjDARx7XTLRsFhv/2cgwgRWWPnmBTc&#10;KMB69f62xEK7K//RpYpGJAiHAhU0MfaFlKFuyGIYu544ef/OW4xJeiO1x2uC205Os2wmLbacFhrs&#10;adNQfarOVsHRlDn63/A902VF+6nLS/PllBp9DD8LEJGG+Ao/2zutIJ/k8DiTjoBc3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VWOSwQAAANwAAAAPAAAAAAAAAAAAAAAA&#10;AKECAABkcnMvZG93bnJldi54bWxQSwUGAAAAAAQABAD5AAAAjwMAAAAA&#10;" strokecolor="black [3213]" strokeweight=".25pt"/>
                <v:oval id="Ellipse 415" o:spid="_x0000_s1177" style="position:absolute;left:13234;top:10965;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IigMMA&#10;AADcAAAADwAAAGRycy9kb3ducmV2LnhtbESPT4vCMBTE78J+h/CEvWlaqctSjVJcBY/+W8/P5tkW&#10;m5fSZLX66Y2w4HGYmd8w03lnanGl1lWWFcTDCARxbnXFhYLDfjX4BuE8ssbaMim4k4P57KM3xVTb&#10;G2/puvOFCBB2KSoovW9SKV1ekkE3tA1x8M62NeiDbAupW7wFuKnlKIq+pMGKw0KJDS1Kyi+7P6NA&#10;Z5tVvEz03lKyPZ4Wv0n281gr9dnvsgkIT51/h//ba60gicfwOhOO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IigMMAAADcAAAADwAAAAAAAAAAAAAAAACYAgAAZHJzL2Rv&#10;d25yZXYueG1sUEsFBgAAAAAEAAQA9QAAAIgDAAAAAA==&#10;" fillcolor="black [3213]" stroked="f" strokeweight="2pt">
                  <v:shadow on="t" color="black" opacity="26214f" origin="-.5,-.5" offset=".24944mm,.24944mm"/>
                  <v:textbox>
                    <w:txbxContent>
                      <w:p w14:paraId="476A7D18" w14:textId="77777777" w:rsidR="00616FC1" w:rsidRDefault="00616FC1" w:rsidP="005F4459">
                        <w:pPr>
                          <w:spacing w:before="80" w:after="200" w:line="276" w:lineRule="auto"/>
                          <w:jc w:val="center"/>
                          <w:textAlignment w:val="baseline"/>
                        </w:pPr>
                        <w:proofErr w:type="gramStart"/>
                        <w:r>
                          <w:rPr>
                            <w:rFonts w:ascii="Andy" w:hAnsi="Andy"/>
                            <w:color w:val="000000"/>
                            <w:kern w:val="24"/>
                            <w:sz w:val="20"/>
                            <w:szCs w:val="20"/>
                          </w:rPr>
                          <w:t>cynical</w:t>
                        </w:r>
                        <w:proofErr w:type="gramEnd"/>
                      </w:p>
                    </w:txbxContent>
                  </v:textbox>
                </v:oval>
                <v:oval id="Ellipse 416" o:spid="_x0000_s1178" style="position:absolute;left:13372;top:11073;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2sO8MA&#10;AADcAAAADwAAAGRycy9kb3ducmV2LnhtbESP0YrCMBRE3xf8h3AF39a0ImWtRhFFEB8WtvoBl+ba&#10;VJub0kRb/94sLOzjMDNnmNVmsI14UudrxwrSaQKCuHS65krB5Xz4/ALhA7LGxjEpeJGHzXr0scJc&#10;u55/6FmESkQI+xwVmBDaXEpfGrLop64ljt7VdRZDlF0ldYd9hNtGzpIkkxZrjgsGW9oZKu/FwyrI&#10;QmHq++37tUh2+/6UHq7y5qVSk/GwXYIINIT/8F/7qBXM0wx+z8QjIN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h2sO8MAAADcAAAADwAAAAAAAAAAAAAAAACYAgAAZHJzL2Rv&#10;d25yZXYueG1sUEsFBgAAAAAEAAQA9QAAAIgDAAAAAA==&#10;" fillcolor="black [3213]" stroked="f" strokeweight="2pt">
                  <v:textbox>
                    <w:txbxContent>
                      <w:p w14:paraId="576AF1E9" w14:textId="77777777" w:rsidR="00616FC1" w:rsidRDefault="00616FC1" w:rsidP="005F4459">
                        <w:pPr>
                          <w:jc w:val="center"/>
                        </w:pPr>
                        <w:r>
                          <w:rPr>
                            <w:color w:val="FFFFFF" w:themeColor="light1"/>
                            <w:kern w:val="24"/>
                          </w:rPr>
                          <w:t> </w:t>
                        </w:r>
                      </w:p>
                    </w:txbxContent>
                  </v:textbox>
                </v:oval>
                <v:line id="Gerader Verbinder 91" o:spid="_x0000_s1179" style="position:absolute;flip:x;visibility:visible;mso-wrap-style:square" from="12838,16215" to="12965,16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f95cEAAADcAAAADwAAAGRycy9kb3ducmV2LnhtbESPQYvCMBSE7wv+h/CEva2pUnStRnEF&#10;YW/Fut4fzTMtNi8lyWr3328EweMwM98w6+1gO3EjH1rHCqaTDARx7XTLRsHP6fDxCSJEZI2dY1Lw&#10;RwG2m9HbGgvt7nykWxWNSBAOBSpoYuwLKUPdkMUwcT1x8i7OW4xJeiO1x3uC207OsmwuLbacFhrs&#10;ad9Qfa1+rYKzKXP0X2E512VFp5nLS7NwSr2Ph90KRKQhvsLP9rdWkE8X8DiTjoDc/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h/3lwQAAANwAAAAPAAAAAAAAAAAAAAAA&#10;AKECAABkcnMvZG93bnJldi54bWxQSwUGAAAAAAQABAD5AAAAjwMAAAAA&#10;" strokecolor="black [3213]" strokeweight=".25pt"/>
                <v:oval id="Ellipse 418" o:spid="_x0000_s1180" style="position:absolute;left:12775;top:15929;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ONHr8A&#10;AADcAAAADwAAAGRycy9kb3ducmV2LnhtbERPy4rCMBTdD/gP4Q64G9MORaSalqIjuPS9vtPcacs0&#10;N6WJWv16sxBcHs57kQ+mFVfqXWNZQTyJQBCXVjdcKTge1l8zEM4ja2wtk4I7Ociz0ccCU21vvKPr&#10;3lcihLBLUUHtfZdK6cqaDLqJ7YgD92d7gz7AvpK6x1sIN638jqKpNNhwaKixo2VN5f/+YhToYruO&#10;fxJ9sJTszr/LU1KsHhulxp9DMQfhafBv8cu90QqSOKwNZ8IRkN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Q40evwAAANwAAAAPAAAAAAAAAAAAAAAAAJgCAABkcnMvZG93bnJl&#10;di54bWxQSwUGAAAAAAQABAD1AAAAhAMAAAAA&#10;" fillcolor="black [3213]" stroked="f" strokeweight="2pt">
                  <v:shadow on="t" color="black" opacity="26214f" origin="-.5,-.5" offset=".24944mm,.24944mm"/>
                  <v:textbox>
                    <w:txbxContent>
                      <w:p w14:paraId="7944CA67" w14:textId="77777777" w:rsidR="00616FC1" w:rsidRDefault="00616FC1" w:rsidP="005F4459">
                        <w:pPr>
                          <w:jc w:val="center"/>
                        </w:pPr>
                        <w:r>
                          <w:rPr>
                            <w:color w:val="FFFFFF" w:themeColor="light1"/>
                            <w:kern w:val="24"/>
                          </w:rPr>
                          <w:t> </w:t>
                        </w:r>
                      </w:p>
                    </w:txbxContent>
                  </v:textbox>
                </v:oval>
                <v:oval id="Ellipse 419" o:spid="_x0000_s1181" style="position:absolute;left:12912;top:16037;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I4ScQA&#10;AADcAAAADwAAAGRycy9kb3ducmV2LnhtbESPwWrDMBBE74X+g9hCbo3sEELjRDHBwVByKNTtByzW&#10;xnJirYyl2s7fR4VCj8PMvGH2+Ww7MdLgW8cK0mUCgrh2uuVGwfdX+foGwgdkjZ1jUnAnD/nh+WmP&#10;mXYTf9JYhUZECPsMFZgQ+kxKXxuy6JeuJ47exQ0WQ5RDI/WAU4TbTq6SZCMtthwXDPZUGKpv1Y9V&#10;sAmVaW/Xj/s2KU7TOS0v8uqlUouX+bgDEWgO/+G/9rtWsE638HsmHgF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OEnEAAAA3AAAAA8AAAAAAAAAAAAAAAAAmAIAAGRycy9k&#10;b3ducmV2LnhtbFBLBQYAAAAABAAEAPUAAACJAwAAAAA=&#10;" fillcolor="black [3213]" stroked="f" strokeweight="2pt">
                  <v:textbox>
                    <w:txbxContent>
                      <w:p w14:paraId="648D41B2" w14:textId="77777777" w:rsidR="00616FC1" w:rsidRDefault="00616FC1" w:rsidP="005F4459">
                        <w:pPr>
                          <w:jc w:val="center"/>
                        </w:pPr>
                        <w:r>
                          <w:rPr>
                            <w:color w:val="FFFFFF" w:themeColor="light1"/>
                            <w:kern w:val="24"/>
                          </w:rPr>
                          <w:t> </w:t>
                        </w:r>
                      </w:p>
                    </w:txbxContent>
                  </v:textbox>
                </v:oval>
                <v:group id="Gruppieren 420" o:spid="_x0000_s1182" style="position:absolute;left:1345;top:701;width:460;height:714" coordorigin="134516,70123" coordsize="46036,714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line id="Gerader Verbinder 91" o:spid="_x0000_s1183" style="position:absolute;flip:x;visibility:visible;mso-wrap-style:square" from="140866,98698" to="153566,141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jKr4AAADcAAAADwAAAGRycy9kb3ducmV2LnhtbERPz2vCMBS+D/wfwhN2m6mlOK1GcYLg&#10;razq/dE802LzUpJMu//eHAY7fny/N7vR9uJBPnSOFcxnGQjixumOjYLL+fixBBEissbeMSn4pQC7&#10;7eRtg6V2T/6mRx2NSCEcSlTQxjiUUoamJYth5gbixN2ctxgT9EZqj88UbnuZZ9lCWuw4NbQ40KGl&#10;5l7/WAVXUxXov8JqoauazrkrKvPplHqfjvs1iEhj/Bf/uU9aQZGntelMOgJy+w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VdKMqvgAAANwAAAAPAAAAAAAAAAAAAAAAAKEC&#10;AABkcnMvZG93bnJldi54bWxQSwUGAAAAAAQABAD5AAAAjAMAAAAA&#10;" strokecolor="black [3213]" strokeweight=".25pt"/>
                  <v:oval id="Ellipse 429" o:spid="_x0000_s1184" style="position:absolute;left:134516;top:70123;width:46036;height:476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PiOMMA&#10;AADcAAAADwAAAGRycy9kb3ducmV2LnhtbESPT4vCMBTE78J+h/AWvNlUKeJWoxR3BY/+2d3zs3m2&#10;xealNFGrn94IgsdhZn7DzBadqcWFWldZVjCMYhDEudUVFwp+96vBBITzyBpry6TgRg4W84/eDFNt&#10;r7yly84XIkDYpaig9L5JpXR5SQZdZBvi4B1ta9AH2RZSt3gNcFPLURyPpcGKw0KJDS1Lyk+7s1Gg&#10;s81q+JPovaVk+39Y/iXZ932tVP+zy6YgPHX+HX6111pBMvqC55lw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PiOMMAAADcAAAADwAAAAAAAAAAAAAAAACYAgAAZHJzL2Rv&#10;d25yZXYueG1sUEsFBgAAAAAEAAQA9QAAAIgDAAAAAA==&#10;" fillcolor="black [3213]" stroked="f" strokeweight="2pt">
                    <v:shadow on="t" color="black" opacity="26214f" origin="-.5,-.5" offset=".24944mm,.24944mm"/>
                    <v:textbox>
                      <w:txbxContent>
                        <w:p w14:paraId="1272AFF6" w14:textId="77777777" w:rsidR="00616FC1" w:rsidRDefault="00616FC1" w:rsidP="005F4459">
                          <w:pPr>
                            <w:jc w:val="center"/>
                          </w:pPr>
                          <w:r>
                            <w:rPr>
                              <w:color w:val="FFFFFF" w:themeColor="light1"/>
                              <w:kern w:val="24"/>
                            </w:rPr>
                            <w:t> </w:t>
                          </w:r>
                        </w:p>
                      </w:txbxContent>
                    </v:textbox>
                  </v:oval>
                  <v:oval id="Ellipse 430" o:spid="_x0000_s1185" style="position:absolute;left:148272;top:80919;width:9300;height:95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3NtMAA&#10;AADcAAAADwAAAGRycy9kb3ducmV2LnhtbERPzYrCMBC+C75DGGFvmrorstttlEURxINg3QcYmrFp&#10;bSaliba+vTkIHj++/2w92EbcqfOVYwXzWQKCuHC64lLB/3k3/QbhA7LGxjEpeJCH9Wo8yjDVrucT&#10;3fNQihjCPkUFJoQ2ldIXhiz6mWuJI3dxncUQYVdK3WEfw20jP5NkKS1WHBsMtrQxVFzzm1WwDLmp&#10;rvXx8ZNstv1hvrvI2kulPibD3y+IQEN4i1/uvVaw+Irz45l4BO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3NtMAAAADcAAAADwAAAAAAAAAAAAAAAACYAgAAZHJzL2Rvd25y&#10;ZXYueG1sUEsFBgAAAAAEAAQA9QAAAIUDAAAAAA==&#10;" fillcolor="black [3213]" stroked="f" strokeweight="2pt">
                    <v:textbox>
                      <w:txbxContent>
                        <w:p w14:paraId="0E209A6A" w14:textId="77777777" w:rsidR="00616FC1" w:rsidRDefault="00616FC1" w:rsidP="005F4459">
                          <w:pPr>
                            <w:jc w:val="center"/>
                          </w:pPr>
                          <w:r>
                            <w:rPr>
                              <w:color w:val="FFFFFF" w:themeColor="light1"/>
                              <w:kern w:val="24"/>
                            </w:rPr>
                            <w:t> </w:t>
                          </w:r>
                        </w:p>
                      </w:txbxContent>
                    </v:textbox>
                  </v:oval>
                </v:group>
                <v:shape id="Textfeld 98" o:spid="_x0000_s1186" type="#_x0000_t202" style="position:absolute;left:611;top:606;width:33858;height:3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PohsIA&#10;AADcAAAADwAAAGRycy9kb3ducmV2LnhtbESPQWvCQBSE74X+h+UJvdVNp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Q+iGwgAAANwAAAAPAAAAAAAAAAAAAAAAAJgCAABkcnMvZG93&#10;bnJldi54bWxQSwUGAAAAAAQABAD1AAAAhwMAAAAA&#10;" filled="f" stroked="f">
                  <v:textbox style="mso-fit-shape-to-text:t">
                    <w:txbxContent>
                      <w:p w14:paraId="41F5009B" w14:textId="77777777" w:rsidR="00616FC1" w:rsidRDefault="00616FC1" w:rsidP="005F4459">
                        <w:pPr>
                          <w:jc w:val="center"/>
                          <w:rPr>
                            <w:rFonts w:ascii="Andy" w:hAnsi="Andy"/>
                            <w:sz w:val="36"/>
                            <w:szCs w:val="36"/>
                          </w:rPr>
                        </w:pPr>
                        <w:r>
                          <w:rPr>
                            <w:rFonts w:ascii="Andy" w:hAnsi="Andy"/>
                            <w:sz w:val="36"/>
                            <w:szCs w:val="36"/>
                          </w:rPr>
                          <w:t>Evaluation of critical aspects</w:t>
                        </w:r>
                      </w:p>
                    </w:txbxContent>
                  </v:textbox>
                </v:shape>
                <v:shape id="Freihandform 422" o:spid="_x0000_s1187" style="position:absolute;left:2785;top:3686;width:30243;height:613;flip:y;visibility:visible;mso-wrap-style:square;v-text-anchor:middle" coordsize="3657600,16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nJ8MA&#10;AADcAAAADwAAAGRycy9kb3ducmV2LnhtbESPQYvCMBSE7wv+h/AEL8uaWtyyVqOIILhHq+L10Tzb&#10;avNSmmjrv98Iwh6HmfmGWax6U4sHta6yrGAyjkAQ51ZXXCg4HrZfPyCcR9ZYWyYFT3KwWg4+Fphq&#10;2/GeHpkvRICwS1FB6X2TSunykgy6sW2Ig3exrUEfZFtI3WIX4KaWcRQl0mDFYaHEhjYl5bfsbhRI&#10;c80+i6TbPme7mT1H8vc0qb+VGg379RyEp97/h9/tnVYwjWN4nQ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rnJ8MAAADcAAAADwAAAAAAAAAAAAAAAACYAgAAZHJzL2Rv&#10;d25yZXYueG1sUEsFBgAAAAAEAAQA9QAAAIgDAAAAAA==&#10;" adj="-11796480,,5400" path="m,6350c12700,4233,25225,,38100,v72418,,138735,5847,209550,12700l374650,25400v49492,14141,51351,15967,107950,25400c505667,54645,568975,64775,584200,69850v12319,4106,32127,11250,44450,12700c656059,85775,683697,86608,711200,88900v23299,1942,46614,3768,69850,6350c795926,96903,810624,99947,825500,101600v23236,2582,46567,4233,69850,6350c940276,119182,901762,110270,958850,120650v10619,1931,20994,5454,31750,6350c1030733,130344,1071073,130579,1111250,133350v21222,1464,42333,4233,63500,6350c1215697,153349,1176514,141766,1250950,152400v10684,1526,21083,4709,31750,6350c1299567,161345,1316567,162983,1333500,165100r279400,-6350l2228850,152400v121110,-2053,107732,-5163,203200,-12700l2603500,127000v70924,-11821,13256,-3361,120650,-12700c2867768,101811,2690803,113330,2901950,101600v132160,-22027,23026,-5260,133350,-19050c3050152,80694,3064839,77497,3079750,76200v33805,-2940,67733,-4233,101600,-6350c3594096,76729,3435332,76200,3657600,76200e" filled="f" strokecolor="#060" strokeweight="2pt">
                  <v:stroke joinstyle="miter"/>
                  <v:formulas/>
                  <v:path arrowok="t" o:connecttype="custom" o:connectlocs="0,2355;31504,0;204773,4711;309784,9421;399044,18842;483054,25908;519808,30619;588065,32974;645822,35330;682576,37685;740332,40040;792838,44751;819091,47106;918852,49461;971358,51817;1034365,56527;1060618,58883;1102623,61238;1333648,58883;1842955,56527;2010973,51817;2152739,47106;2252500,42396;2399517,37685;2509779,30619;2546533,28264;2630542,25908;3024336,28264" o:connectangles="0,0,0,0,0,0,0,0,0,0,0,0,0,0,0,0,0,0,0,0,0,0,0,0,0,0,0,0" textboxrect="0,0,3657600,165100"/>
                  <v:textbox>
                    <w:txbxContent>
                      <w:p w14:paraId="7E4BD2E9" w14:textId="77777777" w:rsidR="00616FC1" w:rsidRDefault="00616FC1" w:rsidP="005F4459">
                        <w:pPr>
                          <w:spacing w:after="0"/>
                          <w:jc w:val="center"/>
                        </w:pPr>
                        <w:r>
                          <w:rPr>
                            <w:rFonts w:ascii="Andy" w:hAnsi="Andy" w:cstheme="minorBidi"/>
                            <w:color w:val="000000" w:themeColor="text1"/>
                            <w:kern w:val="24"/>
                            <w:sz w:val="36"/>
                            <w:szCs w:val="36"/>
                          </w:rPr>
                          <w:t>Evaluation of Critical Issues</w:t>
                        </w:r>
                      </w:p>
                    </w:txbxContent>
                  </v:textbox>
                </v:shape>
                <v:shape id="Freihandform 423" o:spid="_x0000_s1188" style="position:absolute;left:2065;top:3391;width:30243;height:457;flip:y;visibility:visible;mso-wrap-style:square;v-text-anchor:middle" coordsize="3657600,16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s0wscA&#10;AADcAAAADwAAAGRycy9kb3ducmV2LnhtbESPQWsCMRSE70L/Q3gFb26ilrZsjSKiKBQKakF7e26e&#10;u9tuXpZN1K2/vhGEHoeZ+YYZTVpbiTM1vnSsoZ8oEMSZMyXnGj63i94rCB+QDVaOScMveZiMHzoj&#10;TI278JrOm5CLCGGfooYihDqV0mcFWfSJq4mjd3SNxRBlk0vT4CXCbSUHSj1LiyXHhQJrmhWU/WxO&#10;VsPcv++/Dy+Lw1KdPuq5VduvcnfVuvvYTt9ABGrDf/jeXhkNT4Mh3M7EIyDH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LNMLHAAAA3AAAAA8AAAAAAAAAAAAAAAAAmAIAAGRy&#10;cy9kb3ducmV2LnhtbFBLBQYAAAAABAAEAPUAAACMAwAAAAA=&#10;" adj="-11796480,,5400" path="m,6350c12700,4233,25225,,38100,v72418,,138735,5847,209550,12700l374650,25400v49492,14141,51351,15967,107950,25400c505667,54645,568975,64775,584200,69850v12319,4106,32127,11250,44450,12700c656059,85775,683697,86608,711200,88900v23299,1942,46614,3768,69850,6350c795926,96903,810624,99947,825500,101600v23236,2582,46567,4233,69850,6350c940276,119182,901762,110270,958850,120650v10619,1931,20994,5454,31750,6350c1030733,130344,1071073,130579,1111250,133350v21222,1464,42333,4233,63500,6350c1215697,153349,1176514,141766,1250950,152400v10684,1526,21083,4709,31750,6350c1299567,161345,1316567,162983,1333500,165100r279400,-6350l2228850,152400v121110,-2053,107732,-5163,203200,-12700l2603500,127000v70924,-11821,13256,-3361,120650,-12700c2867768,101811,2690803,113330,2901950,101600v132160,-22027,23026,-5260,133350,-19050c3050152,80694,3064839,77497,3079750,76200v33805,-2940,67733,-4233,101600,-6350c3594096,76729,3435332,76200,3657600,76200e" filled="f" strokecolor="red" strokeweight="2pt">
                  <v:stroke joinstyle="miter"/>
                  <v:formulas/>
                  <v:path arrowok="t" o:connecttype="custom" o:connectlocs="0,1758;31504,0;204773,3517;309784,7034;399044,14067;483054,19343;519808,22860;588065,24618;645822,26376;682576,28135;740332,29893;792838,33410;819091,35168;918852,36927;971358,38685;1034365,42202;1060618,43961;1102623,45719;1333648,43961;1842955,42202;2010973,38685;2152739,35168;2252500,31652;2399517,28135;2509779,22860;2546533,21101;2630542,19343;3024336,21101" o:connectangles="0,0,0,0,0,0,0,0,0,0,0,0,0,0,0,0,0,0,0,0,0,0,0,0,0,0,0,0" textboxrect="0,0,3657600,165100"/>
                  <v:textbox>
                    <w:txbxContent>
                      <w:p w14:paraId="695F0087" w14:textId="77777777" w:rsidR="00616FC1" w:rsidRDefault="00616FC1" w:rsidP="005F4459">
                        <w:pPr>
                          <w:rPr>
                            <w:rFonts w:eastAsia="Times New Roman"/>
                          </w:rPr>
                        </w:pPr>
                      </w:p>
                    </w:txbxContent>
                  </v:textbox>
                </v:shape>
                <v:group id="Gruppieren 424" o:spid="_x0000_s1189" style="position:absolute;left:33496;top:1310;width:461;height:715" coordorigin="33496,1310" coordsize="460,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Rju8UAAADcAAAADwAAAGRycy9kb3ducmV2LnhtbESPQYvCMBSE78L+h/CE&#10;vWlaV2WpRhFZlz2IoC6It0fzbIvNS2liW/+9EQSPw8x8w8yXnSlFQ7UrLCuIhxEI4tTqgjMF/8fN&#10;4BuE88gaS8uk4E4OlouP3hwTbVveU3PwmQgQdgkqyL2vEildmpNBN7QVcfAutjbog6wzqWtsA9yU&#10;chRFU2mw4LCQY0XrnNLr4WYU/LbYrr7in2Z7vazv5+Nkd9rGpNRnv1vNQHjq/Dv8av9pBe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kY7vFAAAA3AAA&#10;AA8AAAAAAAAAAAAAAAAAqgIAAGRycy9kb3ducmV2LnhtbFBLBQYAAAAABAAEAPoAAACcAwAAAAA=&#10;">
                  <v:line id="Gerader Verbinder 91" o:spid="_x0000_s1190" style="position:absolute;flip:x;visibility:visible;mso-wrap-style:square" from="33560,1596" to="33687,2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UMtMIAAADcAAAADwAAAGRycy9kb3ducmV2LnhtbESPzWrDMBCE74W+g9hCb40c4/w5UUJb&#10;CORm4rT3xdrIJtbKSGrivn1UKOQ4zMw3zGY32l5cyYfOsYLpJANB3DjdsVHwddq/LUGEiKyxd0wK&#10;finAbvv8tMFSuxsf6VpHIxKEQ4kK2hiHUsrQtGQxTNxAnLyz8xZjkt5I7fGW4LaXeZbNpcWO00KL&#10;A3221FzqH6vg21QF+o+wmuuqplPuisosnFKvL+P7GkSkMT7C/+2DVlDkM/g7k46A3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3UMtMIAAADcAAAADwAAAAAAAAAAAAAA&#10;AAChAgAAZHJzL2Rvd25yZXYueG1sUEsFBgAAAAAEAAQA+QAAAJADAAAAAA==&#10;" strokecolor="black [3213]" strokeweight=".25pt"/>
                  <v:oval id="Ellipse 426" o:spid="_x0000_s1191" style="position:absolute;left:33496;top:1310;width:461;height: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2SsIA&#10;AADcAAAADwAAAGRycy9kb3ducmV2LnhtbESPT4vCMBTE78J+h/AW9qappcjSNUpRCx79f37bPNti&#10;81KarFY/vRGEPQ4z8xtmOu9NI67UudqygvEoAkFcWF1zqeCwz4ffIJxH1thYJgV3cjCffQymmGp7&#10;4y1dd74UAcIuRQWV920qpSsqMuhGtiUO3tl2Bn2QXSl1h7cAN42Mo2giDdYcFipsaVFRcdn9GQU6&#10;2+TjVaL3lpLt6XdxTLLlY63U12ef/YDw1Pv/8Lu91gqSeAKvM+EI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ZKwgAAANwAAAAPAAAAAAAAAAAAAAAAAJgCAABkcnMvZG93&#10;bnJldi54bWxQSwUGAAAAAAQABAD1AAAAhwMAAAAA&#10;" fillcolor="black [3213]" stroked="f" strokeweight="2pt">
                    <v:shadow on="t" color="black" opacity="26214f" origin="-.5,-.5" offset=".24944mm,.24944mm"/>
                    <v:textbox>
                      <w:txbxContent>
                        <w:p w14:paraId="3E65CC67" w14:textId="77777777" w:rsidR="00616FC1" w:rsidRDefault="00616FC1" w:rsidP="005F4459">
                          <w:pPr>
                            <w:rPr>
                              <w:rFonts w:eastAsia="Times New Roman"/>
                            </w:rPr>
                          </w:pPr>
                        </w:p>
                      </w:txbxContent>
                    </v:textbox>
                  </v:oval>
                  <v:oval id="Ellipse 427" o:spid="_x0000_s1192" style="position:absolute;left:33634;top:1418;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3DHcQA&#10;AADcAAAADwAAAGRycy9kb3ducmV2LnhtbESP0WrCQBRE3wv9h+UW+lY3CcVqzCpiEYoPhUY/4JK9&#10;yUazd0N2NfHv3UKhj8PMnGGKzWQ7caPBt44VpLMEBHHldMuNgtNx/7YA4QOyxs4xKbiTh836+anA&#10;XLuRf+hWhkZECPscFZgQ+lxKXxmy6GeuJ45e7QaLIcqhkXrAMcJtJ7MkmUuLLccFgz3tDFWX8moV&#10;zENp2sv5+75Mdp/jId3X8uylUq8v03YFItAU/sN/7S+t4D37gN8z8Qj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9wx3EAAAA3AAAAA8AAAAAAAAAAAAAAAAAmAIAAGRycy9k&#10;b3ducmV2LnhtbFBLBQYAAAAABAAEAPUAAACJAwAAAAA=&#10;" fillcolor="black [3213]" stroked="f" strokeweight="2pt">
                    <v:textbox>
                      <w:txbxContent>
                        <w:p w14:paraId="7FF8EF70" w14:textId="77777777" w:rsidR="00616FC1" w:rsidRDefault="00616FC1" w:rsidP="005F4459">
                          <w:pPr>
                            <w:jc w:val="center"/>
                          </w:pPr>
                          <w:r>
                            <w:rPr>
                              <w:color w:val="FFFFFF" w:themeColor="light1"/>
                              <w:kern w:val="24"/>
                            </w:rPr>
                            <w:t> </w:t>
                          </w:r>
                        </w:p>
                      </w:txbxContent>
                    </v:textbox>
                  </v:oval>
                </v:group>
                <w10:wrap type="square"/>
              </v:group>
            </w:pict>
          </mc:Fallback>
        </mc:AlternateContent>
      </w:r>
      <w:r>
        <w:rPr>
          <w:rFonts w:cs="Arial"/>
          <w:szCs w:val="20"/>
        </w:rPr>
        <w:t>Break (15‘)</w:t>
      </w:r>
      <w:bookmarkEnd w:id="35"/>
    </w:p>
    <w:p w14:paraId="4DE33E2B" w14:textId="77777777" w:rsidR="005F4459" w:rsidRDefault="005F4459" w:rsidP="00CD4DA9">
      <w:pPr>
        <w:pStyle w:val="berschrift4"/>
        <w:numPr>
          <w:ilvl w:val="0"/>
          <w:numId w:val="5"/>
        </w:numPr>
        <w:tabs>
          <w:tab w:val="clear" w:pos="426"/>
        </w:tabs>
        <w:suppressAutoHyphens/>
        <w:spacing w:line="100" w:lineRule="atLeast"/>
        <w:rPr>
          <w:rFonts w:cs="Arial"/>
          <w:szCs w:val="20"/>
        </w:rPr>
      </w:pPr>
      <w:bookmarkStart w:id="36" w:name="_Toc383154628"/>
      <w:r>
        <w:rPr>
          <w:rFonts w:cs="Arial"/>
          <w:szCs w:val="20"/>
        </w:rPr>
        <w:t>Plenary: presentation of critical aspects of external images (60‘)</w:t>
      </w:r>
      <w:bookmarkEnd w:id="36"/>
    </w:p>
    <w:p w14:paraId="21D4E039" w14:textId="77777777" w:rsidR="005F4459" w:rsidRDefault="005F4459" w:rsidP="005F4459">
      <w:pPr>
        <w:rPr>
          <w:rFonts w:cs="Lohit Hindi"/>
        </w:rPr>
      </w:pPr>
      <w:r>
        <w:rPr>
          <w:rFonts w:cs="Lohit Hindi"/>
          <w:noProof/>
          <w:lang w:val="de-DE"/>
        </w:rPr>
        <mc:AlternateContent>
          <mc:Choice Requires="wps">
            <w:drawing>
              <wp:anchor distT="0" distB="0" distL="114300" distR="114300" simplePos="0" relativeHeight="251697152" behindDoc="0" locked="0" layoutInCell="1" allowOverlap="1" wp14:anchorId="48A1A9DE" wp14:editId="7CFE9431">
                <wp:simplePos x="0" y="0"/>
                <wp:positionH relativeFrom="column">
                  <wp:posOffset>2281555</wp:posOffset>
                </wp:positionH>
                <wp:positionV relativeFrom="paragraph">
                  <wp:posOffset>2052955</wp:posOffset>
                </wp:positionV>
                <wp:extent cx="3517900" cy="279400"/>
                <wp:effectExtent l="0" t="0" r="6350" b="6350"/>
                <wp:wrapSquare wrapText="bothSides"/>
                <wp:docPr id="68818" name="Textfeld 68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7900" cy="27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46782C" w14:textId="77777777" w:rsidR="00616FC1" w:rsidRDefault="00616FC1" w:rsidP="005F4459">
                            <w:pPr>
                              <w:spacing w:after="0"/>
                              <w:ind w:left="851" w:hanging="992"/>
                              <w:textAlignment w:val="baseline"/>
                            </w:pPr>
                            <w:r>
                              <w:rPr>
                                <w:color w:val="000000" w:themeColor="text1"/>
                                <w:kern w:val="24"/>
                                <w:sz w:val="20"/>
                                <w:szCs w:val="20"/>
                              </w:rPr>
                              <w:t>Fig. 9.4.2:</w:t>
                            </w:r>
                            <w:r>
                              <w:rPr>
                                <w:color w:val="000000" w:themeColor="text1"/>
                                <w:kern w:val="24"/>
                                <w:sz w:val="20"/>
                                <w:szCs w:val="20"/>
                              </w:rPr>
                              <w:tab/>
                              <w:t>Visualization on pin board: results of dialogues</w:t>
                            </w:r>
                          </w:p>
                          <w:p w14:paraId="087D325D" w14:textId="77777777" w:rsidR="00616FC1" w:rsidRDefault="00616FC1" w:rsidP="005F4459">
                            <w:pPr>
                              <w:jc w:val="center"/>
                              <w:rPr>
                                <w:lang w:val="de-DE"/>
                              </w:rPr>
                            </w:pPr>
                            <w:r>
                              <w:rPr>
                                <w:color w:val="FFFFFF" w:themeColor="light1"/>
                                <w:kern w:val="24"/>
                              </w:rPr>
                              <w:t> </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Textfeld 68818" o:spid="_x0000_s1193" type="#_x0000_t202" style="position:absolute;left:0;text-align:left;margin-left:179.65pt;margin-top:161.65pt;width:277pt;height:2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" stroked="f">
                <v:textbox>
                  <w:txbxContent>
                    <w:p w14:paraId="7646782C" w14:textId="77777777" w:rsidR="00616FC1" w:rsidRDefault="00616FC1" w:rsidP="005F4459">
                      <w:pPr>
                        <w:spacing w:after="0"/>
                        <w:ind w:left="851" w:hanging="992"/>
                        <w:textAlignment w:val="baseline"/>
                      </w:pPr>
                      <w:r>
                        <w:rPr>
                          <w:color w:val="000000" w:themeColor="text1"/>
                          <w:kern w:val="24"/>
                          <w:sz w:val="20"/>
                          <w:szCs w:val="20"/>
                        </w:rPr>
                        <w:t>Fig. 9.4.2:</w:t>
                      </w:r>
                      <w:r>
                        <w:rPr>
                          <w:color w:val="000000" w:themeColor="text1"/>
                          <w:kern w:val="24"/>
                          <w:sz w:val="20"/>
                          <w:szCs w:val="20"/>
                        </w:rPr>
                        <w:tab/>
                        <w:t>Visualization on pin board: results of dialogues</w:t>
                      </w:r>
                    </w:p>
                    <w:p w14:paraId="087D325D" w14:textId="77777777" w:rsidR="00616FC1" w:rsidRDefault="00616FC1" w:rsidP="005F4459">
                      <w:pPr>
                        <w:jc w:val="center"/>
                        <w:rPr>
                          <w:lang w:val="de-DE"/>
                        </w:rPr>
                      </w:pPr>
                      <w:r>
                        <w:rPr>
                          <w:color w:val="FFFFFF" w:themeColor="light1"/>
                          <w:kern w:val="24"/>
                        </w:rPr>
                        <w:t> </w:t>
                      </w:r>
                    </w:p>
                  </w:txbxContent>
                </v:textbox>
                <w10:wrap type="square"/>
              </v:shape>
            </w:pict>
          </mc:Fallback>
        </mc:AlternateContent>
      </w:r>
      <w:r>
        <w:t>The first subgroup now portrays their two critical points about one other subgroup. The trainers take care that this happens in a face saving way. The person referred to can ask questions for unde</w:t>
      </w:r>
      <w:r>
        <w:t>r</w:t>
      </w:r>
      <w:r>
        <w:t>standing. Then they can respond to the critical points. Now the di</w:t>
      </w:r>
      <w:r>
        <w:t>a</w:t>
      </w:r>
      <w:r>
        <w:t>logue can start (Finally!). The trainers moderate by encouraging specific narrations, promoting understanding through active li</w:t>
      </w:r>
      <w:r>
        <w:t>s</w:t>
      </w:r>
      <w:r>
        <w:t>tening, ensuring fair communic</w:t>
      </w:r>
      <w:r>
        <w:t>a</w:t>
      </w:r>
      <w:r>
        <w:t xml:space="preserve">tion etc. </w:t>
      </w:r>
    </w:p>
    <w:p w14:paraId="7EAAB40F" w14:textId="77777777" w:rsidR="005F4459" w:rsidRDefault="005F4459" w:rsidP="005F4459">
      <w:r>
        <w:t xml:space="preserve">The dialogue is limited to 20 minutes per group. The end can have many variations (see Fig. </w:t>
      </w:r>
      <w:r w:rsidR="00D66BE3">
        <w:t>9.</w:t>
      </w:r>
      <w:r>
        <w:t xml:space="preserve">4.2): </w:t>
      </w:r>
    </w:p>
    <w:p w14:paraId="75CA9CFB" w14:textId="77777777" w:rsidR="005F4459" w:rsidRDefault="005F4459" w:rsidP="00CD4DA9">
      <w:pPr>
        <w:pStyle w:val="Listenabsatz"/>
        <w:keepLines w:val="0"/>
        <w:numPr>
          <w:ilvl w:val="0"/>
          <w:numId w:val="18"/>
        </w:numPr>
        <w:suppressAutoHyphens/>
        <w:spacing w:line="100" w:lineRule="atLeast"/>
        <w:ind w:left="284" w:hanging="284"/>
        <w:jc w:val="left"/>
      </w:pPr>
      <w:r>
        <w:t>Consensus: Criticisms are accepted. (“The criticism applies and we will change it.”)</w:t>
      </w:r>
    </w:p>
    <w:p w14:paraId="78F53AFF" w14:textId="77777777" w:rsidR="005F4459" w:rsidRDefault="005F4459" w:rsidP="00CD4DA9">
      <w:pPr>
        <w:pStyle w:val="Listenabsatz"/>
        <w:keepLines w:val="0"/>
        <w:numPr>
          <w:ilvl w:val="0"/>
          <w:numId w:val="18"/>
        </w:numPr>
        <w:suppressAutoHyphens/>
        <w:spacing w:line="100" w:lineRule="atLeast"/>
        <w:ind w:left="284" w:hanging="284"/>
        <w:jc w:val="left"/>
      </w:pPr>
      <w:r>
        <w:t>Differences in perception: Criticisms are rejected. (“The criticism does not apply. We do not need to change anything.”)</w:t>
      </w:r>
    </w:p>
    <w:p w14:paraId="72E5458A" w14:textId="77777777" w:rsidR="005F4459" w:rsidRDefault="005F4459" w:rsidP="00CD4DA9">
      <w:pPr>
        <w:pStyle w:val="Listenabsatz"/>
        <w:keepLines w:val="0"/>
        <w:numPr>
          <w:ilvl w:val="0"/>
          <w:numId w:val="18"/>
        </w:numPr>
        <w:suppressAutoHyphens/>
        <w:spacing w:line="100" w:lineRule="atLeast"/>
        <w:ind w:left="284" w:hanging="284"/>
        <w:jc w:val="left"/>
      </w:pPr>
      <w:r>
        <w:lastRenderedPageBreak/>
        <w:t>Differences in valuation: The aspects named in the criticism are valued differently. (“The aspect is described correctly. But we do not see this as critical and will not change it.”)</w:t>
      </w:r>
    </w:p>
    <w:p w14:paraId="60A9B78A" w14:textId="77777777" w:rsidR="005F4459" w:rsidRDefault="005F4459" w:rsidP="00CD4DA9">
      <w:pPr>
        <w:pStyle w:val="Listenabsatz"/>
        <w:keepLines w:val="0"/>
        <w:numPr>
          <w:ilvl w:val="0"/>
          <w:numId w:val="18"/>
        </w:numPr>
        <w:suppressAutoHyphens/>
        <w:spacing w:line="100" w:lineRule="atLeast"/>
        <w:ind w:left="284" w:hanging="284"/>
        <w:jc w:val="left"/>
      </w:pPr>
      <w:r>
        <w:t>Considerable: The criticisms are considered. (“We have understood the criticism and will consider it.”)</w:t>
      </w:r>
    </w:p>
    <w:p w14:paraId="69F32570" w14:textId="77777777" w:rsidR="005F4459" w:rsidRDefault="005F4459" w:rsidP="005F4459">
      <w:r>
        <w:t>When the 20 minutes have elapsed, the trainers close the dialogue by recording the above variations. Additionally, they should ask about the current sensitivities of the participants:</w:t>
      </w:r>
    </w:p>
    <w:p w14:paraId="2FF020A4" w14:textId="3E46D078" w:rsidR="005F4459" w:rsidRDefault="00B4166F" w:rsidP="005F4459">
      <w:r>
        <w:rPr>
          <w:noProof/>
          <w:lang w:val="de-DE"/>
        </w:rPr>
        <mc:AlternateContent>
          <mc:Choice Requires="wpg">
            <w:drawing>
              <wp:anchor distT="0" distB="0" distL="114300" distR="114300" simplePos="0" relativeHeight="251700224" behindDoc="0" locked="0" layoutInCell="1" allowOverlap="1" wp14:anchorId="39633221" wp14:editId="135C9B6C">
                <wp:simplePos x="0" y="0"/>
                <wp:positionH relativeFrom="column">
                  <wp:posOffset>2980055</wp:posOffset>
                </wp:positionH>
                <wp:positionV relativeFrom="paragraph">
                  <wp:posOffset>53340</wp:posOffset>
                </wp:positionV>
                <wp:extent cx="2827655" cy="2171700"/>
                <wp:effectExtent l="19050" t="19050" r="29845" b="0"/>
                <wp:wrapSquare wrapText="bothSides"/>
                <wp:docPr id="126" name="Gruppieren 126"/>
                <wp:cNvGraphicFramePr/>
                <a:graphic xmlns:a="http://schemas.openxmlformats.org/drawingml/2006/main">
                  <a:graphicData uri="http://schemas.microsoft.com/office/word/2010/wordprocessingGroup">
                    <wpg:wgp>
                      <wpg:cNvGrpSpPr/>
                      <wpg:grpSpPr>
                        <a:xfrm>
                          <a:off x="0" y="0"/>
                          <a:ext cx="2827655" cy="2171700"/>
                          <a:chOff x="-1" y="0"/>
                          <a:chExt cx="2828885" cy="2174102"/>
                        </a:xfrm>
                      </wpg:grpSpPr>
                      <wps:wsp>
                        <wps:cNvPr id="358" name="Rectangle 8"/>
                        <wps:cNvSpPr>
                          <a:spLocks noChangeArrowheads="1"/>
                        </wps:cNvSpPr>
                        <wps:spPr bwMode="auto">
                          <a:xfrm>
                            <a:off x="43303" y="131445"/>
                            <a:ext cx="2731770" cy="1974850"/>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14:paraId="4E7CD164" w14:textId="77777777" w:rsidR="00616FC1" w:rsidRDefault="00616FC1" w:rsidP="005F4459">
                              <w:pPr>
                                <w:spacing w:after="0"/>
                                <w:jc w:val="left"/>
                                <w:textAlignment w:val="baseline"/>
                              </w:pPr>
                              <w:r>
                                <w:rPr>
                                  <w:color w:val="000000" w:themeColor="text1"/>
                                  <w:kern w:val="24"/>
                                  <w:sz w:val="20"/>
                                  <w:szCs w:val="20"/>
                                </w:rPr>
                                <w:tab/>
                              </w:r>
                            </w:p>
                          </w:txbxContent>
                        </wps:txbx>
                        <wps:bodyPr anchor="ctr">
                          <a:noAutofit/>
                        </wps:bodyPr>
                      </wps:wsp>
                      <wps:wsp>
                        <wps:cNvPr id="359" name="AutoShape 11"/>
                        <wps:cNvSpPr>
                          <a:spLocks noChangeArrowheads="1"/>
                        </wps:cNvSpPr>
                        <wps:spPr bwMode="auto">
                          <a:xfrm>
                            <a:off x="5039" y="0"/>
                            <a:ext cx="2823845" cy="136525"/>
                          </a:xfrm>
                          <a:prstGeom prst="parallelogram">
                            <a:avLst>
                              <a:gd name="adj" fmla="val 0"/>
                            </a:avLst>
                          </a:prstGeom>
                          <a:solidFill>
                            <a:srgbClr val="333333"/>
                          </a:solidFill>
                          <a:ln w="9525">
                            <a:solidFill>
                              <a:srgbClr val="808080"/>
                            </a:solidFill>
                            <a:miter lim="800000"/>
                            <a:headEnd/>
                            <a:tailEnd/>
                          </a:ln>
                          <a:effectLst>
                            <a:prstShdw prst="shdw17" dist="17961" dir="2700000">
                              <a:srgbClr val="4D4D4D"/>
                            </a:prstShdw>
                          </a:effectLst>
                        </wps:spPr>
                        <wps:bodyPr anchor="ctr"/>
                      </wps:wsp>
                      <wps:wsp>
                        <wps:cNvPr id="360" name="Rectangle 9"/>
                        <wps:cNvSpPr>
                          <a:spLocks noChangeArrowheads="1"/>
                        </wps:cNvSpPr>
                        <wps:spPr bwMode="auto">
                          <a:xfrm>
                            <a:off x="76201" y="101495"/>
                            <a:ext cx="2645050" cy="1816100"/>
                          </a:xfrm>
                          <a:prstGeom prst="rect">
                            <a:avLst/>
                          </a:prstGeom>
                          <a:solidFill>
                            <a:schemeClr val="bg1">
                              <a:lumMod val="85000"/>
                            </a:schemeClr>
                          </a:solidFill>
                          <a:ln w="12700">
                            <a:solidFill>
                              <a:srgbClr val="5F5F5F"/>
                            </a:solidFill>
                            <a:miter lim="800000"/>
                            <a:headEnd/>
                            <a:tailEnd/>
                          </a:ln>
                          <a:effectLst>
                            <a:outerShdw dist="45791" dir="2021404" algn="ctr" rotWithShape="0">
                              <a:srgbClr val="5F5F5F"/>
                            </a:outerShdw>
                          </a:effectLst>
                        </wps:spPr>
                        <wps:txbx>
                          <w:txbxContent>
                            <w:p w14:paraId="4B245B96" w14:textId="77777777" w:rsidR="00616FC1" w:rsidRDefault="00616FC1" w:rsidP="005F4459">
                              <w:pPr>
                                <w:jc w:val="center"/>
                                <w:rPr>
                                  <w:rFonts w:ascii="Andy" w:hAnsi="Andy"/>
                                  <w:color w:val="000000" w:themeColor="text1"/>
                                  <w:kern w:val="24"/>
                                  <w:sz w:val="36"/>
                                  <w:szCs w:val="36"/>
                                </w:rPr>
                              </w:pPr>
                              <w:r>
                                <w:rPr>
                                  <w:rFonts w:ascii="Andy" w:hAnsi="Andy"/>
                                  <w:color w:val="000000" w:themeColor="text1"/>
                                  <w:kern w:val="24"/>
                                  <w:sz w:val="36"/>
                                  <w:szCs w:val="36"/>
                                </w:rPr>
                                <w:t>Turning events</w:t>
                              </w:r>
                            </w:p>
                            <w:p w14:paraId="4CDA65BA" w14:textId="77777777" w:rsidR="00616FC1" w:rsidRDefault="00616FC1" w:rsidP="005F4459">
                              <w:pPr>
                                <w:jc w:val="center"/>
                                <w:rPr>
                                  <w:rFonts w:ascii="Andy" w:hAnsi="Andy"/>
                                  <w:color w:val="000000" w:themeColor="text1"/>
                                  <w:kern w:val="24"/>
                                  <w:sz w:val="36"/>
                                  <w:szCs w:val="36"/>
                                </w:rPr>
                              </w:pPr>
                              <w:proofErr w:type="gramStart"/>
                              <w:r>
                                <w:rPr>
                                  <w:rFonts w:ascii="Andy" w:hAnsi="Andy"/>
                                  <w:color w:val="000000" w:themeColor="text1"/>
                                  <w:kern w:val="24"/>
                                  <w:sz w:val="36"/>
                                  <w:szCs w:val="36"/>
                                </w:rPr>
                                <w:t>into</w:t>
                              </w:r>
                              <w:proofErr w:type="gramEnd"/>
                              <w:r>
                                <w:rPr>
                                  <w:rFonts w:ascii="Andy" w:hAnsi="Andy"/>
                                  <w:color w:val="000000" w:themeColor="text1"/>
                                  <w:kern w:val="24"/>
                                  <w:sz w:val="36"/>
                                  <w:szCs w:val="36"/>
                                </w:rPr>
                                <w:t xml:space="preserve"> experience</w:t>
                              </w:r>
                            </w:p>
                            <w:p w14:paraId="717D8169" w14:textId="77777777" w:rsidR="00616FC1" w:rsidRDefault="00616FC1" w:rsidP="005F4459">
                              <w:pPr>
                                <w:jc w:val="center"/>
                                <w:rPr>
                                  <w:rFonts w:ascii="Andy" w:hAnsi="Andy"/>
                                  <w:color w:val="000000" w:themeColor="text1"/>
                                  <w:kern w:val="24"/>
                                </w:rPr>
                              </w:pPr>
                            </w:p>
                            <w:p w14:paraId="76DA881C" w14:textId="77777777" w:rsidR="00616FC1" w:rsidRDefault="00616FC1" w:rsidP="005F4459">
                              <w:pPr>
                                <w:jc w:val="left"/>
                                <w:rPr>
                                  <w:rFonts w:ascii="Andy" w:hAnsi="Andy"/>
                                  <w:color w:val="000000" w:themeColor="text1"/>
                                  <w:kern w:val="24"/>
                                </w:rPr>
                              </w:pPr>
                              <w:r>
                                <w:rPr>
                                  <w:rFonts w:ascii="Andy" w:hAnsi="Andy"/>
                                  <w:color w:val="000000" w:themeColor="text1"/>
                                  <w:kern w:val="24"/>
                                </w:rPr>
                                <w:t>Flashlight: mood/unspoken aspects</w:t>
                              </w:r>
                            </w:p>
                            <w:p w14:paraId="38A49AD3" w14:textId="77777777" w:rsidR="00616FC1" w:rsidRDefault="00616FC1" w:rsidP="005F4459">
                              <w:pPr>
                                <w:jc w:val="left"/>
                                <w:rPr>
                                  <w:rFonts w:ascii="Andy" w:hAnsi="Andy"/>
                                  <w:color w:val="000000" w:themeColor="text1"/>
                                  <w:kern w:val="24"/>
                                </w:rPr>
                              </w:pPr>
                              <w:r>
                                <w:rPr>
                                  <w:rFonts w:ascii="Andy" w:hAnsi="Andy"/>
                                  <w:color w:val="000000" w:themeColor="text1"/>
                                  <w:kern w:val="24"/>
                                </w:rPr>
                                <w:t>Methods: (Dis-) Advantages</w:t>
                              </w:r>
                            </w:p>
                            <w:p w14:paraId="7853FD76" w14:textId="45B87102" w:rsidR="00616FC1" w:rsidRDefault="00616FC1" w:rsidP="00B4166F">
                              <w:pPr>
                                <w:jc w:val="left"/>
                              </w:pPr>
                              <w:r>
                                <w:rPr>
                                  <w:rFonts w:ascii="Andy" w:hAnsi="Andy"/>
                                  <w:color w:val="000000" w:themeColor="text1"/>
                                  <w:kern w:val="24"/>
                                </w:rPr>
                                <w:t>Risk-check: difficulties and early-warning signs, prevention and intervention</w:t>
                              </w:r>
                            </w:p>
                          </w:txbxContent>
                        </wps:txbx>
                        <wps:bodyPr anchor="ctr" upright="1">
                          <a:noAutofit/>
                        </wps:bodyPr>
                      </wps:wsp>
                      <wps:wsp>
                        <wps:cNvPr id="361" name="Freihandform 361"/>
                        <wps:cNvSpPr/>
                        <wps:spPr>
                          <a:xfrm>
                            <a:off x="5038" y="1758852"/>
                            <a:ext cx="2823845" cy="25844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362" name="Text Box 14"/>
                        <wps:cNvSpPr txBox="1">
                          <a:spLocks noChangeArrowheads="1"/>
                        </wps:cNvSpPr>
                        <wps:spPr bwMode="auto">
                          <a:xfrm>
                            <a:off x="-1" y="1943023"/>
                            <a:ext cx="2828884" cy="2310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D3952E" w14:textId="709B822D" w:rsidR="00616FC1" w:rsidRDefault="00616FC1" w:rsidP="00B4166F">
                              <w:pPr>
                                <w:pStyle w:val="Beschriftung"/>
                              </w:pPr>
                              <w:r>
                                <w:t>Abb. 9.4.3: Instruction for evaluation</w:t>
                              </w:r>
                            </w:p>
                          </w:txbxContent>
                        </wps:txbx>
                        <wps:bodyPr>
                          <a:noAutofit/>
                        </wps:bodyPr>
                      </wps:wsp>
                    </wpg:wgp>
                  </a:graphicData>
                </a:graphic>
                <wp14:sizeRelH relativeFrom="margin">
                  <wp14:pctWidth>0</wp14:pctWidth>
                </wp14:sizeRelH>
                <wp14:sizeRelV relativeFrom="margin">
                  <wp14:pctHeight>0</wp14:pctHeight>
                </wp14:sizeRelV>
              </wp:anchor>
            </w:drawing>
          </mc:Choice>
          <mc:Fallback>
            <w:pict>
              <v:group id="Gruppieren 126" o:spid="_x0000_s1194" style="position:absolute;left:0;text-align:left;margin-left:234.65pt;margin-top:4.2pt;width:222.65pt;height:171pt;z-index:251700224;mso-width-relative:margin;mso-height-relative:margin" coordorigin="" coordsize="28288,21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">
                <v:rect id="Rectangle 8" o:spid="_x0000_s1195" style="position:absolute;left:433;top:1314;width:27317;height:197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oUHsIA&#10;AADcAAAADwAAAGRycy9kb3ducmV2LnhtbERPy2rCQBTdF/yH4Qrd1YkplhIdpQTUupBSa/eXzDUJ&#10;zdwJM2Me/XpnIbg8nPdqM5hGdOR8bVnBfJaAIC6srrlUcP7ZvryD8AFZY2OZFIzkYbOePK0w07bn&#10;b+pOoRQxhH2GCqoQ2kxKX1Rk0M9sSxy5i3UGQ4SulNphH8NNI9MkeZMGa44NFbaUV1T8na5GQVL8&#10;518Hd0zHZj64X9rvzuVolHqeDh9LEIGG8BDf3Z9awesiro1n4hG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ShQewgAAANwAAAAPAAAAAAAAAAAAAAAAAJgCAABkcnMvZG93&#10;bnJldi54bWxQSwUGAAAAAAQABAD1AAAAhwMAAAAA&#10;" fillcolor="#fffff4" strokecolor="#5f5f5f" strokeweight="1pt">
                  <v:shadow on="t" color="#5f5f5f"/>
                  <v:textbox>
                    <w:txbxContent>
                      <w:p w14:paraId="4E7CD164" w14:textId="77777777" w:rsidR="00616FC1" w:rsidRDefault="00616FC1" w:rsidP="005F4459">
                        <w:pPr>
                          <w:spacing w:after="0"/>
                          <w:jc w:val="left"/>
                          <w:textAlignment w:val="baseline"/>
                        </w:pPr>
                        <w:r>
                          <w:rPr>
                            <w:color w:val="000000" w:themeColor="text1"/>
                            <w:kern w:val="24"/>
                            <w:sz w:val="20"/>
                            <w:szCs w:val="20"/>
                          </w:rPr>
                          <w:tab/>
                        </w:r>
                      </w:p>
                    </w:txbxContent>
                  </v:textbox>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1" o:spid="_x0000_s1196" type="#_x0000_t7" style="position:absolute;left:50;width:28238;height:1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0nusgA&#10;AADcAAAADwAAAGRycy9kb3ducmV2LnhtbESPQWvCQBSE70L/w/KEXkQ3WpQ2ZhVrsRQPBbVijo/s&#10;M0nNvk2zW43/3i0IPQ4z8w2TzFtTiTM1rrSsYDiIQBBnVpecK/jarfrPIJxH1lhZJgVXcjCfPXQS&#10;jLW98IbOW5+LAGEXo4LC+zqW0mUFGXQDWxMH72gbgz7IJpe6wUuAm0qOomgiDZYcFgqsaVlQdtr+&#10;GgV17ye1o8PydfJ2/Ezt93p/3bwPlXrstospCE+t/w/f2x9awdP4Bf7OhCM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3Se6yAAAANwAAAAPAAAAAAAAAAAAAAAAAJgCAABk&#10;cnMvZG93bnJldi54bWxQSwUGAAAAAAQABAD1AAAAjQMAAAAA&#10;" adj="0" fillcolor="#333" strokecolor="gray">
                  <v:imagedata embosscolor="shadow add(51)"/>
                  <v:shadow on="t" type="emboss" color="#4d4d4d" color2="shadow add(102)" offset="1pt,1pt" offset2="-1pt,-1pt"/>
                </v:shape>
                <v:rect id="Rectangle 9" o:spid="_x0000_s1197" style="position:absolute;left:762;top:1014;width:26450;height:18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tlzcMA&#10;AADcAAAADwAAAGRycy9kb3ducmV2LnhtbERPTWvCQBC9F/oflil4qxsNWI2uQaQVD6XB2EtvQ3ZM&#10;QrKzIbsm8d93D4UeH+97l06mFQP1rrasYDGPQBAXVtdcKvi+fryuQTiPrLG1TAoe5CDdPz/tMNF2&#10;5AsNuS9FCGGXoILK+y6R0hUVGXRz2xEH7mZ7gz7AvpS6xzGEm1Yuo2glDdYcGirs6FhR0eR3o+Dt&#10;fX3fHL9yumUTjT+fpyzOm0yp2ct02ILwNPl/8Z/7rBXEqzA/nA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tlzcMAAADcAAAADwAAAAAAAAAAAAAAAACYAgAAZHJzL2Rv&#10;d25yZXYueG1sUEsFBgAAAAAEAAQA9QAAAIgDAAAAAA==&#10;" fillcolor="#d8d8d8 [2732]" strokecolor="#5f5f5f" strokeweight="1pt">
                  <v:shadow on="t" color="#5f5f5f" offset="3pt"/>
                  <v:textbox>
                    <w:txbxContent>
                      <w:p w14:paraId="4B245B96" w14:textId="77777777" w:rsidR="00616FC1" w:rsidRDefault="00616FC1" w:rsidP="005F4459">
                        <w:pPr>
                          <w:jc w:val="center"/>
                          <w:rPr>
                            <w:rFonts w:ascii="Andy" w:hAnsi="Andy"/>
                            <w:color w:val="000000" w:themeColor="text1"/>
                            <w:kern w:val="24"/>
                            <w:sz w:val="36"/>
                            <w:szCs w:val="36"/>
                          </w:rPr>
                        </w:pPr>
                        <w:r>
                          <w:rPr>
                            <w:rFonts w:ascii="Andy" w:hAnsi="Andy"/>
                            <w:color w:val="000000" w:themeColor="text1"/>
                            <w:kern w:val="24"/>
                            <w:sz w:val="36"/>
                            <w:szCs w:val="36"/>
                          </w:rPr>
                          <w:t>Turning events</w:t>
                        </w:r>
                      </w:p>
                      <w:p w14:paraId="4CDA65BA" w14:textId="77777777" w:rsidR="00616FC1" w:rsidRDefault="00616FC1" w:rsidP="005F4459">
                        <w:pPr>
                          <w:jc w:val="center"/>
                          <w:rPr>
                            <w:rFonts w:ascii="Andy" w:hAnsi="Andy"/>
                            <w:color w:val="000000" w:themeColor="text1"/>
                            <w:kern w:val="24"/>
                            <w:sz w:val="36"/>
                            <w:szCs w:val="36"/>
                          </w:rPr>
                        </w:pPr>
                        <w:proofErr w:type="gramStart"/>
                        <w:r>
                          <w:rPr>
                            <w:rFonts w:ascii="Andy" w:hAnsi="Andy"/>
                            <w:color w:val="000000" w:themeColor="text1"/>
                            <w:kern w:val="24"/>
                            <w:sz w:val="36"/>
                            <w:szCs w:val="36"/>
                          </w:rPr>
                          <w:t>into</w:t>
                        </w:r>
                        <w:proofErr w:type="gramEnd"/>
                        <w:r>
                          <w:rPr>
                            <w:rFonts w:ascii="Andy" w:hAnsi="Andy"/>
                            <w:color w:val="000000" w:themeColor="text1"/>
                            <w:kern w:val="24"/>
                            <w:sz w:val="36"/>
                            <w:szCs w:val="36"/>
                          </w:rPr>
                          <w:t xml:space="preserve"> experience</w:t>
                        </w:r>
                      </w:p>
                      <w:p w14:paraId="717D8169" w14:textId="77777777" w:rsidR="00616FC1" w:rsidRDefault="00616FC1" w:rsidP="005F4459">
                        <w:pPr>
                          <w:jc w:val="center"/>
                          <w:rPr>
                            <w:rFonts w:ascii="Andy" w:hAnsi="Andy"/>
                            <w:color w:val="000000" w:themeColor="text1"/>
                            <w:kern w:val="24"/>
                          </w:rPr>
                        </w:pPr>
                      </w:p>
                      <w:p w14:paraId="76DA881C" w14:textId="77777777" w:rsidR="00616FC1" w:rsidRDefault="00616FC1" w:rsidP="005F4459">
                        <w:pPr>
                          <w:jc w:val="left"/>
                          <w:rPr>
                            <w:rFonts w:ascii="Andy" w:hAnsi="Andy"/>
                            <w:color w:val="000000" w:themeColor="text1"/>
                            <w:kern w:val="24"/>
                          </w:rPr>
                        </w:pPr>
                        <w:r>
                          <w:rPr>
                            <w:rFonts w:ascii="Andy" w:hAnsi="Andy"/>
                            <w:color w:val="000000" w:themeColor="text1"/>
                            <w:kern w:val="24"/>
                          </w:rPr>
                          <w:t>Flashlight: mood/unspoken aspects</w:t>
                        </w:r>
                      </w:p>
                      <w:p w14:paraId="38A49AD3" w14:textId="77777777" w:rsidR="00616FC1" w:rsidRDefault="00616FC1" w:rsidP="005F4459">
                        <w:pPr>
                          <w:jc w:val="left"/>
                          <w:rPr>
                            <w:rFonts w:ascii="Andy" w:hAnsi="Andy"/>
                            <w:color w:val="000000" w:themeColor="text1"/>
                            <w:kern w:val="24"/>
                          </w:rPr>
                        </w:pPr>
                        <w:r>
                          <w:rPr>
                            <w:rFonts w:ascii="Andy" w:hAnsi="Andy"/>
                            <w:color w:val="000000" w:themeColor="text1"/>
                            <w:kern w:val="24"/>
                          </w:rPr>
                          <w:t>Methods: (Dis-) Advantages</w:t>
                        </w:r>
                      </w:p>
                      <w:p w14:paraId="7853FD76" w14:textId="45B87102" w:rsidR="00616FC1" w:rsidRDefault="00616FC1" w:rsidP="00B4166F">
                        <w:pPr>
                          <w:jc w:val="left"/>
                        </w:pPr>
                        <w:r>
                          <w:rPr>
                            <w:rFonts w:ascii="Andy" w:hAnsi="Andy"/>
                            <w:color w:val="000000" w:themeColor="text1"/>
                            <w:kern w:val="24"/>
                          </w:rPr>
                          <w:t>Risk-check: difficulties and early-warning signs, prevention and intervention</w:t>
                        </w:r>
                      </w:p>
                    </w:txbxContent>
                  </v:textbox>
                </v:rect>
                <v:shape id="Freihandform 361" o:spid="_x0000_s1198" style="position:absolute;left:50;top:17588;width:28238;height:2584;visibility:visible;mso-wrap-style:square;v-text-anchor:middle" coordsize="2816127,258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7aKsEA&#10;AADcAAAADwAAAGRycy9kb3ducmV2LnhtbESP0YrCMBRE3xf2H8Jd8G2bVtki1ShSEASf1P2AS3Nt&#10;yyY3Jcna+vdGEHwcZuYMs95O1ogb+dA7VlBkOQjixumeWwW/l/33EkSIyBqNY1JwpwDbzefHGivt&#10;Rj7R7RxbkSAcKlTQxThUUoamI4shcwNx8q7OW4xJ+lZqj2OCWyPneV5Kiz2nhQ4Hqjtq/s7/VoEz&#10;QxjtYVE0u/ZyNfXPUZa1V2r2Ne1WICJN8R1+tQ9awaIs4HkmHQG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2irBAAAA3AAAAA8AAAAAAAAAAAAAAAAAmAIAAGRycy9kb3du&#10;cmV2LnhtbFBLBQYAAAAABAAEAPUAAACGAw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path arrowok="t" o:connecttype="custom" o:connectlocs="0,162933;168755,56183;236258,117985;320635,73039;421889,123604;478141,61802;596270,134841;624396,67421;658147,134841;798777,73039;871904,106749;933781,44947;1001284,123604;1091287,78658;1164415,140460;1260043,50565;1321920,134841;1417547,56183;1501926,101131;1524426,50565;1586304,123604;1614429,50565;1698807,151696;1760684,50565;1901315,140460;1929440,56183;1957566,129223;2103821,67421;2131947,146077;2182573,78658;2261327,106749;2278202,44947;2345704,140460;2407581,39329;2463833,123604;2508835,56183;2581962,101131;2626964,33710;2683216,117985;2823845,0;2823845,258445;0,252826;0,162933" o:connectangles="0,0,0,0,0,0,0,0,0,0,0,0,0,0,0,0,0,0,0,0,0,0,0,0,0,0,0,0,0,0,0,0,0,0,0,0,0,0,0,0,0,0,0"/>
                </v:shape>
                <v:shape id="Text Box 14" o:spid="_x0000_s1199" type="#_x0000_t202" style="position:absolute;top:19430;width:28288;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vMMA&#10;AADcAAAADwAAAGRycy9kb3ducmV2LnhtbESP3YrCMBSE7xd8h3AEbxZN/atajbIKirf+PMCxObbF&#10;5qQ0WVvf3iwseDnMzDfMatOaUjypdoVlBcNBBII4tbrgTMH1su/PQTiPrLG0TApe5GCz7nytMNG2&#10;4RM9zz4TAcIuQQW591UipUtzMugGtiIO3t3WBn2QdSZ1jU2Am1KOoiiWBgsOCzlWtMspfZx/jYL7&#10;sfmeLprbwV9np0m8xWJ2sy+let32ZwnCU+s/4f/2USsYxyP4Ox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n/vMMAAADcAAAADwAAAAAAAAAAAAAAAACYAgAAZHJzL2Rv&#10;d25yZXYueG1sUEsFBgAAAAAEAAQA9QAAAIgDAAAAAA==&#10;" stroked="f">
                  <v:textbox>
                    <w:txbxContent>
                      <w:p w14:paraId="1BD3952E" w14:textId="709B822D" w:rsidR="00616FC1" w:rsidRDefault="00616FC1" w:rsidP="00B4166F">
                        <w:pPr>
                          <w:pStyle w:val="Beschriftung"/>
                        </w:pPr>
                        <w:r>
                          <w:t>Abb. 9.4.3: Instruction for evaluation</w:t>
                        </w:r>
                      </w:p>
                    </w:txbxContent>
                  </v:textbox>
                </v:shape>
                <w10:wrap type="square"/>
              </v:group>
            </w:pict>
          </mc:Fallback>
        </mc:AlternateContent>
      </w:r>
      <w:r w:rsidR="005F4459">
        <w:rPr>
          <w:noProof/>
          <w:lang w:val="de-DE"/>
        </w:rPr>
        <mc:AlternateContent>
          <mc:Choice Requires="wps">
            <w:drawing>
              <wp:anchor distT="0" distB="0" distL="114300" distR="114300" simplePos="0" relativeHeight="251701248" behindDoc="0" locked="0" layoutInCell="1" allowOverlap="1" wp14:anchorId="4D88273E" wp14:editId="3DB8711F">
                <wp:simplePos x="0" y="0"/>
                <wp:positionH relativeFrom="column">
                  <wp:posOffset>3159125</wp:posOffset>
                </wp:positionH>
                <wp:positionV relativeFrom="paragraph">
                  <wp:posOffset>524510</wp:posOffset>
                </wp:positionV>
                <wp:extent cx="2412365" cy="387350"/>
                <wp:effectExtent l="38100" t="0" r="26035" b="12700"/>
                <wp:wrapNone/>
                <wp:docPr id="292" name="Bogen 292"/>
                <wp:cNvGraphicFramePr/>
                <a:graphic xmlns:a="http://schemas.openxmlformats.org/drawingml/2006/main">
                  <a:graphicData uri="http://schemas.microsoft.com/office/word/2010/wordprocessingShape">
                    <wps:wsp>
                      <wps:cNvSpPr/>
                      <wps:spPr>
                        <a:xfrm>
                          <a:off x="0" y="0"/>
                          <a:ext cx="2412365" cy="387350"/>
                        </a:xfrm>
                        <a:prstGeom prst="arc">
                          <a:avLst>
                            <a:gd name="adj1" fmla="val 48775"/>
                            <a:gd name="adj2" fmla="val 10913700"/>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rap="square" anchor="ctr">
                        <a:noAutofit/>
                      </wps:bodyPr>
                    </wps:wsp>
                  </a:graphicData>
                </a:graphic>
                <wp14:sizeRelH relativeFrom="margin">
                  <wp14:pctWidth>0</wp14:pctWidth>
                </wp14:sizeRelH>
                <wp14:sizeRelV relativeFrom="margin">
                  <wp14:pctHeight>0</wp14:pctHeight>
                </wp14:sizeRelV>
              </wp:anchor>
            </w:drawing>
          </mc:Choice>
          <mc:Fallback>
            <w:pict>
              <v:shape id="Bogen 292" o:spid="_x0000_s1026" style="position:absolute;margin-left:248.75pt;margin-top:41.3pt;width:189.95pt;height:3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12365,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" path="m2407683,210723nsc2356228,304220,1894647,378336,1312358,386598v-74688,1060,-149829,999,-224447,-181c375191,375141,-119717,267217,24818,154589r1181365,39086l2407683,210723xem2407683,210723nfc2356228,304220,1894647,378336,1312358,386598v-74688,1060,-149829,999,-224447,-181c375191,375141,-119717,267217,24818,154589e" filled="f" strokecolor="red" strokeweight="3pt">
                <v:path arrowok="t" o:connecttype="custom" o:connectlocs="2407683,210723;1312358,386598;1087911,386417;24818,154589" o:connectangles="0,0,0,0"/>
              </v:shape>
            </w:pict>
          </mc:Fallback>
        </mc:AlternateContent>
      </w:r>
      <w:r w:rsidR="005F4459">
        <w:rPr>
          <w:shd w:val="clear" w:color="auto" w:fill="D9D9D9"/>
        </w:rPr>
        <w:t>Can you leave this conclusion as it is and continue with the other subgroups? Or should we now continue, and come back to it later, if necessary?</w:t>
      </w:r>
    </w:p>
    <w:p w14:paraId="2A20FD16" w14:textId="77777777" w:rsidR="005F4459" w:rsidRDefault="005F4459" w:rsidP="005F4459">
      <w:r>
        <w:t>In that case, one can now move on to the next subgroup.</w:t>
      </w:r>
    </w:p>
    <w:p w14:paraId="4E99EFBC" w14:textId="77777777" w:rsidR="005F4459" w:rsidRDefault="005F4459" w:rsidP="00CD4DA9">
      <w:pPr>
        <w:pStyle w:val="berschrift4"/>
        <w:numPr>
          <w:ilvl w:val="0"/>
          <w:numId w:val="5"/>
        </w:numPr>
        <w:tabs>
          <w:tab w:val="clear" w:pos="426"/>
        </w:tabs>
        <w:suppressAutoHyphens/>
        <w:spacing w:line="100" w:lineRule="atLeast"/>
        <w:rPr>
          <w:rFonts w:cs="Arial"/>
          <w:szCs w:val="20"/>
        </w:rPr>
      </w:pPr>
      <w:bookmarkStart w:id="37" w:name="_Toc383154629"/>
      <w:r>
        <w:rPr>
          <w:rFonts w:cs="Arial"/>
          <w:szCs w:val="20"/>
        </w:rPr>
        <w:t>Plenary: evaluation (30‘)</w:t>
      </w:r>
      <w:bookmarkEnd w:id="37"/>
    </w:p>
    <w:p w14:paraId="028EE8BA" w14:textId="77777777" w:rsidR="005F4459" w:rsidRDefault="005F4459" w:rsidP="005F4459">
      <w:pPr>
        <w:rPr>
          <w:rFonts w:cs="Lohit Hindi"/>
        </w:rPr>
      </w:pPr>
      <w:r>
        <w:t>The experiences from this exercise are eva</w:t>
      </w:r>
      <w:r>
        <w:t>l</w:t>
      </w:r>
      <w:r>
        <w:t>uated by the following points:</w:t>
      </w:r>
    </w:p>
    <w:p w14:paraId="3F82CA7D" w14:textId="77777777" w:rsidR="005F4459" w:rsidRDefault="005F4459" w:rsidP="00CD4DA9">
      <w:pPr>
        <w:pStyle w:val="Listenabsatz"/>
        <w:keepLines w:val="0"/>
        <w:numPr>
          <w:ilvl w:val="0"/>
          <w:numId w:val="18"/>
        </w:numPr>
        <w:suppressAutoHyphens/>
        <w:spacing w:line="100" w:lineRule="atLeast"/>
        <w:ind w:left="142" w:hanging="142"/>
        <w:jc w:val="left"/>
      </w:pPr>
      <w:r>
        <w:t>Flashlight: What is the socio-emotional mood in the group? Do tensions have to be relaxed? Has anything been left unsaid that absolutely has to be expressed, in order that the course can carry on without disruption?</w:t>
      </w:r>
    </w:p>
    <w:p w14:paraId="179EE99E" w14:textId="77777777" w:rsidR="005F4459" w:rsidRDefault="005F4459" w:rsidP="00CD4DA9">
      <w:pPr>
        <w:pStyle w:val="Listenabsatz"/>
        <w:keepLines w:val="0"/>
        <w:numPr>
          <w:ilvl w:val="0"/>
          <w:numId w:val="18"/>
        </w:numPr>
        <w:suppressAutoHyphens/>
        <w:spacing w:line="100" w:lineRule="atLeast"/>
        <w:ind w:left="142" w:hanging="142"/>
        <w:jc w:val="left"/>
      </w:pPr>
      <w:r>
        <w:t>Reflection on the method: What are the advantages and disadvantage to the comparison of the self- and the external image?</w:t>
      </w:r>
    </w:p>
    <w:p w14:paraId="46751276" w14:textId="77777777" w:rsidR="0015366D" w:rsidRDefault="005F4459" w:rsidP="00CD4DA9">
      <w:pPr>
        <w:pStyle w:val="Listenabsatz"/>
        <w:keepLines w:val="0"/>
        <w:numPr>
          <w:ilvl w:val="0"/>
          <w:numId w:val="18"/>
        </w:numPr>
        <w:suppressAutoHyphens/>
        <w:spacing w:line="100" w:lineRule="atLeast"/>
        <w:ind w:left="142" w:hanging="142"/>
        <w:jc w:val="left"/>
        <w:sectPr w:rsidR="0015366D" w:rsidSect="00D3743E">
          <w:headerReference w:type="default" r:id="rId50"/>
          <w:pgSz w:w="11906" w:h="16838"/>
          <w:pgMar w:top="1417" w:right="1417" w:bottom="1134" w:left="1417" w:header="708" w:footer="708" w:gutter="0"/>
          <w:cols w:space="708"/>
          <w:docGrid w:linePitch="360"/>
        </w:sectPr>
      </w:pPr>
      <w:r>
        <w:t>Risk assessment: What makes the mediation of conflicts on collective self- and external images so difficult? What are the → risks? What → early warning signs are there? How can one avoid them through prevention and intervention?</w:t>
      </w:r>
    </w:p>
    <w:p w14:paraId="14521E53" w14:textId="00E634B2" w:rsidR="005F4459" w:rsidRDefault="00607E31" w:rsidP="0015366D">
      <w:pPr>
        <w:pStyle w:val="berschrift2"/>
      </w:pPr>
      <w:bookmarkStart w:id="38" w:name="_Toc383154630"/>
      <w:r>
        <w:lastRenderedPageBreak/>
        <w:t>Exercise: Self-clarification - M</w:t>
      </w:r>
      <w:r w:rsidR="0015366D">
        <w:t xml:space="preserve">y </w:t>
      </w:r>
      <w:hyperlink r:id="rId51" w:anchor="18" w:history="1">
        <w:r>
          <w:rPr>
            <w:rStyle w:val="Hyperlink"/>
          </w:rPr>
          <w:t>P</w:t>
        </w:r>
        <w:bookmarkStart w:id="39" w:name="_GoBack"/>
        <w:bookmarkEnd w:id="39"/>
        <w:r w:rsidR="0015366D" w:rsidRPr="008C69A1">
          <w:rPr>
            <w:rStyle w:val="Hyperlink"/>
          </w:rPr>
          <w:t>artiality</w:t>
        </w:r>
      </w:hyperlink>
      <w:r w:rsidR="0015366D">
        <w:t xml:space="preserve"> (45’)</w:t>
      </w:r>
      <w:bookmarkEnd w:id="38"/>
    </w:p>
    <w:p w14:paraId="2D620762" w14:textId="29824378" w:rsidR="005F4459" w:rsidRDefault="005F4459" w:rsidP="00953BBF">
      <w:r>
        <w:t xml:space="preserve">The mediator, sometimes also called “the neutral third party”, </w:t>
      </w:r>
      <w:r w:rsidRPr="008C69A1">
        <w:t>should be impartial</w:t>
      </w:r>
      <w:r>
        <w:t>. Exper</w:t>
      </w:r>
      <w:r>
        <w:t>i</w:t>
      </w:r>
      <w:r>
        <w:t>enced mediators admit that neutrality or impartiality is often not possible for them. They pr</w:t>
      </w:r>
      <w:r>
        <w:t>e</w:t>
      </w:r>
      <w:r>
        <w:t xml:space="preserve">fer to speak of multi-partiality instead of neutrality. </w:t>
      </w:r>
      <w:r w:rsidRPr="008C69A1">
        <w:t>Multi-partiality</w:t>
      </w:r>
      <w:r>
        <w:t xml:space="preserve"> means that the mediator moves back and forth in his commitment to the parties. For a </w:t>
      </w:r>
      <w:r w:rsidR="008C69A1">
        <w:t xml:space="preserve">(short!) </w:t>
      </w:r>
      <w:r>
        <w:t>while he or she inte</w:t>
      </w:r>
      <w:r>
        <w:t>n</w:t>
      </w:r>
      <w:r>
        <w:t>sively empathizes with a member of one party and can very well understand their position and way of thinking and feeling. This makes him or her partial to this party. Using his or her profound understanding techniques, he or she is able to empathize with the other party</w:t>
      </w:r>
      <w:r w:rsidR="00953BBF" w:rsidRPr="00953BBF">
        <w:t xml:space="preserve"> </w:t>
      </w:r>
      <w:r w:rsidR="00953BBF">
        <w:t>some time later</w:t>
      </w:r>
      <w:r>
        <w:t>. Then he or she tends in favor of this party. In the ideal case, the commitment to both parties balances over the entire process.</w:t>
      </w:r>
    </w:p>
    <w:p w14:paraId="24C1FB0B" w14:textId="77777777" w:rsidR="005F4459" w:rsidRDefault="005F4459" w:rsidP="005F4459">
      <w:r>
        <w:t>But there a more difficulties: What happens if the mediator cannot understand one party or if one member of the mediation team is partial to one party and the other is partial to the other? Or if the whole mediation team emotionally tends to favor one side.</w:t>
      </w:r>
    </w:p>
    <w:p w14:paraId="40C89090" w14:textId="77777777" w:rsidR="005F4459" w:rsidRDefault="005F4459" w:rsidP="005F4459">
      <w:pPr>
        <w:rPr>
          <w:lang w:val="de-DE" w:eastAsia="en-US"/>
        </w:rPr>
      </w:pPr>
      <w:r>
        <w:t>For better control over this bias, it is necessary to reflect one’s own partiality in order to ide</w:t>
      </w:r>
      <w:r>
        <w:t>n</w:t>
      </w:r>
      <w:r>
        <w:t xml:space="preserve">tify what makes someone partial? If we want to act impartially, it is important to be aware of our own tendencies. </w:t>
      </w:r>
    </w:p>
    <w:p w14:paraId="695ECDA9" w14:textId="77777777" w:rsidR="005F4459" w:rsidRDefault="005F4459" w:rsidP="00CD4DA9">
      <w:pPr>
        <w:pStyle w:val="berschrift4"/>
        <w:numPr>
          <w:ilvl w:val="0"/>
          <w:numId w:val="20"/>
        </w:numPr>
        <w:tabs>
          <w:tab w:val="clear" w:pos="426"/>
        </w:tabs>
        <w:suppressAutoHyphens/>
        <w:spacing w:line="100" w:lineRule="atLeast"/>
      </w:pPr>
      <w:bookmarkStart w:id="40" w:name="_Toc383154631"/>
      <w:r>
        <w:t>Introduction (5’)</w:t>
      </w:r>
      <w:bookmarkEnd w:id="40"/>
    </w:p>
    <w:p w14:paraId="7504B511" w14:textId="77777777" w:rsidR="005F4459" w:rsidRDefault="005F4459" w:rsidP="005F4459">
      <w:r>
        <w:rPr>
          <w:shd w:val="clear" w:color="auto" w:fill="D9D9D9" w:themeFill="background1" w:themeFillShade="D9"/>
        </w:rPr>
        <w:t>Trainer: In mediation, there is a myth of neutrality. It is normal to have the tendency to be attracted to one of the parties. The best way to became impartial is to allow ourselves to be partial. Then we can reflect and control partiality and will be able to become multi-partial. That means that we balance the partialities we have, at times to one side, at times to the other. Let’s exercise this now!</w:t>
      </w:r>
    </w:p>
    <w:p w14:paraId="50A343DD" w14:textId="77777777" w:rsidR="005F4459" w:rsidRDefault="005F4459" w:rsidP="00CD4DA9">
      <w:pPr>
        <w:pStyle w:val="berschrift4"/>
        <w:numPr>
          <w:ilvl w:val="0"/>
          <w:numId w:val="20"/>
        </w:numPr>
        <w:tabs>
          <w:tab w:val="clear" w:pos="426"/>
        </w:tabs>
        <w:suppressAutoHyphens/>
        <w:spacing w:line="100" w:lineRule="atLeast"/>
        <w:rPr>
          <w:rFonts w:cstheme="minorBidi"/>
        </w:rPr>
      </w:pPr>
      <w:bookmarkStart w:id="41" w:name="_Toc383154632"/>
      <w:r>
        <w:t>Identifying critical incidents (10’)</w:t>
      </w:r>
      <w:bookmarkEnd w:id="41"/>
    </w:p>
    <w:p w14:paraId="226F4456" w14:textId="77777777" w:rsidR="005F4459" w:rsidRDefault="005F4459" w:rsidP="005F4459">
      <w:pPr>
        <w:rPr>
          <w:rFonts w:ascii="Times New Roman" w:hAnsi="Times New Roman" w:cs="Times New Roman"/>
          <w:sz w:val="24"/>
          <w:szCs w:val="24"/>
        </w:rPr>
      </w:pPr>
      <w:r>
        <w:rPr>
          <w:shd w:val="clear" w:color="auto" w:fill="D9D9D9" w:themeFill="background1" w:themeFillShade="D9"/>
        </w:rPr>
        <w:t>First go inside yourself for a little while and think about a conflict between two persons or groups which you know. Please find out which party you tend to favor. For that it is helpful to remember critical incidents which shed light on the conflict and the relationship between the conflict parties.</w:t>
      </w:r>
    </w:p>
    <w:p w14:paraId="219D62EC" w14:textId="77777777" w:rsidR="005F4459" w:rsidRDefault="005F4459" w:rsidP="00CD4DA9">
      <w:pPr>
        <w:pStyle w:val="berschrift4"/>
        <w:numPr>
          <w:ilvl w:val="0"/>
          <w:numId w:val="5"/>
        </w:numPr>
        <w:tabs>
          <w:tab w:val="clear" w:pos="426"/>
        </w:tabs>
        <w:suppressAutoHyphens/>
        <w:spacing w:line="100" w:lineRule="atLeast"/>
        <w:rPr>
          <w:rFonts w:cs="Arial"/>
          <w:szCs w:val="20"/>
        </w:rPr>
      </w:pPr>
      <w:bookmarkStart w:id="42" w:name="_Toc383154633"/>
      <w:r>
        <w:rPr>
          <w:rFonts w:cs="Arial"/>
          <w:szCs w:val="20"/>
        </w:rPr>
        <w:t>Sharing common experiences (15’)</w:t>
      </w:r>
      <w:bookmarkEnd w:id="42"/>
    </w:p>
    <w:p w14:paraId="2DE8BCBF" w14:textId="77777777" w:rsidR="005F4459" w:rsidRDefault="005F4459" w:rsidP="005F4459">
      <w:pPr>
        <w:rPr>
          <w:rFonts w:ascii="Times New Roman" w:hAnsi="Times New Roman" w:cs="Times New Roman"/>
          <w:sz w:val="24"/>
          <w:szCs w:val="24"/>
        </w:rPr>
      </w:pPr>
      <w:r>
        <w:rPr>
          <w:shd w:val="clear" w:color="auto" w:fill="D9D9D9" w:themeFill="background1" w:themeFillShade="D9"/>
        </w:rPr>
        <w:t>Please form groups of two and share your stories about the conflict and the critical incidents as well as about how to recognize the tendency to be partial. Write all aspects that can make mediators partial on blue cards. On white cards, also write indicators that can warn mediators of becoming partial.</w:t>
      </w:r>
    </w:p>
    <w:p w14:paraId="549DAA07" w14:textId="77777777" w:rsidR="005F4459" w:rsidRDefault="005F4459" w:rsidP="005F4459">
      <w:pPr>
        <w:rPr>
          <w:rFonts w:cs="Lohit Hindi"/>
        </w:rPr>
      </w:pPr>
      <w:r>
        <w:t>The pairs talk and write cards with factors of partiality and early warning signs.</w:t>
      </w:r>
    </w:p>
    <w:p w14:paraId="3F90A2B0" w14:textId="77777777" w:rsidR="005F4459" w:rsidRDefault="005F4459" w:rsidP="00CD4DA9">
      <w:pPr>
        <w:pStyle w:val="berschrift4"/>
        <w:numPr>
          <w:ilvl w:val="0"/>
          <w:numId w:val="5"/>
        </w:numPr>
        <w:tabs>
          <w:tab w:val="clear" w:pos="426"/>
        </w:tabs>
        <w:suppressAutoHyphens/>
        <w:spacing w:line="100" w:lineRule="atLeast"/>
        <w:rPr>
          <w:rFonts w:cs="Arial"/>
          <w:szCs w:val="20"/>
        </w:rPr>
      </w:pPr>
      <w:bookmarkStart w:id="43" w:name="_Toc383154634"/>
      <w:r>
        <w:rPr>
          <w:rFonts w:cs="Arial"/>
          <w:szCs w:val="20"/>
        </w:rPr>
        <w:t>Plenary: evaluation (15’)</w:t>
      </w:r>
      <w:bookmarkEnd w:id="43"/>
    </w:p>
    <w:p w14:paraId="2ABE131B" w14:textId="77777777" w:rsidR="005F4459" w:rsidRDefault="005F4459" w:rsidP="0015366D">
      <w:pPr>
        <w:rPr>
          <w:rFonts w:cs="Lohit Hindi"/>
        </w:rPr>
      </w:pPr>
      <w:r>
        <w:t>The participants pin the cards on boards and cluster them. Clusters could be named; e.g. similar experiences, needs, values/beliefs, hierarchical status and financial situation, exper</w:t>
      </w:r>
      <w:r>
        <w:t>i</w:t>
      </w:r>
      <w:r>
        <w:t>ences of disability/disease of one party, empathy with (pity for) the weaker party, rights or guilt of one party (mediator believes that one party is at fault) etc</w:t>
      </w:r>
      <w:r w:rsidR="0015366D">
        <w:t>.</w:t>
      </w:r>
    </w:p>
    <w:sectPr w:rsidR="005F4459" w:rsidSect="00D3743E">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338679" w14:textId="77777777" w:rsidR="00471AD2" w:rsidRDefault="00471AD2" w:rsidP="00130177">
      <w:r>
        <w:separator/>
      </w:r>
    </w:p>
  </w:endnote>
  <w:endnote w:type="continuationSeparator" w:id="0">
    <w:p w14:paraId="7A7D2A50" w14:textId="77777777" w:rsidR="00471AD2" w:rsidRDefault="00471AD2"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DejaVu Sans">
    <w:panose1 w:val="020B0603030804020204"/>
    <w:charset w:val="00"/>
    <w:family w:val="swiss"/>
    <w:pitch w:val="variable"/>
    <w:sig w:usb0="E7000EFF" w:usb1="5200F5FF" w:usb2="0A242021" w:usb3="00000000" w:csb0="000001BF" w:csb1="00000000"/>
  </w:font>
  <w:font w:name="Lohit Hind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Microsoft YaHei">
    <w:panose1 w:val="020B0503020204020204"/>
    <w:charset w:val="86"/>
    <w:family w:val="swiss"/>
    <w:pitch w:val="variable"/>
    <w:sig w:usb0="80000287" w:usb1="280F3C52" w:usb2="00000016" w:usb3="00000000" w:csb0="0004001F" w:csb1="00000000"/>
  </w:font>
  <w:font w:name="Andy">
    <w:panose1 w:val="03080602030302030203"/>
    <w:charset w:val="00"/>
    <w:family w:val="script"/>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B1FF85" w14:textId="77777777" w:rsidR="00471AD2" w:rsidRDefault="00471AD2" w:rsidP="00130177">
      <w:r>
        <w:separator/>
      </w:r>
    </w:p>
  </w:footnote>
  <w:footnote w:type="continuationSeparator" w:id="0">
    <w:p w14:paraId="3B909328" w14:textId="77777777" w:rsidR="00471AD2" w:rsidRDefault="00471AD2" w:rsidP="00130177">
      <w:r>
        <w:continuationSeparator/>
      </w:r>
    </w:p>
  </w:footnote>
  <w:footnote w:id="1">
    <w:p w14:paraId="70DBB576" w14:textId="77777777" w:rsidR="00616FC1" w:rsidRDefault="00616FC1" w:rsidP="005F4459">
      <w:pPr>
        <w:pStyle w:val="WW-Funote"/>
      </w:pPr>
      <w:r>
        <w:rPr>
          <w:rFonts w:eastAsia="Arial"/>
        </w:rPr>
        <w:footnoteRef/>
      </w:r>
      <w:r>
        <w:rPr>
          <w:rFonts w:eastAsia="Arial"/>
        </w:rPr>
        <w:tab/>
      </w:r>
      <w:r>
        <w:t>s. http://plato.stanford.edu/entries/value-theory/</w:t>
      </w:r>
    </w:p>
  </w:footnote>
  <w:footnote w:id="2">
    <w:p w14:paraId="37CD5865" w14:textId="77777777" w:rsidR="00616FC1" w:rsidRDefault="00616FC1" w:rsidP="005F4459">
      <w:pPr>
        <w:pStyle w:val="WW-Funote"/>
      </w:pPr>
      <w:r>
        <w:footnoteRef/>
      </w:r>
      <w:r>
        <w:tab/>
        <w:t xml:space="preserve">Schulz von </w:t>
      </w:r>
      <w:proofErr w:type="spellStart"/>
      <w:r>
        <w:t>Thun</w:t>
      </w:r>
      <w:proofErr w:type="spellEnd"/>
      <w:r>
        <w:t xml:space="preserve">, F. (1989): </w:t>
      </w:r>
      <w:proofErr w:type="spellStart"/>
      <w:r>
        <w:t>Miteinander</w:t>
      </w:r>
      <w:proofErr w:type="spellEnd"/>
      <w:r>
        <w:t xml:space="preserve"> </w:t>
      </w:r>
      <w:proofErr w:type="spellStart"/>
      <w:r>
        <w:t>Reden</w:t>
      </w:r>
      <w:proofErr w:type="spellEnd"/>
      <w:r>
        <w:t xml:space="preserve">: Stile, </w:t>
      </w:r>
      <w:proofErr w:type="spellStart"/>
      <w:r>
        <w:t>Werte</w:t>
      </w:r>
      <w:proofErr w:type="spellEnd"/>
      <w:r>
        <w:t xml:space="preserve"> und </w:t>
      </w:r>
      <w:proofErr w:type="spellStart"/>
      <w:r>
        <w:t>Persönlichkeitsentwicklung</w:t>
      </w:r>
      <w:proofErr w:type="spellEnd"/>
      <w:r>
        <w:t xml:space="preserve">. </w:t>
      </w:r>
      <w:proofErr w:type="spellStart"/>
      <w:r>
        <w:t>Reinbek</w:t>
      </w:r>
      <w:proofErr w:type="spellEnd"/>
      <w:r>
        <w:t xml:space="preserve">: </w:t>
      </w:r>
      <w:proofErr w:type="spellStart"/>
      <w:r>
        <w:t>Rowohlt</w:t>
      </w:r>
      <w:proofErr w:type="spellEnd"/>
      <w:r>
        <w:t>, 38</w:t>
      </w:r>
    </w:p>
  </w:footnote>
  <w:footnote w:id="3">
    <w:p w14:paraId="5BC4DD27" w14:textId="77777777" w:rsidR="00616FC1" w:rsidRDefault="00616FC1" w:rsidP="005F4459">
      <w:pPr>
        <w:pStyle w:val="WW-Funote"/>
      </w:pPr>
      <w:r>
        <w:footnoteRef/>
      </w:r>
      <w:r>
        <w:tab/>
        <w:t xml:space="preserve">s. </w:t>
      </w:r>
      <w:hyperlink r:id="rId1" w:history="1">
        <w:r>
          <w:rPr>
            <w:rStyle w:val="Internetlink"/>
          </w:rPr>
          <w:t>http://europa.eu.int/comm/justice_home/ejn/news/news_adr_code_en.pdf</w:t>
        </w:r>
      </w:hyperlink>
    </w:p>
  </w:footnote>
  <w:footnote w:id="4">
    <w:p w14:paraId="2A64FF6E" w14:textId="77777777" w:rsidR="00616FC1" w:rsidRPr="00C64AA5" w:rsidRDefault="00616FC1" w:rsidP="005F4459">
      <w:pPr>
        <w:pStyle w:val="WW-Funote"/>
        <w:rPr>
          <w:lang w:val="de-DE"/>
        </w:rPr>
      </w:pPr>
      <w:r w:rsidRPr="00C64AA5">
        <w:rPr>
          <w:rStyle w:val="Funotenzeichen"/>
          <w:rFonts w:eastAsia="Arial"/>
          <w:lang w:val="de-DE"/>
        </w:rPr>
        <w:footnoteRef/>
      </w:r>
      <w:r w:rsidRPr="00C64AA5">
        <w:rPr>
          <w:rStyle w:val="Funotenzeichen"/>
          <w:rFonts w:eastAsia="Arial"/>
          <w:lang w:val="de-DE"/>
        </w:rPr>
        <w:tab/>
      </w:r>
      <w:r w:rsidRPr="00C64AA5">
        <w:rPr>
          <w:lang w:val="de-DE"/>
        </w:rPr>
        <w:t>Schulz von Thun, F. (1981): M</w:t>
      </w:r>
      <w:r w:rsidRPr="00C64AA5">
        <w:rPr>
          <w:i/>
          <w:iCs/>
          <w:lang w:val="de-DE"/>
        </w:rPr>
        <w:t>iteinander Reden: Störungen und Klärungen</w:t>
      </w:r>
      <w:r w:rsidRPr="00C64AA5">
        <w:rPr>
          <w:lang w:val="de-DE"/>
        </w:rPr>
        <w:t>. Reinbek: Rowohlt</w:t>
      </w:r>
    </w:p>
  </w:footnote>
  <w:footnote w:id="5">
    <w:p w14:paraId="7FA7E5C4" w14:textId="77777777" w:rsidR="00616FC1" w:rsidRPr="00C64AA5" w:rsidRDefault="00616FC1" w:rsidP="005F4459">
      <w:pPr>
        <w:pStyle w:val="WW-Funote"/>
        <w:rPr>
          <w:lang w:val="de-DE"/>
        </w:rPr>
      </w:pPr>
      <w:r w:rsidRPr="00C64AA5">
        <w:rPr>
          <w:rStyle w:val="Funotenzeichen"/>
          <w:lang w:val="de-DE"/>
        </w:rPr>
        <w:footnoteRef/>
      </w:r>
      <w:r w:rsidRPr="00C64AA5">
        <w:rPr>
          <w:rFonts w:eastAsia="Arial"/>
          <w:lang w:val="de-DE"/>
        </w:rPr>
        <w:tab/>
      </w:r>
      <w:r w:rsidRPr="00C64AA5">
        <w:rPr>
          <w:lang w:val="de-DE"/>
        </w:rPr>
        <w:t>Schulz von Thun, F. (1989): Miteinander Reden: Stile, Werte und Persönlichkeitsentwicklung. Reinbek: Rowohlt, 28ff</w:t>
      </w:r>
    </w:p>
  </w:footnote>
  <w:footnote w:id="6">
    <w:p w14:paraId="672682FE" w14:textId="77777777" w:rsidR="00616FC1" w:rsidRPr="00C64AA5" w:rsidRDefault="00616FC1" w:rsidP="005F4459">
      <w:pPr>
        <w:pStyle w:val="WW-Funote"/>
        <w:rPr>
          <w:lang w:val="de-DE"/>
        </w:rPr>
      </w:pPr>
      <w:r w:rsidRPr="00C64AA5">
        <w:rPr>
          <w:rStyle w:val="Funotenzeichen"/>
          <w:lang w:val="de-DE"/>
        </w:rPr>
        <w:footnoteRef/>
      </w:r>
      <w:r w:rsidRPr="00C64AA5">
        <w:rPr>
          <w:lang w:val="de-DE"/>
        </w:rPr>
        <w:tab/>
        <w:t xml:space="preserve">Schulz von Thun, F. (1989): </w:t>
      </w:r>
      <w:r w:rsidRPr="00C64AA5">
        <w:rPr>
          <w:i/>
          <w:iCs/>
          <w:lang w:val="de-DE"/>
        </w:rPr>
        <w:t>Miteinander Reden: Stile, Werte und Persönlichkeitsentwicklung.</w:t>
      </w:r>
      <w:r w:rsidRPr="00C64AA5">
        <w:rPr>
          <w:lang w:val="de-DE"/>
        </w:rPr>
        <w:t xml:space="preserve"> Reinbek: Rowohlt, 38ff</w:t>
      </w:r>
    </w:p>
  </w:footnote>
  <w:footnote w:id="7">
    <w:p w14:paraId="4B7C2E9A" w14:textId="77777777" w:rsidR="00616FC1" w:rsidRDefault="00616FC1" w:rsidP="005F4459">
      <w:pPr>
        <w:pStyle w:val="WW-Funote"/>
      </w:pPr>
      <w:r>
        <w:rPr>
          <w:rStyle w:val="Funotenzeichen"/>
        </w:rPr>
        <w:footnoteRef/>
      </w:r>
      <w:r>
        <w:rPr>
          <w:rStyle w:val="Funotenzeichen"/>
        </w:rPr>
        <w:tab/>
      </w:r>
      <w:r>
        <w:rPr>
          <w:lang w:val="de-DE"/>
        </w:rPr>
        <w:t xml:space="preserve">Cf. </w:t>
      </w:r>
      <w:r>
        <w:t>“Individualism” and “Power Distance” (Acceptance of Power).</w:t>
      </w:r>
      <w:r>
        <w:rPr>
          <w:lang w:val="de-DE"/>
        </w:rPr>
        <w:t xml:space="preserve"> Hofstede, </w:t>
      </w:r>
      <w:r>
        <w:rPr>
          <w:rStyle w:val="reference-text"/>
          <w:lang w:val="de-DE"/>
        </w:rPr>
        <w:t xml:space="preserve">G. (2010). </w:t>
      </w:r>
      <w:r>
        <w:rPr>
          <w:rStyle w:val="reference-text"/>
        </w:rPr>
        <w:t>Cultures and Organizations: Software for the Mind. New York: McGraw Hill.</w:t>
      </w:r>
    </w:p>
  </w:footnote>
  <w:footnote w:id="8">
    <w:p w14:paraId="7614AC19" w14:textId="77777777" w:rsidR="00616FC1" w:rsidRDefault="00616FC1" w:rsidP="005F4459">
      <w:pPr>
        <w:pStyle w:val="WW-Funote"/>
      </w:pPr>
      <w:r>
        <w:rPr>
          <w:rStyle w:val="Funotenzeichen"/>
        </w:rPr>
        <w:footnoteRef/>
      </w:r>
      <w:r>
        <w:tab/>
        <w:t>In comparison, mediation would work in the direction that conflict parties can formulate their criticism in a differentiated way: initially they can hint in a face saving way and then step by step emphasize, if they are not understood.</w:t>
      </w:r>
    </w:p>
  </w:footnote>
  <w:footnote w:id="9">
    <w:p w14:paraId="121B3957" w14:textId="77777777" w:rsidR="00616FC1" w:rsidRDefault="00616FC1" w:rsidP="005F4459">
      <w:pPr>
        <w:pStyle w:val="WW-Funote"/>
      </w:pPr>
      <w:r>
        <w:rPr>
          <w:rStyle w:val="Funotenzeichen"/>
        </w:rPr>
        <w:footnoteRef/>
      </w:r>
      <w:r>
        <w:rPr>
          <w:rStyle w:val="Funotenzeichen"/>
        </w:rPr>
        <w:tab/>
        <w:t xml:space="preserve"> </w:t>
      </w:r>
      <w:proofErr w:type="gramStart"/>
      <w:r>
        <w:t xml:space="preserve">Bar-Tal, D., </w:t>
      </w:r>
      <w:proofErr w:type="spellStart"/>
      <w:r>
        <w:t>Halperin</w:t>
      </w:r>
      <w:proofErr w:type="spellEnd"/>
      <w:r>
        <w:t>, E., De Rivera, J. (2007).</w:t>
      </w:r>
      <w:proofErr w:type="gramEnd"/>
      <w:r>
        <w:t xml:space="preserve"> Collective Emotions in Conflict Situations: Societal Implications. Journal of Social Issues (63, 2) 441-460.</w:t>
      </w:r>
    </w:p>
  </w:footnote>
  <w:footnote w:id="10">
    <w:p w14:paraId="397374A1" w14:textId="5B33D61F" w:rsidR="00616FC1" w:rsidRDefault="00616FC1" w:rsidP="005F4459">
      <w:pPr>
        <w:pStyle w:val="Funote"/>
      </w:pPr>
      <w:r>
        <w:rPr>
          <w:rStyle w:val="Funotenzeichen"/>
        </w:rPr>
        <w:footnoteRef/>
      </w:r>
      <w:r>
        <w:rPr>
          <w:rStyle w:val="Funotenzeichen"/>
        </w:rPr>
        <w:t xml:space="preserve"> </w:t>
      </w:r>
      <w:proofErr w:type="gramStart"/>
      <w:r>
        <w:t xml:space="preserve">http://www.worldvaluessurvey.org/wvs/articles/folder_published/article_base_56 [17.12.2013] - </w:t>
      </w:r>
      <w:proofErr w:type="spellStart"/>
      <w:r>
        <w:t>I</w:t>
      </w:r>
      <w:r>
        <w:t>n</w:t>
      </w:r>
      <w:r>
        <w:t>glehard</w:t>
      </w:r>
      <w:proofErr w:type="spellEnd"/>
      <w:r>
        <w:t>, R. (1997).</w:t>
      </w:r>
      <w:proofErr w:type="gramEnd"/>
      <w:r>
        <w:t xml:space="preserve"> </w:t>
      </w:r>
      <w:proofErr w:type="gramStart"/>
      <w:r>
        <w:t xml:space="preserve">Modernization and </w:t>
      </w:r>
      <w:proofErr w:type="spellStart"/>
      <w:r>
        <w:t>Postmodernization</w:t>
      </w:r>
      <w:proofErr w:type="spellEnd"/>
      <w:r>
        <w:t>.</w:t>
      </w:r>
      <w:proofErr w:type="gramEnd"/>
      <w:r>
        <w:t xml:space="preserve"> </w:t>
      </w:r>
      <w:proofErr w:type="gramStart"/>
      <w:r>
        <w:t>Princeton.</w:t>
      </w:r>
      <w:proofErr w:type="gramEnd"/>
      <w:r>
        <w:t xml:space="preserve"> </w:t>
      </w:r>
    </w:p>
  </w:footnote>
  <w:footnote w:id="11">
    <w:p w14:paraId="1D4E1CE8" w14:textId="4C449E03" w:rsidR="00616FC1" w:rsidRPr="00A80EE7" w:rsidRDefault="00616FC1" w:rsidP="00A80EE7">
      <w:pPr>
        <w:pStyle w:val="Funotentext"/>
        <w:tabs>
          <w:tab w:val="clear" w:pos="142"/>
        </w:tabs>
        <w:ind w:left="0" w:firstLine="0"/>
      </w:pPr>
      <w:r w:rsidRPr="00A80EE7">
        <w:rPr>
          <w:rStyle w:val="Funotenzeichen"/>
        </w:rPr>
        <w:footnoteRef/>
      </w:r>
      <w:r>
        <w:t xml:space="preserve"> </w:t>
      </w:r>
      <w:r w:rsidRPr="00A80EE7">
        <w:t>Schulz von Thun, F. (1989): Miteinander Reden: Stile, Werte und Persönlichkeitsentwicklung. Rei</w:t>
      </w:r>
      <w:r w:rsidRPr="00A80EE7">
        <w:t>n</w:t>
      </w:r>
      <w:r w:rsidRPr="00A80EE7">
        <w:t>bek: Rowohlt, 38ff.</w:t>
      </w:r>
    </w:p>
  </w:footnote>
  <w:footnote w:id="12">
    <w:p w14:paraId="58B7B0A5" w14:textId="6ACBACFB" w:rsidR="00616FC1" w:rsidRDefault="00616FC1" w:rsidP="005F4459">
      <w:pPr>
        <w:pStyle w:val="WW-Funote"/>
      </w:pPr>
      <w:r>
        <w:rPr>
          <w:rStyle w:val="Funotenzeichen"/>
        </w:rPr>
        <w:footnoteRef/>
      </w:r>
      <w:r>
        <w:rPr>
          <w:rStyle w:val="Funotenzeichen"/>
        </w:rPr>
        <w:tab/>
      </w:r>
      <w:r>
        <w:t xml:space="preserve">Bush, R.A.B., </w:t>
      </w:r>
      <w:proofErr w:type="spellStart"/>
      <w:r>
        <w:t>Folger</w:t>
      </w:r>
      <w:proofErr w:type="spellEnd"/>
      <w:r>
        <w:t xml:space="preserve">, J.P. (1994). </w:t>
      </w:r>
      <w:proofErr w:type="gramStart"/>
      <w:r>
        <w:t>The Promise of Mediation.</w:t>
      </w:r>
      <w:proofErr w:type="gramEnd"/>
      <w:r>
        <w:t xml:space="preserve"> San Francisco: </w:t>
      </w:r>
      <w:proofErr w:type="spellStart"/>
      <w:r>
        <w:t>Jossey</w:t>
      </w:r>
      <w:proofErr w:type="spellEnd"/>
      <w:r>
        <w:t>-Bass.</w:t>
      </w:r>
    </w:p>
  </w:footnote>
  <w:footnote w:id="13">
    <w:p w14:paraId="1A0084E8" w14:textId="77777777" w:rsidR="00616FC1" w:rsidRDefault="00616FC1" w:rsidP="005F4459">
      <w:pPr>
        <w:pStyle w:val="WW-Funote"/>
      </w:pPr>
      <w:r>
        <w:rPr>
          <w:rStyle w:val="Funotenzeichen"/>
        </w:rPr>
        <w:footnoteRef/>
      </w:r>
      <w:r>
        <w:rPr>
          <w:rStyle w:val="Funotenzeichen"/>
        </w:rPr>
        <w:tab/>
      </w:r>
      <w:r>
        <w:t xml:space="preserve">Fisher R., </w:t>
      </w:r>
      <w:proofErr w:type="spellStart"/>
      <w:r>
        <w:t>Ury</w:t>
      </w:r>
      <w:proofErr w:type="spellEnd"/>
      <w:r>
        <w:t xml:space="preserve">, W., Patton, B. (1991). </w:t>
      </w:r>
      <w:proofErr w:type="gramStart"/>
      <w:r>
        <w:t>Getting to Yes</w:t>
      </w:r>
      <w:r>
        <w:rPr>
          <w:i/>
          <w:iCs/>
        </w:rPr>
        <w:t>.</w:t>
      </w:r>
      <w:proofErr w:type="gramEnd"/>
      <w:r>
        <w:t xml:space="preserve"> </w:t>
      </w:r>
      <w:r>
        <w:rPr>
          <w:szCs w:val="24"/>
        </w:rPr>
        <w:t>Boston: Houghton Mifflin.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670466" w14:textId="77777777" w:rsidR="00616FC1" w:rsidRPr="008A0117" w:rsidRDefault="00616FC1" w:rsidP="00130177">
    <w:r w:rsidRPr="008A0117">
      <w:rPr>
        <w:noProof/>
        <w:lang w:val="de-DE"/>
      </w:rPr>
      <mc:AlternateContent>
        <mc:Choice Requires="wps">
          <w:drawing>
            <wp:anchor distT="0" distB="0" distL="114300" distR="114300" simplePos="0" relativeHeight="251734016" behindDoc="0" locked="0" layoutInCell="0" allowOverlap="1" wp14:anchorId="18E20120" wp14:editId="3151EBFD">
              <wp:simplePos x="0" y="0"/>
              <wp:positionH relativeFrom="page">
                <wp:posOffset>899795</wp:posOffset>
              </wp:positionH>
              <wp:positionV relativeFrom="page">
                <wp:posOffset>368935</wp:posOffset>
              </wp:positionV>
              <wp:extent cx="5756275" cy="160655"/>
              <wp:effectExtent l="0" t="0" r="0" b="0"/>
              <wp:wrapNone/>
              <wp:docPr id="52628"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45EE1" w14:textId="77777777" w:rsidR="00616FC1" w:rsidRPr="005F4459" w:rsidRDefault="00616FC1" w:rsidP="00C94DD2">
                          <w:pPr>
                            <w:spacing w:after="0"/>
                            <w:jc w:val="center"/>
                          </w:pPr>
                          <w:r w:rsidRPr="005F4459">
                            <w:t>Chapter 9: Self-Clarification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200" type="#_x0000_t202" style="position:absolute;left:0;text-align:left;margin-left:70.85pt;margin-top:29.05pt;width:453.25pt;height:12.65pt;z-index:2517340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wBysAIAAKE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" o:allowincell="f" filled="f" stroked="f">
              <v:textbox style="mso-fit-shape-to-text:t" inset=",0,,0">
                <w:txbxContent>
                  <w:p w14:paraId="29D45EE1" w14:textId="77777777" w:rsidR="00616FC1" w:rsidRPr="005F4459" w:rsidRDefault="00616FC1" w:rsidP="00C94DD2">
                    <w:pPr>
                      <w:spacing w:after="0"/>
                      <w:jc w:val="center"/>
                    </w:pPr>
                    <w:r w:rsidRPr="005F4459">
                      <w:t>Chapter 9: Self-Clarification</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32992" behindDoc="0" locked="0" layoutInCell="0" allowOverlap="1" wp14:anchorId="2ED707B4" wp14:editId="0A4F401D">
              <wp:simplePos x="0" y="0"/>
              <wp:positionH relativeFrom="page">
                <wp:posOffset>0</wp:posOffset>
              </wp:positionH>
              <wp:positionV relativeFrom="page">
                <wp:posOffset>368935</wp:posOffset>
              </wp:positionV>
              <wp:extent cx="899795" cy="160655"/>
              <wp:effectExtent l="0" t="0" r="0" b="0"/>
              <wp:wrapNone/>
              <wp:docPr id="52629"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26BD65B1" w14:textId="77777777" w:rsidR="00616FC1" w:rsidRPr="00434E1C" w:rsidRDefault="00616FC1">
                          <w:pPr>
                            <w:spacing w:after="0"/>
                            <w:jc w:val="right"/>
                            <w:rPr>
                              <w:color w:val="FFFFFF"/>
                            </w:rPr>
                          </w:pPr>
                          <w:r w:rsidRPr="00434E1C">
                            <w:fldChar w:fldCharType="begin"/>
                          </w:r>
                          <w:r w:rsidRPr="00434E1C">
                            <w:instrText>PAGE   \* MERGEFORMAT</w:instrText>
                          </w:r>
                          <w:r w:rsidRPr="00434E1C">
                            <w:fldChar w:fldCharType="separate"/>
                          </w:r>
                          <w:r w:rsidR="00607E31" w:rsidRPr="00607E31">
                            <w:rPr>
                              <w:noProof/>
                              <w:color w:val="FFFFFF"/>
                              <w:lang w:val="de-DE"/>
                            </w:rPr>
                            <w:t>20</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1201" type="#_x0000_t202" style="position:absolute;left:0;text-align:left;margin-left:0;margin-top:29.05pt;width:70.85pt;height:12.65pt;z-index:2517329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" o:allowincell="f" fillcolor="#4f81bd" stroked="f">
              <v:textbox style="mso-fit-shape-to-text:t" inset=",0,,0">
                <w:txbxContent>
                  <w:p w14:paraId="26BD65B1" w14:textId="77777777" w:rsidR="00616FC1" w:rsidRPr="00434E1C" w:rsidRDefault="00616FC1">
                    <w:pPr>
                      <w:spacing w:after="0"/>
                      <w:jc w:val="right"/>
                      <w:rPr>
                        <w:color w:val="FFFFFF"/>
                      </w:rPr>
                    </w:pPr>
                    <w:r w:rsidRPr="00434E1C">
                      <w:fldChar w:fldCharType="begin"/>
                    </w:r>
                    <w:r w:rsidRPr="00434E1C">
                      <w:instrText>PAGE   \* MERGEFORMAT</w:instrText>
                    </w:r>
                    <w:r w:rsidRPr="00434E1C">
                      <w:fldChar w:fldCharType="separate"/>
                    </w:r>
                    <w:r w:rsidR="00607E31" w:rsidRPr="00607E31">
                      <w:rPr>
                        <w:noProof/>
                        <w:color w:val="FFFFFF"/>
                        <w:lang w:val="de-DE"/>
                      </w:rPr>
                      <w:t>20</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22933F" w14:textId="77777777" w:rsidR="00616FC1" w:rsidRDefault="00616FC1">
    <w:pPr>
      <w:pStyle w:val="Kopfzeile"/>
    </w:pPr>
    <w:r>
      <w:rPr>
        <w:noProof/>
        <w:lang w:val="de-DE"/>
      </w:rPr>
      <mc:AlternateContent>
        <mc:Choice Requires="wps">
          <w:drawing>
            <wp:anchor distT="0" distB="0" distL="114300" distR="114300" simplePos="0" relativeHeight="251761664" behindDoc="0" locked="0" layoutInCell="0" allowOverlap="1" wp14:anchorId="1D5B4319" wp14:editId="5129D027">
              <wp:simplePos x="0" y="0"/>
              <wp:positionH relativeFrom="margin">
                <wp:align>left</wp:align>
              </wp:positionH>
              <wp:positionV relativeFrom="topMargin">
                <wp:align>center</wp:align>
              </wp:positionV>
              <wp:extent cx="5760720" cy="160655"/>
              <wp:effectExtent l="0" t="0" r="0" b="1905"/>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12FD9" w14:textId="77777777" w:rsidR="00616FC1" w:rsidRPr="005F4459" w:rsidRDefault="00616FC1" w:rsidP="00A87262">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202" type="#_x0000_t202" style="position:absolute;margin-left:0;margin-top:0;width:453.6pt;height:12.65pt;z-index:2517616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AcKXX6zAgAApgUAAA4A&#10;AAAAAAAAAAAAAAAALgIAAGRycy9lMm9Eb2MueG1sUEsBAi0AFAAGAAgAAAAhABE67JTcAAAABAEA&#10;AA8AAAAAAAAAAAAAAAAADQUAAGRycy9kb3ducmV2LnhtbFBLBQYAAAAABAAEAPMAAAAWBgAAAAA=&#10;" o:allowincell="f" filled="f" stroked="f">
              <v:textbox style="mso-fit-shape-to-text:t" inset=",0,,0">
                <w:txbxContent>
                  <w:p w14:paraId="66112FD9" w14:textId="77777777" w:rsidR="00616FC1" w:rsidRPr="005F4459" w:rsidRDefault="00616FC1" w:rsidP="00A87262">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1760640" behindDoc="0" locked="0" layoutInCell="0" allowOverlap="1" wp14:anchorId="4C23393D" wp14:editId="7E57C787">
              <wp:simplePos x="0" y="0"/>
              <wp:positionH relativeFrom="page">
                <wp:align>right</wp:align>
              </wp:positionH>
              <wp:positionV relativeFrom="topMargin">
                <wp:align>center</wp:align>
              </wp:positionV>
              <wp:extent cx="899795" cy="16065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1E55DC2A"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76" o:spid="_x0000_s1203" type="#_x0000_t202" style="position:absolute;margin-left:19.65pt;margin-top:0;width:70.85pt;height:12.65pt;z-index:2517606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F76rmcFAgAA6QMAAA4AAAAA&#10;AAAAAAAAAAAALgIAAGRycy9lMm9Eb2MueG1sUEsBAi0AFAAGAAgAAAAhAGVwigzcAAAABAEAAA8A&#10;AAAAAAAAAAAAAAAAXwQAAGRycy9kb3ducmV2LnhtbFBLBQYAAAAABAAEAPMAAABoBQAAAAA=&#10;" o:allowincell="f" fillcolor="#4f81bd [3204]" stroked="f">
              <v:textbox style="mso-fit-shape-to-text:t" inset=",0,,0">
                <w:txbxContent>
                  <w:p w14:paraId="1E55DC2A"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1</w:t>
                    </w:r>
                    <w:r>
                      <w:rPr>
                        <w:color w:val="FFFFFF" w:themeColor="background1"/>
                        <w14:numForm w14:val="lining"/>
                      </w:rPr>
                      <w:fldChar w:fldCharType="end"/>
                    </w:r>
                  </w:p>
                </w:txbxContent>
              </v:textbox>
              <w10:wrap anchorx="page"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9164C7" w14:textId="77777777" w:rsidR="00616FC1" w:rsidRDefault="00616FC1">
    <w:pPr>
      <w:pStyle w:val="Kopfzeile"/>
    </w:pPr>
    <w:r>
      <w:rPr>
        <w:noProof/>
        <w:lang w:val="de-DE"/>
      </w:rPr>
      <mc:AlternateContent>
        <mc:Choice Requires="wps">
          <w:drawing>
            <wp:anchor distT="0" distB="0" distL="114300" distR="114300" simplePos="0" relativeHeight="251764736" behindDoc="0" locked="0" layoutInCell="0" allowOverlap="1" wp14:anchorId="088E753E" wp14:editId="5C346DEA">
              <wp:simplePos x="0" y="0"/>
              <wp:positionH relativeFrom="margin">
                <wp:align>left</wp:align>
              </wp:positionH>
              <wp:positionV relativeFrom="topMargin">
                <wp:align>center</wp:align>
              </wp:positionV>
              <wp:extent cx="5760720" cy="160655"/>
              <wp:effectExtent l="0" t="0" r="0" b="1905"/>
              <wp:wrapNone/>
              <wp:docPr id="68806" name="Textfeld 68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A243D" w14:textId="77777777" w:rsidR="00616FC1" w:rsidRPr="00AF27F8" w:rsidRDefault="00616FC1" w:rsidP="00A87262">
                          <w:pPr>
                            <w:spacing w:after="0"/>
                            <w:jc w:val="center"/>
                          </w:pPr>
                          <w:r w:rsidRPr="00AF27F8">
                            <w:t>I</w:t>
                          </w:r>
                          <w:r>
                            <w:t>ntroduction: v</w:t>
                          </w:r>
                          <w:r w:rsidRPr="00AF27F8">
                            <w:t>alue orientation in mediation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06" o:spid="_x0000_s1204" type="#_x0000_t202" style="position:absolute;margin-left:0;margin-top:0;width:453.6pt;height:12.65pt;z-index:25176473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n0FsgIAAKo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" o:allowincell="f" filled="f" stroked="f">
              <v:textbox style="mso-fit-shape-to-text:t" inset=",0,,0">
                <w:txbxContent>
                  <w:p w14:paraId="1B3A243D" w14:textId="77777777" w:rsidR="00616FC1" w:rsidRPr="00AF27F8" w:rsidRDefault="00616FC1" w:rsidP="00A87262">
                    <w:pPr>
                      <w:spacing w:after="0"/>
                      <w:jc w:val="center"/>
                    </w:pPr>
                    <w:r w:rsidRPr="00AF27F8">
                      <w:t>I</w:t>
                    </w:r>
                    <w:r>
                      <w:t>ntroduction: v</w:t>
                    </w:r>
                    <w:r w:rsidRPr="00AF27F8">
                      <w:t>alue orientation in mediation</w:t>
                    </w:r>
                  </w:p>
                </w:txbxContent>
              </v:textbox>
              <w10:wrap anchorx="margin" anchory="margin"/>
            </v:shape>
          </w:pict>
        </mc:Fallback>
      </mc:AlternateContent>
    </w:r>
    <w:r>
      <w:rPr>
        <w:noProof/>
        <w:lang w:val="de-DE"/>
      </w:rPr>
      <mc:AlternateContent>
        <mc:Choice Requires="wps">
          <w:drawing>
            <wp:anchor distT="0" distB="0" distL="114300" distR="114300" simplePos="0" relativeHeight="251763712" behindDoc="0" locked="0" layoutInCell="0" allowOverlap="1" wp14:anchorId="62699228" wp14:editId="0718F4CE">
              <wp:simplePos x="0" y="0"/>
              <wp:positionH relativeFrom="page">
                <wp:align>right</wp:align>
              </wp:positionH>
              <wp:positionV relativeFrom="topMargin">
                <wp:align>center</wp:align>
              </wp:positionV>
              <wp:extent cx="899795" cy="160655"/>
              <wp:effectExtent l="0" t="0" r="0" b="0"/>
              <wp:wrapNone/>
              <wp:docPr id="68807" name="Textfeld 68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5C495A94"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8807" o:spid="_x0000_s1205" type="#_x0000_t202" style="position:absolute;margin-left:19.65pt;margin-top:0;width:70.85pt;height:12.65pt;z-index:25176371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" o:allowincell="f" fillcolor="#4f81bd [3204]" stroked="f">
              <v:textbox style="mso-fit-shape-to-text:t" inset=",0,,0">
                <w:txbxContent>
                  <w:p w14:paraId="5C495A94"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7</w:t>
                    </w:r>
                    <w:r>
                      <w:rPr>
                        <w:color w:val="FFFFFF" w:themeColor="background1"/>
                        <w14:numForm w14:val="lining"/>
                      </w:rPr>
                      <w:fldChar w:fldCharType="end"/>
                    </w:r>
                  </w:p>
                </w:txbxContent>
              </v:textbox>
              <w10:wrap anchorx="page"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D5A7E1" w14:textId="77777777" w:rsidR="00616FC1" w:rsidRDefault="00616FC1">
    <w:pPr>
      <w:pStyle w:val="Kopfzeile"/>
    </w:pPr>
    <w:r>
      <w:rPr>
        <w:noProof/>
        <w:lang w:val="de-DE"/>
      </w:rPr>
      <mc:AlternateContent>
        <mc:Choice Requires="wps">
          <w:drawing>
            <wp:anchor distT="0" distB="0" distL="114300" distR="114300" simplePos="0" relativeHeight="251767808" behindDoc="0" locked="0" layoutInCell="0" allowOverlap="1" wp14:anchorId="6374485E" wp14:editId="7F092D90">
              <wp:simplePos x="0" y="0"/>
              <wp:positionH relativeFrom="margin">
                <wp:align>left</wp:align>
              </wp:positionH>
              <wp:positionV relativeFrom="topMargin">
                <wp:align>center</wp:align>
              </wp:positionV>
              <wp:extent cx="5760720" cy="160655"/>
              <wp:effectExtent l="0" t="0" r="0" b="1905"/>
              <wp:wrapNone/>
              <wp:docPr id="68808" name="Textfeld 68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FB523" w14:textId="77777777" w:rsidR="00616FC1" w:rsidRPr="005F4459" w:rsidRDefault="00616FC1" w:rsidP="00A87262">
                          <w:pPr>
                            <w:spacing w:after="0"/>
                            <w:jc w:val="center"/>
                          </w:pPr>
                          <w:r>
                            <w:t>Exercise: cultural values and disruptions in communication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08" o:spid="_x0000_s1206" type="#_x0000_t202" style="position:absolute;margin-left:0;margin-top:0;width:453.6pt;height:12.65pt;z-index:25176780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WIJsQIAAKo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" o:allowincell="f" filled="f" stroked="f">
              <v:textbox style="mso-fit-shape-to-text:t" inset=",0,,0">
                <w:txbxContent>
                  <w:p w14:paraId="70BFB523" w14:textId="77777777" w:rsidR="00616FC1" w:rsidRPr="005F4459" w:rsidRDefault="00616FC1" w:rsidP="00A87262">
                    <w:pPr>
                      <w:spacing w:after="0"/>
                      <w:jc w:val="center"/>
                    </w:pPr>
                    <w:r>
                      <w:t>Exercise: cultural values and disruptions in communication</w:t>
                    </w:r>
                  </w:p>
                </w:txbxContent>
              </v:textbox>
              <w10:wrap anchorx="margin" anchory="margin"/>
            </v:shape>
          </w:pict>
        </mc:Fallback>
      </mc:AlternateContent>
    </w:r>
    <w:r>
      <w:rPr>
        <w:noProof/>
        <w:lang w:val="de-DE"/>
      </w:rPr>
      <mc:AlternateContent>
        <mc:Choice Requires="wps">
          <w:drawing>
            <wp:anchor distT="0" distB="0" distL="114300" distR="114300" simplePos="0" relativeHeight="251766784" behindDoc="0" locked="0" layoutInCell="0" allowOverlap="1" wp14:anchorId="1E25F157" wp14:editId="30A84C2E">
              <wp:simplePos x="0" y="0"/>
              <wp:positionH relativeFrom="page">
                <wp:align>right</wp:align>
              </wp:positionH>
              <wp:positionV relativeFrom="topMargin">
                <wp:align>center</wp:align>
              </wp:positionV>
              <wp:extent cx="899795" cy="160655"/>
              <wp:effectExtent l="0" t="0" r="0" b="0"/>
              <wp:wrapNone/>
              <wp:docPr id="68809" name="Textfeld 68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3DB5285E"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8809" o:spid="_x0000_s1207" type="#_x0000_t202" style="position:absolute;margin-left:19.65pt;margin-top:0;width:70.85pt;height:12.65pt;z-index:25176678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" o:allowincell="f" fillcolor="#4f81bd [3204]" stroked="f">
              <v:textbox style="mso-fit-shape-to-text:t" inset=",0,,0">
                <w:txbxContent>
                  <w:p w14:paraId="3DB5285E"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9</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5B7DEA" w14:textId="77777777" w:rsidR="00616FC1" w:rsidRDefault="00616FC1">
    <w:pPr>
      <w:pStyle w:val="Kopfzeile"/>
    </w:pPr>
    <w:r>
      <w:rPr>
        <w:noProof/>
        <w:lang w:val="de-DE"/>
      </w:rPr>
      <mc:AlternateContent>
        <mc:Choice Requires="wps">
          <w:drawing>
            <wp:anchor distT="0" distB="0" distL="114300" distR="114300" simplePos="0" relativeHeight="251770880" behindDoc="0" locked="0" layoutInCell="0" allowOverlap="1" wp14:anchorId="437F55AE" wp14:editId="0706CD4E">
              <wp:simplePos x="0" y="0"/>
              <wp:positionH relativeFrom="margin">
                <wp:align>left</wp:align>
              </wp:positionH>
              <wp:positionV relativeFrom="topMargin">
                <wp:align>center</wp:align>
              </wp:positionV>
              <wp:extent cx="5760720" cy="160655"/>
              <wp:effectExtent l="0" t="0" r="0" b="1905"/>
              <wp:wrapNone/>
              <wp:docPr id="68810" name="Textfeld 68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E36C8" w14:textId="77777777" w:rsidR="00616FC1" w:rsidRPr="005F4459" w:rsidRDefault="00616FC1" w:rsidP="00A87262">
                          <w:pPr>
                            <w:spacing w:after="0"/>
                            <w:jc w:val="center"/>
                          </w:pPr>
                          <w:r>
                            <w:t>Exercise: my values in conflict</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10" o:spid="_x0000_s1208" type="#_x0000_t202" style="position:absolute;margin-left:0;margin-top:0;width:453.6pt;height:12.65pt;z-index:25177088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QvisQIAAKo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" o:allowincell="f" filled="f" stroked="f">
              <v:textbox style="mso-fit-shape-to-text:t" inset=",0,,0">
                <w:txbxContent>
                  <w:p w14:paraId="7A6E36C8" w14:textId="77777777" w:rsidR="00616FC1" w:rsidRPr="005F4459" w:rsidRDefault="00616FC1" w:rsidP="00A87262">
                    <w:pPr>
                      <w:spacing w:after="0"/>
                      <w:jc w:val="center"/>
                    </w:pPr>
                    <w:r>
                      <w:t>Exercise: my values in conflict</w:t>
                    </w:r>
                  </w:p>
                </w:txbxContent>
              </v:textbox>
              <w10:wrap anchorx="margin" anchory="margin"/>
            </v:shape>
          </w:pict>
        </mc:Fallback>
      </mc:AlternateContent>
    </w:r>
    <w:r>
      <w:rPr>
        <w:noProof/>
        <w:lang w:val="de-DE"/>
      </w:rPr>
      <mc:AlternateContent>
        <mc:Choice Requires="wps">
          <w:drawing>
            <wp:anchor distT="0" distB="0" distL="114300" distR="114300" simplePos="0" relativeHeight="251769856" behindDoc="0" locked="0" layoutInCell="0" allowOverlap="1" wp14:anchorId="2AFEDBB0" wp14:editId="0E3ECB2D">
              <wp:simplePos x="0" y="0"/>
              <wp:positionH relativeFrom="page">
                <wp:align>right</wp:align>
              </wp:positionH>
              <wp:positionV relativeFrom="topMargin">
                <wp:align>center</wp:align>
              </wp:positionV>
              <wp:extent cx="899795" cy="160655"/>
              <wp:effectExtent l="0" t="0" r="0" b="0"/>
              <wp:wrapNone/>
              <wp:docPr id="68811" name="Textfeld 68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217C390E"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13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8811" o:spid="_x0000_s1209" type="#_x0000_t202" style="position:absolute;margin-left:19.65pt;margin-top:0;width:70.85pt;height:12.65pt;z-index:25176985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" o:allowincell="f" fillcolor="#4f81bd [3204]" stroked="f">
              <v:textbox style="mso-fit-shape-to-text:t" inset=",0,,0">
                <w:txbxContent>
                  <w:p w14:paraId="217C390E"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13</w:t>
                    </w:r>
                    <w:r>
                      <w:rPr>
                        <w:color w:val="FFFFFF" w:themeColor="background1"/>
                        <w14:numForm w14:val="lining"/>
                      </w:rPr>
                      <w:fldChar w:fldCharType="end"/>
                    </w:r>
                  </w:p>
                </w:txbxContent>
              </v:textbox>
              <w10:wrap anchorx="page"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8E6E0A" w14:textId="77777777" w:rsidR="00616FC1" w:rsidRDefault="00616FC1">
    <w:pPr>
      <w:pStyle w:val="Kopfzeile"/>
    </w:pPr>
    <w:r>
      <w:rPr>
        <w:noProof/>
        <w:lang w:val="de-DE"/>
      </w:rPr>
      <mc:AlternateContent>
        <mc:Choice Requires="wps">
          <w:drawing>
            <wp:anchor distT="0" distB="0" distL="114300" distR="114300" simplePos="0" relativeHeight="251773952" behindDoc="0" locked="0" layoutInCell="0" allowOverlap="1" wp14:anchorId="1A0547D4" wp14:editId="57A1589F">
              <wp:simplePos x="0" y="0"/>
              <wp:positionH relativeFrom="margin">
                <wp:align>left</wp:align>
              </wp:positionH>
              <wp:positionV relativeFrom="topMargin">
                <wp:align>center</wp:align>
              </wp:positionV>
              <wp:extent cx="5760720" cy="160655"/>
              <wp:effectExtent l="0" t="0" r="0" b="1905"/>
              <wp:wrapNone/>
              <wp:docPr id="68812" name="Textfeld 68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CA265" w14:textId="77777777" w:rsidR="00616FC1" w:rsidRPr="005F4459" w:rsidRDefault="00616FC1" w:rsidP="00A87262">
                          <w:pPr>
                            <w:spacing w:after="0"/>
                            <w:jc w:val="center"/>
                          </w:pPr>
                          <w:r>
                            <w:t>Exercise: what is my position to the values of mediation?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12" o:spid="_x0000_s1210" type="#_x0000_t202" style="position:absolute;margin-left:0;margin-top:0;width:453.6pt;height:12.65pt;z-index:25177395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26usgIAAKs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" o:allowincell="f" filled="f" stroked="f">
              <v:textbox style="mso-fit-shape-to-text:t" inset=",0,,0">
                <w:txbxContent>
                  <w:p w14:paraId="2C3CA265" w14:textId="77777777" w:rsidR="00616FC1" w:rsidRPr="005F4459" w:rsidRDefault="00616FC1" w:rsidP="00A87262">
                    <w:pPr>
                      <w:spacing w:after="0"/>
                      <w:jc w:val="center"/>
                    </w:pPr>
                    <w:r>
                      <w:t>Exercise: what is my position to the values of mediation?</w:t>
                    </w:r>
                  </w:p>
                </w:txbxContent>
              </v:textbox>
              <w10:wrap anchorx="margin" anchory="margin"/>
            </v:shape>
          </w:pict>
        </mc:Fallback>
      </mc:AlternateContent>
    </w:r>
    <w:r>
      <w:rPr>
        <w:noProof/>
        <w:lang w:val="de-DE"/>
      </w:rPr>
      <mc:AlternateContent>
        <mc:Choice Requires="wps">
          <w:drawing>
            <wp:anchor distT="0" distB="0" distL="114300" distR="114300" simplePos="0" relativeHeight="251772928" behindDoc="0" locked="0" layoutInCell="0" allowOverlap="1" wp14:anchorId="63D1A5F9" wp14:editId="7CD935F8">
              <wp:simplePos x="0" y="0"/>
              <wp:positionH relativeFrom="page">
                <wp:align>right</wp:align>
              </wp:positionH>
              <wp:positionV relativeFrom="topMargin">
                <wp:align>center</wp:align>
              </wp:positionV>
              <wp:extent cx="899795" cy="160655"/>
              <wp:effectExtent l="0" t="0" r="0" b="0"/>
              <wp:wrapNone/>
              <wp:docPr id="68813" name="Textfeld 68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78703682"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15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8813" o:spid="_x0000_s1211" type="#_x0000_t202" style="position:absolute;margin-left:19.65pt;margin-top:0;width:70.85pt;height:12.65pt;z-index:25177292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" o:allowincell="f" fillcolor="#4f81bd [3204]" stroked="f">
              <v:textbox style="mso-fit-shape-to-text:t" inset=",0,,0">
                <w:txbxContent>
                  <w:p w14:paraId="78703682"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15</w:t>
                    </w:r>
                    <w:r>
                      <w:rPr>
                        <w:color w:val="FFFFFF" w:themeColor="background1"/>
                        <w14:numForm w14:val="lining"/>
                      </w:rPr>
                      <w:fldChar w:fldCharType="end"/>
                    </w:r>
                  </w:p>
                </w:txbxContent>
              </v:textbox>
              <w10:wrap anchorx="page"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D46142" w14:textId="77777777" w:rsidR="00616FC1" w:rsidRDefault="00616FC1">
    <w:pPr>
      <w:pStyle w:val="Kopfzeile"/>
    </w:pPr>
    <w:r>
      <w:rPr>
        <w:noProof/>
        <w:lang w:val="de-DE"/>
      </w:rPr>
      <mc:AlternateContent>
        <mc:Choice Requires="wps">
          <w:drawing>
            <wp:anchor distT="0" distB="0" distL="114300" distR="114300" simplePos="0" relativeHeight="251777024" behindDoc="0" locked="0" layoutInCell="0" allowOverlap="1" wp14:anchorId="33F8563E" wp14:editId="591158C5">
              <wp:simplePos x="0" y="0"/>
              <wp:positionH relativeFrom="margin">
                <wp:align>left</wp:align>
              </wp:positionH>
              <wp:positionV relativeFrom="topMargin">
                <wp:align>center</wp:align>
              </wp:positionV>
              <wp:extent cx="5760720" cy="160655"/>
              <wp:effectExtent l="0" t="0" r="0" b="1905"/>
              <wp:wrapNone/>
              <wp:docPr id="68814" name="Textfeld 68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483D0" w14:textId="58B0B7E0" w:rsidR="00616FC1" w:rsidRPr="005F4459" w:rsidRDefault="00616FC1" w:rsidP="0015366D">
                          <w:pPr>
                            <w:spacing w:after="0"/>
                            <w:jc w:val="center"/>
                          </w:pPr>
                          <w:r>
                            <w:t>Exercise: exchange on collective self-images and external images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14" o:spid="_x0000_s1212" type="#_x0000_t202" style="position:absolute;margin-left:0;margin-top:0;width:453.6pt;height:12.65pt;z-index:25177702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fszswIAAKs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Gd1+zOzAgAAqwUAAA4A&#10;AAAAAAAAAAAAAAAALgIAAGRycy9lMm9Eb2MueG1sUEsBAi0AFAAGAAgAAAAhABE67JTcAAAABAEA&#10;AA8AAAAAAAAAAAAAAAAADQUAAGRycy9kb3ducmV2LnhtbFBLBQYAAAAABAAEAPMAAAAWBgAAAAA=&#10;" o:allowincell="f" filled="f" stroked="f">
              <v:textbox style="mso-fit-shape-to-text:t" inset=",0,,0">
                <w:txbxContent>
                  <w:p w14:paraId="774483D0" w14:textId="58B0B7E0" w:rsidR="00616FC1" w:rsidRPr="005F4459" w:rsidRDefault="00616FC1" w:rsidP="0015366D">
                    <w:pPr>
                      <w:spacing w:after="0"/>
                      <w:jc w:val="center"/>
                    </w:pPr>
                    <w:r>
                      <w:t>Exercise: exchange on collective self-images and external images</w:t>
                    </w:r>
                  </w:p>
                </w:txbxContent>
              </v:textbox>
              <w10:wrap anchorx="margin" anchory="margin"/>
            </v:shape>
          </w:pict>
        </mc:Fallback>
      </mc:AlternateContent>
    </w:r>
    <w:r>
      <w:rPr>
        <w:noProof/>
        <w:lang w:val="de-DE"/>
      </w:rPr>
      <mc:AlternateContent>
        <mc:Choice Requires="wps">
          <w:drawing>
            <wp:anchor distT="0" distB="0" distL="114300" distR="114300" simplePos="0" relativeHeight="251776000" behindDoc="0" locked="0" layoutInCell="0" allowOverlap="1" wp14:anchorId="09876C04" wp14:editId="2B477EE4">
              <wp:simplePos x="0" y="0"/>
              <wp:positionH relativeFrom="page">
                <wp:align>right</wp:align>
              </wp:positionH>
              <wp:positionV relativeFrom="topMargin">
                <wp:align>center</wp:align>
              </wp:positionV>
              <wp:extent cx="899795" cy="160655"/>
              <wp:effectExtent l="0" t="0" r="0" b="0"/>
              <wp:wrapNone/>
              <wp:docPr id="68815" name="Textfeld 68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7D33E0E1"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19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8815" o:spid="_x0000_s1213" type="#_x0000_t202" style="position:absolute;margin-left:19.65pt;margin-top:0;width:70.85pt;height:12.65pt;z-index:25177600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" o:allowincell="f" fillcolor="#4f81bd [3204]" stroked="f">
              <v:textbox style="mso-fit-shape-to-text:t" inset=",0,,0">
                <w:txbxContent>
                  <w:p w14:paraId="7D33E0E1" w14:textId="77777777" w:rsidR="00616FC1" w:rsidRDefault="00616FC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607E31" w:rsidRPr="00607E31">
                      <w:rPr>
                        <w:noProof/>
                        <w:color w:val="FFFFFF" w:themeColor="background1"/>
                        <w:lang w:val="de-DE"/>
                        <w14:numForm w14:val="lining"/>
                      </w:rPr>
                      <w:t>19</w:t>
                    </w:r>
                    <w:r>
                      <w:rPr>
                        <w:color w:val="FFFFFF" w:themeColor="background1"/>
                        <w14:numForm w14:val="lining"/>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1">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nsid w:val="00000005"/>
    <w:multiLevelType w:val="singleLevel"/>
    <w:tmpl w:val="00000005"/>
    <w:name w:val="WW8Num5"/>
    <w:lvl w:ilvl="0">
      <w:start w:val="1"/>
      <w:numFmt w:val="decimal"/>
      <w:lvlText w:val="%1."/>
      <w:lvlJc w:val="left"/>
      <w:pPr>
        <w:tabs>
          <w:tab w:val="num" w:pos="0"/>
        </w:tabs>
        <w:ind w:left="720" w:hanging="360"/>
      </w:pPr>
    </w:lvl>
  </w:abstractNum>
  <w:abstractNum w:abstractNumId="4">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6">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8">
    <w:nsid w:val="0000000B"/>
    <w:multiLevelType w:val="singleLevel"/>
    <w:tmpl w:val="0000000B"/>
    <w:name w:val="WW8Num11"/>
    <w:lvl w:ilvl="0">
      <w:start w:val="1"/>
      <w:numFmt w:val="decimal"/>
      <w:lvlText w:val="%1."/>
      <w:lvlJc w:val="left"/>
      <w:pPr>
        <w:tabs>
          <w:tab w:val="num" w:pos="0"/>
        </w:tabs>
        <w:ind w:left="720" w:hanging="360"/>
      </w:pPr>
      <w:rPr>
        <w:rFonts w:cs="Arial"/>
      </w:rPr>
    </w:lvl>
  </w:abstractNum>
  <w:abstractNum w:abstractNumId="9">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nsid w:val="0000000D"/>
    <w:multiLevelType w:val="multilevel"/>
    <w:tmpl w:val="F2960F30"/>
    <w:name w:val="WW8Num13"/>
    <w:lvl w:ilvl="0">
      <w:start w:val="1"/>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ascii="TheSans UHH" w:hAnsi="TheSans UHH" w:cs="TheSans UHH"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1">
    <w:nsid w:val="04B4142A"/>
    <w:multiLevelType w:val="multilevel"/>
    <w:tmpl w:val="3A2CFBA6"/>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1243478B"/>
    <w:multiLevelType w:val="multilevel"/>
    <w:tmpl w:val="D42E9C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12643FB6"/>
    <w:multiLevelType w:val="multilevel"/>
    <w:tmpl w:val="F9F4C7FE"/>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nsid w:val="16F202EA"/>
    <w:multiLevelType w:val="multilevel"/>
    <w:tmpl w:val="A510C41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1A8518D3"/>
    <w:multiLevelType w:val="multilevel"/>
    <w:tmpl w:val="58CE4EFA"/>
    <w:lvl w:ilvl="0">
      <w:start w:val="9"/>
      <w:numFmt w:val="decimal"/>
      <w:lvlText w:val="%1."/>
      <w:lvlJc w:val="left"/>
      <w:pPr>
        <w:ind w:left="720" w:hanging="360"/>
      </w:pPr>
      <w:rPr>
        <w:rFonts w:hint="default"/>
      </w:rPr>
    </w:lvl>
    <w:lvl w:ilvl="1">
      <w:start w:val="2"/>
      <w:numFmt w:val="decimal"/>
      <w:pStyle w:val="berschrift2"/>
      <w:lvlText w:val="%1.%2"/>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720"/>
      </w:pPr>
      <w:rPr>
        <w:rFonts w:hint="default"/>
        <w:b/>
      </w:rPr>
    </w:lvl>
    <w:lvl w:ilvl="3">
      <w:start w:val="1"/>
      <w:numFmt w:val="decimal"/>
      <w:lvlText w:val="%1.%2.%3.%4"/>
      <w:lvlJc w:val="left"/>
      <w:pPr>
        <w:ind w:left="1440" w:hanging="1080"/>
      </w:pPr>
      <w:rPr>
        <w:rFonts w:hint="default"/>
        <w:b/>
      </w:rPr>
    </w:lvl>
    <w:lvl w:ilvl="4">
      <w:start w:val="1"/>
      <w:numFmt w:val="decimal"/>
      <w:lvlText w:val="%1.%2.%3.%4.%5"/>
      <w:lvlJc w:val="left"/>
      <w:pPr>
        <w:ind w:left="1440" w:hanging="1080"/>
      </w:pPr>
      <w:rPr>
        <w:rFonts w:hint="default"/>
        <w:b/>
      </w:rPr>
    </w:lvl>
    <w:lvl w:ilvl="5">
      <w:start w:val="1"/>
      <w:numFmt w:val="decimal"/>
      <w:lvlText w:val="%1.%2.%3.%4.%5.%6"/>
      <w:lvlJc w:val="left"/>
      <w:pPr>
        <w:ind w:left="1800" w:hanging="1440"/>
      </w:pPr>
      <w:rPr>
        <w:rFonts w:hint="default"/>
        <w:b/>
      </w:rPr>
    </w:lvl>
    <w:lvl w:ilvl="6">
      <w:start w:val="1"/>
      <w:numFmt w:val="decimal"/>
      <w:lvlText w:val="%1.%2.%3.%4.%5.%6.%7"/>
      <w:lvlJc w:val="left"/>
      <w:pPr>
        <w:ind w:left="1800" w:hanging="1440"/>
      </w:pPr>
      <w:rPr>
        <w:rFonts w:hint="default"/>
        <w:b/>
      </w:rPr>
    </w:lvl>
    <w:lvl w:ilvl="7">
      <w:start w:val="1"/>
      <w:numFmt w:val="decimal"/>
      <w:lvlText w:val="%1.%2.%3.%4.%5.%6.%7.%8"/>
      <w:lvlJc w:val="left"/>
      <w:pPr>
        <w:ind w:left="2160" w:hanging="1800"/>
      </w:pPr>
      <w:rPr>
        <w:rFonts w:hint="default"/>
        <w:b/>
      </w:rPr>
    </w:lvl>
    <w:lvl w:ilvl="8">
      <w:start w:val="1"/>
      <w:numFmt w:val="decimal"/>
      <w:lvlText w:val="%1.%2.%3.%4.%5.%6.%7.%8.%9"/>
      <w:lvlJc w:val="left"/>
      <w:pPr>
        <w:ind w:left="2160" w:hanging="1800"/>
      </w:pPr>
      <w:rPr>
        <w:rFonts w:hint="default"/>
        <w:b/>
      </w:rPr>
    </w:lvl>
  </w:abstractNum>
  <w:abstractNum w:abstractNumId="16">
    <w:nsid w:val="1B331A57"/>
    <w:multiLevelType w:val="hybridMultilevel"/>
    <w:tmpl w:val="C47A1A7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7">
    <w:nsid w:val="2F7D0E26"/>
    <w:multiLevelType w:val="multilevel"/>
    <w:tmpl w:val="83B40710"/>
    <w:lvl w:ilvl="0">
      <w:start w:val="1"/>
      <w:numFmt w:val="decimal"/>
      <w:lvlText w:val="(%1)"/>
      <w:lvlJc w:val="left"/>
      <w:pPr>
        <w:ind w:left="720" w:hanging="360"/>
      </w:pPr>
      <w:rPr>
        <w:b w:val="0"/>
        <w:bCs w:val="0"/>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305A31A9"/>
    <w:multiLevelType w:val="hybridMultilevel"/>
    <w:tmpl w:val="99888504"/>
    <w:lvl w:ilvl="0" w:tplc="CF384A4E">
      <w:start w:val="1"/>
      <w:numFmt w:val="bullet"/>
      <w:lvlText w:val="·"/>
      <w:lvlJc w:val="left"/>
      <w:pPr>
        <w:ind w:left="720" w:hanging="360"/>
      </w:pPr>
      <w:rPr>
        <w:rFonts w:ascii="TheSans UHH" w:eastAsia="TheSans UHH" w:hint="eastAsia"/>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9">
    <w:nsid w:val="33FD3DCF"/>
    <w:multiLevelType w:val="multilevel"/>
    <w:tmpl w:val="D09EF32A"/>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nsid w:val="362D0A5E"/>
    <w:multiLevelType w:val="multilevel"/>
    <w:tmpl w:val="1F567E9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49FB6D03"/>
    <w:multiLevelType w:val="multilevel"/>
    <w:tmpl w:val="AD1487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4B402011"/>
    <w:multiLevelType w:val="multilevel"/>
    <w:tmpl w:val="A7108D4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5DB537DC"/>
    <w:multiLevelType w:val="hybridMultilevel"/>
    <w:tmpl w:val="2C38E294"/>
    <w:lvl w:ilvl="0" w:tplc="096AA298">
      <w:start w:val="1"/>
      <w:numFmt w:val="decimal"/>
      <w:pStyle w:val="berschrift4"/>
      <w:lvlText w:val="(%1)"/>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662854AF"/>
    <w:multiLevelType w:val="multilevel"/>
    <w:tmpl w:val="FAE01558"/>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5">
    <w:nsid w:val="67A1633D"/>
    <w:multiLevelType w:val="multilevel"/>
    <w:tmpl w:val="36D04DCA"/>
    <w:lvl w:ilvl="0">
      <w:start w:val="1"/>
      <w:numFmt w:val="decimal"/>
      <w:pStyle w:val="berschrift1"/>
      <w:lvlText w:val="%1."/>
      <w:lvlJc w:val="left"/>
      <w:pPr>
        <w:ind w:left="36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nsid w:val="73E56D20"/>
    <w:multiLevelType w:val="multilevel"/>
    <w:tmpl w:val="5E600FA6"/>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num w:numId="1">
    <w:abstractNumId w:val="25"/>
  </w:num>
  <w:num w:numId="2">
    <w:abstractNumId w:val="27"/>
  </w:num>
  <w:num w:numId="3">
    <w:abstractNumId w:val="23"/>
  </w:num>
  <w:num w:numId="4">
    <w:abstractNumId w:val="15"/>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26"/>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num>
  <w:num w:numId="13">
    <w:abstractNumId w:val="13"/>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01C68"/>
    <w:rsid w:val="00012941"/>
    <w:rsid w:val="00031784"/>
    <w:rsid w:val="00054DBA"/>
    <w:rsid w:val="0006026C"/>
    <w:rsid w:val="000C3690"/>
    <w:rsid w:val="000E6B87"/>
    <w:rsid w:val="000F3979"/>
    <w:rsid w:val="0010319D"/>
    <w:rsid w:val="001200D4"/>
    <w:rsid w:val="00130177"/>
    <w:rsid w:val="00130E3E"/>
    <w:rsid w:val="00141661"/>
    <w:rsid w:val="0015366D"/>
    <w:rsid w:val="001602A5"/>
    <w:rsid w:val="001B3174"/>
    <w:rsid w:val="001E3D32"/>
    <w:rsid w:val="0021138F"/>
    <w:rsid w:val="00211B43"/>
    <w:rsid w:val="00221DD9"/>
    <w:rsid w:val="00276F2A"/>
    <w:rsid w:val="00284340"/>
    <w:rsid w:val="002C020A"/>
    <w:rsid w:val="002C4F92"/>
    <w:rsid w:val="002D4ABC"/>
    <w:rsid w:val="002E4D17"/>
    <w:rsid w:val="002F676C"/>
    <w:rsid w:val="003077CA"/>
    <w:rsid w:val="003473A5"/>
    <w:rsid w:val="00355169"/>
    <w:rsid w:val="003801B5"/>
    <w:rsid w:val="003830D1"/>
    <w:rsid w:val="00392EA1"/>
    <w:rsid w:val="003B13C1"/>
    <w:rsid w:val="003B49FF"/>
    <w:rsid w:val="003B5059"/>
    <w:rsid w:val="003C58A0"/>
    <w:rsid w:val="00404863"/>
    <w:rsid w:val="00407566"/>
    <w:rsid w:val="00424822"/>
    <w:rsid w:val="00432600"/>
    <w:rsid w:val="00433674"/>
    <w:rsid w:val="00434E1C"/>
    <w:rsid w:val="00437DD9"/>
    <w:rsid w:val="004430DE"/>
    <w:rsid w:val="00471AD2"/>
    <w:rsid w:val="004858C1"/>
    <w:rsid w:val="004B4122"/>
    <w:rsid w:val="004E35A8"/>
    <w:rsid w:val="004F4900"/>
    <w:rsid w:val="004F4A33"/>
    <w:rsid w:val="005007C1"/>
    <w:rsid w:val="00514811"/>
    <w:rsid w:val="0051777E"/>
    <w:rsid w:val="0053183B"/>
    <w:rsid w:val="00543C40"/>
    <w:rsid w:val="00581FB6"/>
    <w:rsid w:val="005A4CC8"/>
    <w:rsid w:val="005A6990"/>
    <w:rsid w:val="005A6EEB"/>
    <w:rsid w:val="005C59C2"/>
    <w:rsid w:val="005E4279"/>
    <w:rsid w:val="005F0681"/>
    <w:rsid w:val="005F1B06"/>
    <w:rsid w:val="005F4459"/>
    <w:rsid w:val="00601195"/>
    <w:rsid w:val="00607E31"/>
    <w:rsid w:val="00616FC1"/>
    <w:rsid w:val="00617B43"/>
    <w:rsid w:val="00631B30"/>
    <w:rsid w:val="00640BF4"/>
    <w:rsid w:val="00653D4C"/>
    <w:rsid w:val="00685B67"/>
    <w:rsid w:val="006B2E5C"/>
    <w:rsid w:val="006B38E8"/>
    <w:rsid w:val="006D3300"/>
    <w:rsid w:val="006D43AC"/>
    <w:rsid w:val="006F38BB"/>
    <w:rsid w:val="007066E9"/>
    <w:rsid w:val="00713B30"/>
    <w:rsid w:val="00744232"/>
    <w:rsid w:val="00745DDA"/>
    <w:rsid w:val="00746975"/>
    <w:rsid w:val="0076395A"/>
    <w:rsid w:val="00766125"/>
    <w:rsid w:val="007945BA"/>
    <w:rsid w:val="007A141C"/>
    <w:rsid w:val="007A45EE"/>
    <w:rsid w:val="007A4A57"/>
    <w:rsid w:val="007B0BD0"/>
    <w:rsid w:val="007B7D8C"/>
    <w:rsid w:val="007D1635"/>
    <w:rsid w:val="007D5ED5"/>
    <w:rsid w:val="00801542"/>
    <w:rsid w:val="00812FA6"/>
    <w:rsid w:val="0085520F"/>
    <w:rsid w:val="008656CA"/>
    <w:rsid w:val="00875340"/>
    <w:rsid w:val="008753A0"/>
    <w:rsid w:val="00876801"/>
    <w:rsid w:val="00895598"/>
    <w:rsid w:val="008A0117"/>
    <w:rsid w:val="008A5766"/>
    <w:rsid w:val="008C0646"/>
    <w:rsid w:val="008C0794"/>
    <w:rsid w:val="008C1AAB"/>
    <w:rsid w:val="008C4BA1"/>
    <w:rsid w:val="008C69A1"/>
    <w:rsid w:val="008D3C07"/>
    <w:rsid w:val="00902402"/>
    <w:rsid w:val="00924469"/>
    <w:rsid w:val="00953BBF"/>
    <w:rsid w:val="00976B61"/>
    <w:rsid w:val="00987A99"/>
    <w:rsid w:val="00994E80"/>
    <w:rsid w:val="0099701E"/>
    <w:rsid w:val="009A62B0"/>
    <w:rsid w:val="009B68A6"/>
    <w:rsid w:val="009C1D1A"/>
    <w:rsid w:val="009E25DA"/>
    <w:rsid w:val="00A1060F"/>
    <w:rsid w:val="00A1267D"/>
    <w:rsid w:val="00A31F84"/>
    <w:rsid w:val="00A333F2"/>
    <w:rsid w:val="00A3514F"/>
    <w:rsid w:val="00A44245"/>
    <w:rsid w:val="00A47D2B"/>
    <w:rsid w:val="00A671DB"/>
    <w:rsid w:val="00A72041"/>
    <w:rsid w:val="00A80EE7"/>
    <w:rsid w:val="00A87262"/>
    <w:rsid w:val="00A9552F"/>
    <w:rsid w:val="00A96A61"/>
    <w:rsid w:val="00AA0DA1"/>
    <w:rsid w:val="00AC410B"/>
    <w:rsid w:val="00AF27F8"/>
    <w:rsid w:val="00AF49E1"/>
    <w:rsid w:val="00B023ED"/>
    <w:rsid w:val="00B32DFE"/>
    <w:rsid w:val="00B374F5"/>
    <w:rsid w:val="00B4166F"/>
    <w:rsid w:val="00B50DF1"/>
    <w:rsid w:val="00B607DB"/>
    <w:rsid w:val="00B6488E"/>
    <w:rsid w:val="00BB2039"/>
    <w:rsid w:val="00BC1384"/>
    <w:rsid w:val="00BD0FCC"/>
    <w:rsid w:val="00BD5CCB"/>
    <w:rsid w:val="00BF75D2"/>
    <w:rsid w:val="00C04BB3"/>
    <w:rsid w:val="00C21E71"/>
    <w:rsid w:val="00C31E7D"/>
    <w:rsid w:val="00C507E7"/>
    <w:rsid w:val="00C63422"/>
    <w:rsid w:val="00C63820"/>
    <w:rsid w:val="00C64AA5"/>
    <w:rsid w:val="00C70CA1"/>
    <w:rsid w:val="00C94DD2"/>
    <w:rsid w:val="00C96484"/>
    <w:rsid w:val="00C973CF"/>
    <w:rsid w:val="00CA2ECE"/>
    <w:rsid w:val="00CB4881"/>
    <w:rsid w:val="00CC5509"/>
    <w:rsid w:val="00CD4DA9"/>
    <w:rsid w:val="00CE2294"/>
    <w:rsid w:val="00CE7149"/>
    <w:rsid w:val="00D06A1D"/>
    <w:rsid w:val="00D173FF"/>
    <w:rsid w:val="00D17BBA"/>
    <w:rsid w:val="00D32593"/>
    <w:rsid w:val="00D3743E"/>
    <w:rsid w:val="00D44001"/>
    <w:rsid w:val="00D66BE3"/>
    <w:rsid w:val="00D72D92"/>
    <w:rsid w:val="00D96DD8"/>
    <w:rsid w:val="00DB3B96"/>
    <w:rsid w:val="00DC0283"/>
    <w:rsid w:val="00DD7654"/>
    <w:rsid w:val="00DE4EFB"/>
    <w:rsid w:val="00DF12F7"/>
    <w:rsid w:val="00E23AB0"/>
    <w:rsid w:val="00E41083"/>
    <w:rsid w:val="00E74DE3"/>
    <w:rsid w:val="00E761F7"/>
    <w:rsid w:val="00E82D06"/>
    <w:rsid w:val="00E958DB"/>
    <w:rsid w:val="00EB3A90"/>
    <w:rsid w:val="00EC5934"/>
    <w:rsid w:val="00EE3BDD"/>
    <w:rsid w:val="00EE5339"/>
    <w:rsid w:val="00F2697C"/>
    <w:rsid w:val="00F33D38"/>
    <w:rsid w:val="00F55964"/>
    <w:rsid w:val="00F638A3"/>
    <w:rsid w:val="00F86D85"/>
    <w:rsid w:val="00FB18AB"/>
    <w:rsid w:val="00FE4929"/>
  </w:rsids>
  <m:mathPr>
    <m:mathFont m:val="Cambria Math"/>
    <m:brkBin m:val="before"/>
    <m:brkBinSub m:val="--"/>
    <m:smallFrac/>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6098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ind w:left="357" w:hanging="357"/>
      <w:jc w:val="left"/>
      <w:outlineLvl w:val="0"/>
    </w:pPr>
    <w:rPr>
      <w:rFonts w:eastAsia="Times New Roman" w:cs="Times New Roman"/>
      <w:b/>
      <w:bCs/>
      <w:sz w:val="28"/>
      <w:szCs w:val="28"/>
    </w:rPr>
  </w:style>
  <w:style w:type="paragraph" w:styleId="berschrift2">
    <w:name w:val="heading 2"/>
    <w:basedOn w:val="Standard"/>
    <w:next w:val="Standard"/>
    <w:link w:val="berschrift2Zchn"/>
    <w:qFormat/>
    <w:rsid w:val="00AF27F8"/>
    <w:pPr>
      <w:keepNext/>
      <w:pageBreakBefore/>
      <w:numPr>
        <w:ilvl w:val="1"/>
        <w:numId w:val="4"/>
      </w:numPr>
      <w:suppressAutoHyphens/>
      <w:spacing w:after="160" w:line="100" w:lineRule="atLeast"/>
      <w:ind w:left="567" w:hanging="567"/>
      <w:outlineLvl w:val="1"/>
    </w:pPr>
    <w:rPr>
      <w:rFonts w:eastAsia="Times New Roman"/>
      <w:b/>
      <w:iCs/>
      <w:sz w:val="24"/>
      <w:szCs w:val="28"/>
    </w:rPr>
  </w:style>
  <w:style w:type="paragraph" w:styleId="berschrift3">
    <w:name w:val="heading 3"/>
    <w:basedOn w:val="berschrift2"/>
    <w:next w:val="Standard"/>
    <w:link w:val="berschrift3Zchn"/>
    <w:uiPriority w:val="9"/>
    <w:qFormat/>
    <w:rsid w:val="0015366D"/>
    <w:pPr>
      <w:pageBreakBefore w:val="0"/>
      <w:numPr>
        <w:ilvl w:val="0"/>
        <w:numId w:val="0"/>
      </w:numPr>
      <w:spacing w:before="280"/>
      <w:outlineLvl w:val="2"/>
    </w:pPr>
    <w:rPr>
      <w:sz w:val="22"/>
    </w:rPr>
  </w:style>
  <w:style w:type="paragraph" w:styleId="berschrift4">
    <w:name w:val="heading 4"/>
    <w:basedOn w:val="Standard"/>
    <w:next w:val="Standard"/>
    <w:link w:val="berschrift4Zchn"/>
    <w:qFormat/>
    <w:rsid w:val="007D1635"/>
    <w:pPr>
      <w:keepNext/>
      <w:keepLines/>
      <w:numPr>
        <w:numId w:val="3"/>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rsid w:val="00AF27F8"/>
    <w:rPr>
      <w:rFonts w:ascii="Arial" w:eastAsia="Times New Roman" w:hAnsi="Arial"/>
      <w:b/>
      <w:iCs/>
      <w:sz w:val="24"/>
      <w:szCs w:val="28"/>
      <w:lang w:val="en-US"/>
    </w:rPr>
  </w:style>
  <w:style w:type="character" w:customStyle="1" w:styleId="berschrift3Zchn">
    <w:name w:val="Überschrift 3 Zchn"/>
    <w:link w:val="berschrift3"/>
    <w:uiPriority w:val="9"/>
    <w:rsid w:val="0015366D"/>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99"/>
    <w:qFormat/>
    <w:rsid w:val="001B3174"/>
    <w:pPr>
      <w:keepLines/>
      <w:numPr>
        <w:numId w:val="2"/>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paragraph" w:customStyle="1" w:styleId="Funote">
    <w:name w:val="Fußnote"/>
    <w:basedOn w:val="Standard"/>
    <w:uiPriority w:val="99"/>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numPr>
        <w:ilvl w:val="0"/>
        <w:numId w:val="0"/>
      </w:numPr>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character" w:customStyle="1" w:styleId="ListenabsatzZchn">
    <w:name w:val="Listenabsatz Zchn"/>
    <w:basedOn w:val="Absatz-Standardschriftart"/>
    <w:link w:val="Listenabsatz"/>
    <w:uiPriority w:val="99"/>
    <w:rsid w:val="00D3743E"/>
    <w:rPr>
      <w:rFonts w:ascii="Arial" w:hAnsi="Arial"/>
      <w:sz w:val="22"/>
      <w:szCs w:val="22"/>
      <w:lang w:val="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styleId="Verzeichnis1">
    <w:name w:val="toc 1"/>
    <w:basedOn w:val="Standard"/>
    <w:next w:val="Standard"/>
    <w:autoRedefine/>
    <w:uiPriority w:val="39"/>
    <w:unhideWhenUsed/>
    <w:rsid w:val="00CA2ECE"/>
    <w:pPr>
      <w:tabs>
        <w:tab w:val="left" w:pos="440"/>
        <w:tab w:val="right" w:leader="dot" w:pos="9062"/>
      </w:tabs>
      <w:spacing w:after="100"/>
    </w:pPr>
    <w:rPr>
      <w:b/>
      <w:bCs/>
      <w:noProof/>
      <w:sz w:val="24"/>
      <w:szCs w:val="24"/>
    </w:rPr>
  </w:style>
  <w:style w:type="paragraph" w:styleId="Verzeichnis2">
    <w:name w:val="toc 2"/>
    <w:basedOn w:val="Standard"/>
    <w:next w:val="Standard"/>
    <w:autoRedefine/>
    <w:uiPriority w:val="39"/>
    <w:unhideWhenUsed/>
    <w:rsid w:val="0015366D"/>
    <w:pPr>
      <w:tabs>
        <w:tab w:val="left" w:pos="880"/>
        <w:tab w:val="right" w:leader="dot" w:pos="9062"/>
      </w:tabs>
      <w:spacing w:after="100"/>
      <w:ind w:left="220"/>
    </w:pPr>
    <w:rPr>
      <w:b/>
      <w:bCs/>
      <w:noProof/>
    </w:rPr>
  </w:style>
  <w:style w:type="paragraph" w:styleId="Verzeichnis4">
    <w:name w:val="toc 4"/>
    <w:basedOn w:val="Standard"/>
    <w:next w:val="Standard"/>
    <w:autoRedefine/>
    <w:uiPriority w:val="39"/>
    <w:unhideWhenUsed/>
    <w:rsid w:val="00E761F7"/>
    <w:pPr>
      <w:tabs>
        <w:tab w:val="left" w:pos="1134"/>
        <w:tab w:val="right" w:leader="dot" w:pos="9062"/>
      </w:tabs>
      <w:spacing w:after="100"/>
      <w:ind w:left="660"/>
    </w:pPr>
  </w:style>
  <w:style w:type="character" w:styleId="BesuchterHyperlink">
    <w:name w:val="FollowedHyperlink"/>
    <w:basedOn w:val="Absatz-Standardschriftart"/>
    <w:uiPriority w:val="99"/>
    <w:semiHidden/>
    <w:unhideWhenUsed/>
    <w:rsid w:val="00E761F7"/>
    <w:rPr>
      <w:color w:val="800080" w:themeColor="followedHyperlink"/>
      <w:u w:val="single"/>
    </w:rPr>
  </w:style>
  <w:style w:type="paragraph" w:customStyle="1" w:styleId="Arbeitsblatt">
    <w:name w:val="Arbeitsblatt"/>
    <w:basedOn w:val="Standard"/>
    <w:uiPriority w:val="99"/>
    <w:rsid w:val="005F4459"/>
    <w:pPr>
      <w:pBdr>
        <w:top w:val="single" w:sz="4" w:space="0" w:color="00000A"/>
        <w:left w:val="single" w:sz="4" w:space="0" w:color="00000A"/>
        <w:bottom w:val="single" w:sz="4" w:space="0" w:color="00000A"/>
        <w:right w:val="single" w:sz="4" w:space="0" w:color="00000A"/>
      </w:pBdr>
      <w:shd w:val="clear" w:color="auto" w:fill="FFFFFF"/>
      <w:suppressAutoHyphens/>
      <w:spacing w:after="40" w:line="100" w:lineRule="atLeast"/>
      <w:jc w:val="left"/>
    </w:pPr>
    <w:rPr>
      <w:rFonts w:eastAsia="DejaVu Sans" w:cs="Lohit Hindi"/>
      <w:color w:val="00000A"/>
      <w:lang w:val="de-DE" w:eastAsia="en-US"/>
    </w:rPr>
  </w:style>
  <w:style w:type="paragraph" w:customStyle="1" w:styleId="Rahmeninhalt">
    <w:name w:val="Rahmeninhalt"/>
    <w:basedOn w:val="Standard"/>
    <w:uiPriority w:val="99"/>
    <w:rsid w:val="005F4459"/>
    <w:pPr>
      <w:suppressAutoHyphens/>
      <w:spacing w:line="100" w:lineRule="atLeast"/>
    </w:pPr>
    <w:rPr>
      <w:rFonts w:eastAsia="DejaVu Sans" w:cs="Lohit Hindi"/>
      <w:color w:val="00000A"/>
      <w:lang w:val="de-DE" w:eastAsia="en-US"/>
    </w:rPr>
  </w:style>
  <w:style w:type="paragraph" w:customStyle="1" w:styleId="WW-Funote">
    <w:name w:val="WW-Fußnote"/>
    <w:basedOn w:val="Standard"/>
    <w:uiPriority w:val="99"/>
    <w:rsid w:val="005F4459"/>
    <w:pPr>
      <w:widowControl w:val="0"/>
      <w:suppressAutoHyphens/>
      <w:spacing w:line="100" w:lineRule="atLeast"/>
      <w:ind w:left="284" w:hanging="284"/>
    </w:pPr>
    <w:rPr>
      <w:color w:val="00000A"/>
      <w:sz w:val="20"/>
      <w:lang w:eastAsia="zh-CN"/>
    </w:rPr>
  </w:style>
  <w:style w:type="character" w:customStyle="1" w:styleId="reference-text">
    <w:name w:val="reference-text"/>
    <w:basedOn w:val="Absatz-Standardschriftart"/>
    <w:rsid w:val="005F4459"/>
  </w:style>
  <w:style w:type="character" w:customStyle="1" w:styleId="Internetlink">
    <w:name w:val="Internetlink"/>
    <w:basedOn w:val="Absatz-Standardschriftart"/>
    <w:rsid w:val="005F4459"/>
    <w:rPr>
      <w:color w:val="0000FF"/>
      <w:u w:val="single"/>
    </w:rPr>
  </w:style>
  <w:style w:type="character" w:customStyle="1" w:styleId="Funotenanker">
    <w:name w:val="Fußnotenanker"/>
    <w:rsid w:val="005F4459"/>
    <w:rPr>
      <w:vertAlign w:val="superscript"/>
    </w:rPr>
  </w:style>
  <w:style w:type="paragraph" w:styleId="Verzeichnis3">
    <w:name w:val="toc 3"/>
    <w:basedOn w:val="Standard"/>
    <w:next w:val="Standard"/>
    <w:autoRedefine/>
    <w:uiPriority w:val="39"/>
    <w:unhideWhenUsed/>
    <w:rsid w:val="005A6990"/>
    <w:pPr>
      <w:tabs>
        <w:tab w:val="right" w:leader="dot" w:pos="9062"/>
      </w:tabs>
      <w:spacing w:after="100"/>
      <w:ind w:left="440"/>
    </w:pPr>
    <w:rPr>
      <w:b/>
      <w:bCs/>
      <w:noProo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ind w:left="357" w:hanging="357"/>
      <w:jc w:val="left"/>
      <w:outlineLvl w:val="0"/>
    </w:pPr>
    <w:rPr>
      <w:rFonts w:eastAsia="Times New Roman" w:cs="Times New Roman"/>
      <w:b/>
      <w:bCs/>
      <w:sz w:val="28"/>
      <w:szCs w:val="28"/>
    </w:rPr>
  </w:style>
  <w:style w:type="paragraph" w:styleId="berschrift2">
    <w:name w:val="heading 2"/>
    <w:basedOn w:val="Standard"/>
    <w:next w:val="Standard"/>
    <w:link w:val="berschrift2Zchn"/>
    <w:qFormat/>
    <w:rsid w:val="00AF27F8"/>
    <w:pPr>
      <w:keepNext/>
      <w:pageBreakBefore/>
      <w:numPr>
        <w:ilvl w:val="1"/>
        <w:numId w:val="4"/>
      </w:numPr>
      <w:suppressAutoHyphens/>
      <w:spacing w:after="160" w:line="100" w:lineRule="atLeast"/>
      <w:ind w:left="567" w:hanging="567"/>
      <w:outlineLvl w:val="1"/>
    </w:pPr>
    <w:rPr>
      <w:rFonts w:eastAsia="Times New Roman"/>
      <w:b/>
      <w:iCs/>
      <w:sz w:val="24"/>
      <w:szCs w:val="28"/>
    </w:rPr>
  </w:style>
  <w:style w:type="paragraph" w:styleId="berschrift3">
    <w:name w:val="heading 3"/>
    <w:basedOn w:val="berschrift2"/>
    <w:next w:val="Standard"/>
    <w:link w:val="berschrift3Zchn"/>
    <w:uiPriority w:val="9"/>
    <w:qFormat/>
    <w:rsid w:val="0015366D"/>
    <w:pPr>
      <w:pageBreakBefore w:val="0"/>
      <w:numPr>
        <w:ilvl w:val="0"/>
        <w:numId w:val="0"/>
      </w:numPr>
      <w:spacing w:before="280"/>
      <w:outlineLvl w:val="2"/>
    </w:pPr>
    <w:rPr>
      <w:sz w:val="22"/>
    </w:rPr>
  </w:style>
  <w:style w:type="paragraph" w:styleId="berschrift4">
    <w:name w:val="heading 4"/>
    <w:basedOn w:val="Standard"/>
    <w:next w:val="Standard"/>
    <w:link w:val="berschrift4Zchn"/>
    <w:qFormat/>
    <w:rsid w:val="007D1635"/>
    <w:pPr>
      <w:keepNext/>
      <w:keepLines/>
      <w:numPr>
        <w:numId w:val="3"/>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rsid w:val="00AF27F8"/>
    <w:rPr>
      <w:rFonts w:ascii="Arial" w:eastAsia="Times New Roman" w:hAnsi="Arial"/>
      <w:b/>
      <w:iCs/>
      <w:sz w:val="24"/>
      <w:szCs w:val="28"/>
      <w:lang w:val="en-US"/>
    </w:rPr>
  </w:style>
  <w:style w:type="character" w:customStyle="1" w:styleId="berschrift3Zchn">
    <w:name w:val="Überschrift 3 Zchn"/>
    <w:link w:val="berschrift3"/>
    <w:uiPriority w:val="9"/>
    <w:rsid w:val="0015366D"/>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99"/>
    <w:qFormat/>
    <w:rsid w:val="001B3174"/>
    <w:pPr>
      <w:keepLines/>
      <w:numPr>
        <w:numId w:val="2"/>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paragraph" w:customStyle="1" w:styleId="Funote">
    <w:name w:val="Fußnote"/>
    <w:basedOn w:val="Standard"/>
    <w:uiPriority w:val="99"/>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numPr>
        <w:ilvl w:val="0"/>
        <w:numId w:val="0"/>
      </w:numPr>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character" w:customStyle="1" w:styleId="ListenabsatzZchn">
    <w:name w:val="Listenabsatz Zchn"/>
    <w:basedOn w:val="Absatz-Standardschriftart"/>
    <w:link w:val="Listenabsatz"/>
    <w:uiPriority w:val="99"/>
    <w:rsid w:val="00D3743E"/>
    <w:rPr>
      <w:rFonts w:ascii="Arial" w:hAnsi="Arial"/>
      <w:sz w:val="22"/>
      <w:szCs w:val="22"/>
      <w:lang w:val="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styleId="Verzeichnis1">
    <w:name w:val="toc 1"/>
    <w:basedOn w:val="Standard"/>
    <w:next w:val="Standard"/>
    <w:autoRedefine/>
    <w:uiPriority w:val="39"/>
    <w:unhideWhenUsed/>
    <w:rsid w:val="00CA2ECE"/>
    <w:pPr>
      <w:tabs>
        <w:tab w:val="left" w:pos="440"/>
        <w:tab w:val="right" w:leader="dot" w:pos="9062"/>
      </w:tabs>
      <w:spacing w:after="100"/>
    </w:pPr>
    <w:rPr>
      <w:b/>
      <w:bCs/>
      <w:noProof/>
      <w:sz w:val="24"/>
      <w:szCs w:val="24"/>
    </w:rPr>
  </w:style>
  <w:style w:type="paragraph" w:styleId="Verzeichnis2">
    <w:name w:val="toc 2"/>
    <w:basedOn w:val="Standard"/>
    <w:next w:val="Standard"/>
    <w:autoRedefine/>
    <w:uiPriority w:val="39"/>
    <w:unhideWhenUsed/>
    <w:rsid w:val="0015366D"/>
    <w:pPr>
      <w:tabs>
        <w:tab w:val="left" w:pos="880"/>
        <w:tab w:val="right" w:leader="dot" w:pos="9062"/>
      </w:tabs>
      <w:spacing w:after="100"/>
      <w:ind w:left="220"/>
    </w:pPr>
    <w:rPr>
      <w:b/>
      <w:bCs/>
      <w:noProof/>
    </w:rPr>
  </w:style>
  <w:style w:type="paragraph" w:styleId="Verzeichnis4">
    <w:name w:val="toc 4"/>
    <w:basedOn w:val="Standard"/>
    <w:next w:val="Standard"/>
    <w:autoRedefine/>
    <w:uiPriority w:val="39"/>
    <w:unhideWhenUsed/>
    <w:rsid w:val="00E761F7"/>
    <w:pPr>
      <w:tabs>
        <w:tab w:val="left" w:pos="1134"/>
        <w:tab w:val="right" w:leader="dot" w:pos="9062"/>
      </w:tabs>
      <w:spacing w:after="100"/>
      <w:ind w:left="660"/>
    </w:pPr>
  </w:style>
  <w:style w:type="character" w:styleId="BesuchterHyperlink">
    <w:name w:val="FollowedHyperlink"/>
    <w:basedOn w:val="Absatz-Standardschriftart"/>
    <w:uiPriority w:val="99"/>
    <w:semiHidden/>
    <w:unhideWhenUsed/>
    <w:rsid w:val="00E761F7"/>
    <w:rPr>
      <w:color w:val="800080" w:themeColor="followedHyperlink"/>
      <w:u w:val="single"/>
    </w:rPr>
  </w:style>
  <w:style w:type="paragraph" w:customStyle="1" w:styleId="Arbeitsblatt">
    <w:name w:val="Arbeitsblatt"/>
    <w:basedOn w:val="Standard"/>
    <w:uiPriority w:val="99"/>
    <w:rsid w:val="005F4459"/>
    <w:pPr>
      <w:pBdr>
        <w:top w:val="single" w:sz="4" w:space="0" w:color="00000A"/>
        <w:left w:val="single" w:sz="4" w:space="0" w:color="00000A"/>
        <w:bottom w:val="single" w:sz="4" w:space="0" w:color="00000A"/>
        <w:right w:val="single" w:sz="4" w:space="0" w:color="00000A"/>
      </w:pBdr>
      <w:shd w:val="clear" w:color="auto" w:fill="FFFFFF"/>
      <w:suppressAutoHyphens/>
      <w:spacing w:after="40" w:line="100" w:lineRule="atLeast"/>
      <w:jc w:val="left"/>
    </w:pPr>
    <w:rPr>
      <w:rFonts w:eastAsia="DejaVu Sans" w:cs="Lohit Hindi"/>
      <w:color w:val="00000A"/>
      <w:lang w:val="de-DE" w:eastAsia="en-US"/>
    </w:rPr>
  </w:style>
  <w:style w:type="paragraph" w:customStyle="1" w:styleId="Rahmeninhalt">
    <w:name w:val="Rahmeninhalt"/>
    <w:basedOn w:val="Standard"/>
    <w:uiPriority w:val="99"/>
    <w:rsid w:val="005F4459"/>
    <w:pPr>
      <w:suppressAutoHyphens/>
      <w:spacing w:line="100" w:lineRule="atLeast"/>
    </w:pPr>
    <w:rPr>
      <w:rFonts w:eastAsia="DejaVu Sans" w:cs="Lohit Hindi"/>
      <w:color w:val="00000A"/>
      <w:lang w:val="de-DE" w:eastAsia="en-US"/>
    </w:rPr>
  </w:style>
  <w:style w:type="paragraph" w:customStyle="1" w:styleId="WW-Funote">
    <w:name w:val="WW-Fußnote"/>
    <w:basedOn w:val="Standard"/>
    <w:uiPriority w:val="99"/>
    <w:rsid w:val="005F4459"/>
    <w:pPr>
      <w:widowControl w:val="0"/>
      <w:suppressAutoHyphens/>
      <w:spacing w:line="100" w:lineRule="atLeast"/>
      <w:ind w:left="284" w:hanging="284"/>
    </w:pPr>
    <w:rPr>
      <w:color w:val="00000A"/>
      <w:sz w:val="20"/>
      <w:lang w:eastAsia="zh-CN"/>
    </w:rPr>
  </w:style>
  <w:style w:type="character" w:customStyle="1" w:styleId="reference-text">
    <w:name w:val="reference-text"/>
    <w:basedOn w:val="Absatz-Standardschriftart"/>
    <w:rsid w:val="005F4459"/>
  </w:style>
  <w:style w:type="character" w:customStyle="1" w:styleId="Internetlink">
    <w:name w:val="Internetlink"/>
    <w:basedOn w:val="Absatz-Standardschriftart"/>
    <w:rsid w:val="005F4459"/>
    <w:rPr>
      <w:color w:val="0000FF"/>
      <w:u w:val="single"/>
    </w:rPr>
  </w:style>
  <w:style w:type="character" w:customStyle="1" w:styleId="Funotenanker">
    <w:name w:val="Fußnotenanker"/>
    <w:rsid w:val="005F4459"/>
    <w:rPr>
      <w:vertAlign w:val="superscript"/>
    </w:rPr>
  </w:style>
  <w:style w:type="paragraph" w:styleId="Verzeichnis3">
    <w:name w:val="toc 3"/>
    <w:basedOn w:val="Standard"/>
    <w:next w:val="Standard"/>
    <w:autoRedefine/>
    <w:uiPriority w:val="39"/>
    <w:unhideWhenUsed/>
    <w:rsid w:val="005A6990"/>
    <w:pPr>
      <w:tabs>
        <w:tab w:val="right" w:leader="dot" w:pos="9062"/>
      </w:tabs>
      <w:spacing w:after="100"/>
      <w:ind w:left="440"/>
    </w:pPr>
    <w:rPr>
      <w:b/>
      <w:bCs/>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0856704">
      <w:bodyDiv w:val="1"/>
      <w:marLeft w:val="0"/>
      <w:marRight w:val="0"/>
      <w:marTop w:val="0"/>
      <w:marBottom w:val="0"/>
      <w:divBdr>
        <w:top w:val="none" w:sz="0" w:space="0" w:color="auto"/>
        <w:left w:val="none" w:sz="0" w:space="0" w:color="auto"/>
        <w:bottom w:val="none" w:sz="0" w:space="0" w:color="auto"/>
        <w:right w:val="none" w:sz="0" w:space="0" w:color="auto"/>
      </w:divBdr>
    </w:div>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09_TiMMCO-Self-Clarification_en_2010.pptx" TargetMode="External"/><Relationship Id="rId26" Type="http://schemas.openxmlformats.org/officeDocument/2006/relationships/image" Target="media/image13.gif"/><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0.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header" Target="header7.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image" Target="media/image12.gi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8.jpeg"/><Relationship Id="rId29" Type="http://schemas.openxmlformats.org/officeDocument/2006/relationships/image" Target="media/image15.png"/><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3.xm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eader" Target="header5.xml"/><Relationship Id="rId45" Type="http://schemas.openxmlformats.org/officeDocument/2006/relationships/image" Target="media/image29.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1.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10" Type="http://schemas.openxmlformats.org/officeDocument/2006/relationships/image" Target="media/image2.jpeg"/><Relationship Id="rId19" Type="http://schemas.openxmlformats.org/officeDocument/2006/relationships/hyperlink" Target="09_TiMMCO-Self-Clarification_en_2010.pptx" TargetMode="Externa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10.jpeg"/><Relationship Id="rId27" Type="http://schemas.openxmlformats.org/officeDocument/2006/relationships/header" Target="header4.xml"/><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hyperlink" Target="09_TiMMCO-Self-Clarification_en_2010.pptx"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europa.eu.int/comm/justice_home/ejn/news/news_adr_code_en.pdf"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1961E8-3375-4A35-B9A6-C42526D008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5973</Words>
  <Characters>37632</Characters>
  <Application>Microsoft Office Word</Application>
  <DocSecurity>0</DocSecurity>
  <Lines>313</Lines>
  <Paragraphs>87</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Introduction: Foundations of Mediation and Training</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43518</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Foundations of Mediation and Training</dc:title>
  <dc:creator>Reviewer</dc:creator>
  <cp:lastModifiedBy>Reviewer</cp:lastModifiedBy>
  <cp:revision>24</cp:revision>
  <dcterms:created xsi:type="dcterms:W3CDTF">2014-03-21T06:16:00Z</dcterms:created>
  <dcterms:modified xsi:type="dcterms:W3CDTF">2014-07-26T12:51:00Z</dcterms:modified>
</cp:coreProperties>
</file>